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E50F9A" w:rsidRDefault="00EE1DA5" w:rsidP="00FD28A5">
      <w:pPr>
        <w:framePr w:w="4612" w:hSpace="141" w:wrap="around" w:vAnchor="text" w:hAnchor="page" w:x="6521" w:y="7"/>
        <w:ind w:left="-142" w:firstLine="142"/>
        <w:rPr>
          <w:rFonts w:cs="Arial"/>
          <w:noProof/>
        </w:rPr>
      </w:pPr>
      <w:r w:rsidRPr="00E50F9A">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E50F9A" w:rsidRDefault="00EE1DA5" w:rsidP="00EE1DA5">
      <w:pPr>
        <w:pStyle w:val="BodyText2"/>
        <w:rPr>
          <w:rFonts w:ascii="Times New Roman" w:hAnsi="Times New Roman"/>
          <w:noProof/>
        </w:rPr>
      </w:pPr>
    </w:p>
    <w:p w14:paraId="1BBD0601" w14:textId="77777777" w:rsidR="00EE1DA5" w:rsidRPr="00E50F9A" w:rsidRDefault="00EE1DA5" w:rsidP="00EE1DA5">
      <w:pPr>
        <w:pStyle w:val="BodyText2"/>
        <w:rPr>
          <w:rFonts w:ascii="Times New Roman" w:hAnsi="Times New Roman"/>
          <w:noProof/>
        </w:rPr>
      </w:pPr>
    </w:p>
    <w:p w14:paraId="3D9C170D" w14:textId="77777777" w:rsidR="00EE1DA5" w:rsidRPr="00E50F9A" w:rsidRDefault="00EE1DA5" w:rsidP="00EE1DA5">
      <w:pPr>
        <w:pStyle w:val="BodyText2"/>
        <w:rPr>
          <w:rFonts w:ascii="Times New Roman" w:hAnsi="Times New Roman"/>
          <w:noProof/>
        </w:rPr>
      </w:pPr>
    </w:p>
    <w:p w14:paraId="282D1A87" w14:textId="77777777" w:rsidR="00EE1DA5" w:rsidRPr="00E50F9A" w:rsidRDefault="00EE1DA5" w:rsidP="00EE1DA5">
      <w:pPr>
        <w:pStyle w:val="BodyText2"/>
        <w:rPr>
          <w:rFonts w:ascii="Times New Roman" w:hAnsi="Times New Roman"/>
          <w:noProof/>
        </w:rPr>
      </w:pPr>
    </w:p>
    <w:p w14:paraId="655F677C" w14:textId="77777777" w:rsidR="00EE1DA5" w:rsidRPr="00E50F9A" w:rsidRDefault="00EE1DA5"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EE1DA5">
      <w:pPr>
        <w:pStyle w:val="BodyText2"/>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E50F9A" w:rsidRDefault="00F9236E" w:rsidP="000574FD">
      <w:pPr>
        <w:pStyle w:val="BodyText2"/>
        <w:jc w:val="center"/>
        <w:rPr>
          <w:rFonts w:cs="Arial"/>
          <w:b w:val="0"/>
          <w:bCs/>
          <w:noProof/>
          <w:sz w:val="32"/>
          <w:szCs w:val="32"/>
        </w:rPr>
      </w:pPr>
      <w:r w:rsidRPr="00E50F9A">
        <w:rPr>
          <w:b w:val="0"/>
          <w:noProof/>
          <w:sz w:val="32"/>
          <w:szCs w:val="32"/>
        </w:rPr>
        <w:t>DOKUMENTACIJA V ZVEZI Z ODDAJO JAVNEGA NAROČILA</w:t>
      </w:r>
    </w:p>
    <w:p w14:paraId="576C9448" w14:textId="77777777" w:rsidR="000574FD" w:rsidRPr="00E50F9A" w:rsidRDefault="000574FD" w:rsidP="000574FD">
      <w:pPr>
        <w:pStyle w:val="BodyText2"/>
        <w:jc w:val="center"/>
        <w:rPr>
          <w:b w:val="0"/>
          <w:strike/>
          <w:noProof/>
          <w:sz w:val="32"/>
          <w:szCs w:val="32"/>
        </w:rPr>
      </w:pPr>
    </w:p>
    <w:p w14:paraId="7B818178" w14:textId="77777777" w:rsidR="000574FD" w:rsidRPr="00E50F9A" w:rsidRDefault="000574FD" w:rsidP="000574FD">
      <w:pPr>
        <w:pStyle w:val="BodyText2"/>
        <w:rPr>
          <w:rFonts w:cs="Arial"/>
          <w:b w:val="0"/>
          <w:bCs/>
          <w:noProof/>
          <w:sz w:val="32"/>
          <w:szCs w:val="32"/>
        </w:rPr>
      </w:pPr>
    </w:p>
    <w:p w14:paraId="3250C757" w14:textId="45B2C1B0" w:rsidR="00EE1DA5" w:rsidRPr="00E50F9A" w:rsidRDefault="00EE1DA5" w:rsidP="000574FD">
      <w:pPr>
        <w:pStyle w:val="BodyText2"/>
        <w:jc w:val="center"/>
        <w:rPr>
          <w:rFonts w:cs="Arial"/>
          <w:b w:val="0"/>
          <w:bCs/>
          <w:noProof/>
          <w:sz w:val="32"/>
          <w:szCs w:val="32"/>
        </w:rPr>
      </w:pPr>
      <w:r w:rsidRPr="00E50F9A">
        <w:rPr>
          <w:rFonts w:cs="Arial"/>
          <w:b w:val="0"/>
          <w:bCs/>
          <w:noProof/>
          <w:sz w:val="32"/>
          <w:szCs w:val="32"/>
        </w:rPr>
        <w:t xml:space="preserve">PO </w:t>
      </w:r>
      <w:r w:rsidR="004C5A95" w:rsidRPr="00E50F9A">
        <w:rPr>
          <w:rFonts w:cs="Arial"/>
          <w:b w:val="0"/>
          <w:bCs/>
          <w:noProof/>
          <w:sz w:val="32"/>
          <w:szCs w:val="32"/>
        </w:rPr>
        <w:t>ODPRTEM POSTOPKU</w:t>
      </w:r>
    </w:p>
    <w:p w14:paraId="5FFC1A10" w14:textId="77777777" w:rsidR="00EE1DA5" w:rsidRPr="00E50F9A" w:rsidRDefault="00EE1DA5" w:rsidP="00EE1DA5">
      <w:pPr>
        <w:pStyle w:val="BodyText2"/>
        <w:jc w:val="center"/>
        <w:rPr>
          <w:rFonts w:cs="Arial"/>
          <w:b w:val="0"/>
          <w:bCs/>
          <w:noProof/>
          <w:sz w:val="32"/>
          <w:szCs w:val="32"/>
        </w:rPr>
      </w:pPr>
    </w:p>
    <w:p w14:paraId="6580C043" w14:textId="77777777" w:rsidR="00EE1DA5" w:rsidRPr="00E50F9A" w:rsidRDefault="00EE1DA5" w:rsidP="00EE1DA5">
      <w:pPr>
        <w:pStyle w:val="BodyText2"/>
        <w:jc w:val="center"/>
        <w:rPr>
          <w:rFonts w:cs="Arial"/>
          <w:b w:val="0"/>
          <w:bCs/>
          <w:noProof/>
          <w:sz w:val="32"/>
          <w:szCs w:val="32"/>
        </w:rPr>
      </w:pPr>
      <w:r w:rsidRPr="00E50F9A">
        <w:rPr>
          <w:rFonts w:cs="Arial"/>
          <w:b w:val="0"/>
          <w:bCs/>
          <w:noProof/>
          <w:sz w:val="32"/>
          <w:szCs w:val="32"/>
        </w:rPr>
        <w:t>Z OZNAKO</w:t>
      </w:r>
    </w:p>
    <w:p w14:paraId="175CAC20" w14:textId="77777777" w:rsidR="00EE1DA5" w:rsidRPr="00E50F9A" w:rsidRDefault="00EE1DA5" w:rsidP="00EE1DA5">
      <w:pPr>
        <w:pStyle w:val="BodyText2"/>
        <w:jc w:val="center"/>
        <w:rPr>
          <w:rFonts w:cs="Arial"/>
          <w:b w:val="0"/>
          <w:bCs/>
          <w:noProof/>
          <w:sz w:val="32"/>
          <w:szCs w:val="32"/>
        </w:rPr>
      </w:pPr>
    </w:p>
    <w:p w14:paraId="5943FCAC" w14:textId="72C84A3F" w:rsidR="00EE1DA5" w:rsidRPr="00E50F9A" w:rsidRDefault="00596647" w:rsidP="00EE1DA5">
      <w:pPr>
        <w:pStyle w:val="BodyText2"/>
        <w:jc w:val="center"/>
        <w:rPr>
          <w:b w:val="0"/>
          <w:noProof/>
          <w:sz w:val="32"/>
          <w:szCs w:val="32"/>
        </w:rPr>
      </w:pPr>
      <w:r w:rsidRPr="00E50F9A">
        <w:rPr>
          <w:b w:val="0"/>
          <w:noProof/>
          <w:sz w:val="32"/>
          <w:szCs w:val="32"/>
        </w:rPr>
        <w:t>JN-S0708</w:t>
      </w:r>
    </w:p>
    <w:p w14:paraId="20414367" w14:textId="77777777" w:rsidR="00EE1DA5" w:rsidRPr="00E50F9A" w:rsidRDefault="00EE1DA5" w:rsidP="00EE1DA5">
      <w:pPr>
        <w:pStyle w:val="BodyText2"/>
        <w:rPr>
          <w:b w:val="0"/>
          <w:noProof/>
          <w:sz w:val="32"/>
          <w:szCs w:val="32"/>
        </w:rPr>
      </w:pPr>
    </w:p>
    <w:p w14:paraId="02C395FF" w14:textId="77777777" w:rsidR="00EE1DA5" w:rsidRPr="00E50F9A" w:rsidRDefault="00EE1DA5" w:rsidP="00EE1DA5">
      <w:pPr>
        <w:pStyle w:val="BodyText2"/>
        <w:rPr>
          <w:rFonts w:ascii="Times New Roman" w:hAnsi="Times New Roman"/>
          <w:noProof/>
          <w:sz w:val="32"/>
          <w:szCs w:val="32"/>
        </w:rPr>
      </w:pPr>
    </w:p>
    <w:p w14:paraId="245E075E" w14:textId="77777777" w:rsidR="00EE1DA5" w:rsidRPr="00E50F9A" w:rsidRDefault="00EE1DA5" w:rsidP="00EE1DA5">
      <w:pPr>
        <w:pStyle w:val="BodyText2"/>
        <w:rPr>
          <w:rFonts w:ascii="Times New Roman" w:hAnsi="Times New Roman"/>
          <w:noProof/>
          <w:sz w:val="32"/>
          <w:szCs w:val="32"/>
        </w:rPr>
      </w:pPr>
    </w:p>
    <w:p w14:paraId="464D6FAD" w14:textId="77777777" w:rsidR="00EE1DA5" w:rsidRPr="00E50F9A" w:rsidRDefault="00EE1DA5" w:rsidP="00EE1DA5">
      <w:pPr>
        <w:pStyle w:val="BodyText"/>
        <w:rPr>
          <w:noProof/>
          <w:sz w:val="32"/>
          <w:szCs w:val="32"/>
        </w:rPr>
      </w:pPr>
    </w:p>
    <w:p w14:paraId="44BAF85C" w14:textId="6620B74D" w:rsidR="00EE1DA5" w:rsidRPr="00E50F9A" w:rsidRDefault="00D45D45" w:rsidP="001501DB">
      <w:pPr>
        <w:pStyle w:val="BodyText"/>
        <w:jc w:val="center"/>
        <w:rPr>
          <w:rFonts w:cs="Arial"/>
          <w:b/>
          <w:caps/>
          <w:noProof/>
          <w:color w:val="000000"/>
          <w:sz w:val="32"/>
          <w:szCs w:val="32"/>
        </w:rPr>
      </w:pPr>
      <w:r w:rsidRPr="00E50F9A">
        <w:rPr>
          <w:rFonts w:cs="Arial"/>
          <w:b/>
          <w:caps/>
          <w:noProof/>
          <w:color w:val="000000"/>
          <w:sz w:val="32"/>
          <w:szCs w:val="32"/>
        </w:rPr>
        <w:t xml:space="preserve">MERJENJE </w:t>
      </w:r>
      <w:r w:rsidR="00843C7B" w:rsidRPr="00E50F9A">
        <w:rPr>
          <w:rFonts w:cs="Arial"/>
          <w:b/>
          <w:caps/>
          <w:noProof/>
          <w:color w:val="000000"/>
          <w:sz w:val="32"/>
          <w:szCs w:val="32"/>
        </w:rPr>
        <w:t xml:space="preserve">DNEVNE </w:t>
      </w:r>
      <w:r w:rsidRPr="00E50F9A">
        <w:rPr>
          <w:rFonts w:cs="Arial"/>
          <w:b/>
          <w:caps/>
          <w:noProof/>
          <w:color w:val="000000"/>
          <w:sz w:val="32"/>
          <w:szCs w:val="32"/>
        </w:rPr>
        <w:t>GLEDANOSTI</w:t>
      </w:r>
      <w:r w:rsidR="00843C7B" w:rsidRPr="00E50F9A">
        <w:rPr>
          <w:rFonts w:cs="Arial"/>
          <w:b/>
          <w:caps/>
          <w:noProof/>
          <w:color w:val="000000"/>
          <w:sz w:val="32"/>
          <w:szCs w:val="32"/>
        </w:rPr>
        <w:t xml:space="preserve"> TV PROGRAMOV ZA DOBO ŠTIRIH (4) LET</w:t>
      </w:r>
    </w:p>
    <w:p w14:paraId="53D6A7C7" w14:textId="77777777" w:rsidR="00EE1DA5" w:rsidRPr="00E50F9A" w:rsidRDefault="00EE1DA5" w:rsidP="00EE1DA5">
      <w:pPr>
        <w:pStyle w:val="BodyText"/>
        <w:rPr>
          <w:b/>
          <w:noProof/>
        </w:rPr>
      </w:pPr>
    </w:p>
    <w:p w14:paraId="6CEF6CA2" w14:textId="77777777" w:rsidR="00EE1DA5" w:rsidRPr="00E50F9A" w:rsidRDefault="00EE1DA5" w:rsidP="00EE1DA5">
      <w:pPr>
        <w:pStyle w:val="BodyText"/>
        <w:rPr>
          <w:b/>
          <w:noProof/>
        </w:rPr>
      </w:pPr>
    </w:p>
    <w:p w14:paraId="38277FE8" w14:textId="77777777" w:rsidR="00EE1DA5" w:rsidRPr="00E50F9A" w:rsidRDefault="00EE1DA5" w:rsidP="00EE1DA5">
      <w:pPr>
        <w:pStyle w:val="BodyText"/>
        <w:rPr>
          <w:b/>
          <w:noProof/>
        </w:rPr>
      </w:pPr>
    </w:p>
    <w:p w14:paraId="5E62C743" w14:textId="77777777" w:rsidR="00EE1DA5" w:rsidRPr="00E50F9A" w:rsidRDefault="00EE1DA5" w:rsidP="00EE1DA5">
      <w:pPr>
        <w:pStyle w:val="BodyText"/>
        <w:rPr>
          <w:b/>
          <w:noProof/>
        </w:rPr>
      </w:pPr>
    </w:p>
    <w:p w14:paraId="0E834955" w14:textId="77777777" w:rsidR="00EE1DA5" w:rsidRPr="00E50F9A" w:rsidRDefault="00EE1DA5" w:rsidP="00EE1DA5">
      <w:pPr>
        <w:pStyle w:val="BodyText"/>
        <w:rPr>
          <w:b/>
          <w:noProof/>
        </w:rPr>
      </w:pPr>
    </w:p>
    <w:p w14:paraId="5DA0FC3F" w14:textId="77777777" w:rsidR="00EE1DA5" w:rsidRPr="00E50F9A" w:rsidRDefault="00EE1DA5" w:rsidP="00EE1DA5">
      <w:pPr>
        <w:pStyle w:val="BodyText"/>
        <w:rPr>
          <w:b/>
          <w:noProof/>
        </w:rPr>
      </w:pPr>
    </w:p>
    <w:p w14:paraId="03F9E9D6" w14:textId="77777777" w:rsidR="00EE1DA5" w:rsidRPr="00E50F9A" w:rsidRDefault="00EE1DA5" w:rsidP="00EE1DA5">
      <w:pPr>
        <w:pStyle w:val="BodyText"/>
        <w:rPr>
          <w:b/>
          <w:noProof/>
        </w:rPr>
      </w:pPr>
    </w:p>
    <w:p w14:paraId="258C6E44" w14:textId="77777777" w:rsidR="00EE1DA5" w:rsidRPr="00E50F9A" w:rsidRDefault="00EE1DA5" w:rsidP="00EE1DA5">
      <w:pPr>
        <w:pStyle w:val="BodyText"/>
        <w:rPr>
          <w:b/>
          <w:noProof/>
        </w:rPr>
      </w:pPr>
    </w:p>
    <w:p w14:paraId="176EF109" w14:textId="77777777" w:rsidR="00EE1DA5" w:rsidRPr="00E50F9A" w:rsidRDefault="00EE1DA5" w:rsidP="00EE1DA5">
      <w:pPr>
        <w:rPr>
          <w:noProof/>
        </w:rPr>
      </w:pPr>
    </w:p>
    <w:p w14:paraId="1621A0F1" w14:textId="77777777" w:rsidR="00EE1DA5" w:rsidRPr="00E50F9A" w:rsidRDefault="00EE1DA5" w:rsidP="00EE1DA5">
      <w:pPr>
        <w:rPr>
          <w:noProof/>
        </w:rPr>
      </w:pPr>
    </w:p>
    <w:p w14:paraId="2327F9A5" w14:textId="77777777" w:rsidR="00EE1DA5" w:rsidRPr="00E50F9A" w:rsidRDefault="00EE1DA5" w:rsidP="00EE1DA5">
      <w:pPr>
        <w:pStyle w:val="FootnoteText"/>
        <w:rPr>
          <w:noProof/>
        </w:rPr>
      </w:pPr>
    </w:p>
    <w:p w14:paraId="4FA0FC57" w14:textId="77777777" w:rsidR="00EE1DA5" w:rsidRPr="00E50F9A" w:rsidRDefault="00EE1DA5" w:rsidP="00EE1DA5">
      <w:pPr>
        <w:pStyle w:val="FootnoteText"/>
        <w:rPr>
          <w:noProof/>
        </w:rPr>
      </w:pPr>
    </w:p>
    <w:p w14:paraId="6DFD87CB" w14:textId="77777777" w:rsidR="00EE1DA5" w:rsidRPr="00E50F9A" w:rsidRDefault="00EE1DA5" w:rsidP="00EE1DA5">
      <w:pPr>
        <w:pStyle w:val="FootnoteText"/>
        <w:rPr>
          <w:noProof/>
        </w:rPr>
      </w:pPr>
    </w:p>
    <w:p w14:paraId="324F700E" w14:textId="77777777" w:rsidR="00EE1DA5" w:rsidRPr="00E50F9A" w:rsidRDefault="00EE1DA5" w:rsidP="00EE1DA5">
      <w:pPr>
        <w:pStyle w:val="FootnoteText"/>
        <w:rPr>
          <w:noProof/>
        </w:rPr>
      </w:pPr>
    </w:p>
    <w:p w14:paraId="2C8AA5EC" w14:textId="77777777" w:rsidR="00EE1DA5" w:rsidRPr="00E50F9A" w:rsidRDefault="00EE1DA5" w:rsidP="00EE1DA5">
      <w:pPr>
        <w:pStyle w:val="FootnoteText"/>
        <w:rPr>
          <w:noProof/>
        </w:rPr>
      </w:pPr>
    </w:p>
    <w:p w14:paraId="5E0C2A98" w14:textId="77777777" w:rsidR="00EE1DA5" w:rsidRPr="00E50F9A" w:rsidRDefault="00EE1DA5" w:rsidP="00EE1DA5">
      <w:pPr>
        <w:pStyle w:val="FootnoteText"/>
        <w:rPr>
          <w:noProof/>
        </w:rPr>
      </w:pPr>
    </w:p>
    <w:p w14:paraId="13CAFD96" w14:textId="77777777" w:rsidR="00EE1DA5" w:rsidRPr="00E50F9A" w:rsidRDefault="00EE1DA5" w:rsidP="00EE1DA5">
      <w:pPr>
        <w:jc w:val="center"/>
        <w:rPr>
          <w:b/>
          <w:noProof/>
        </w:rPr>
      </w:pPr>
    </w:p>
    <w:p w14:paraId="6D6F1A56" w14:textId="77777777" w:rsidR="00EE1DA5" w:rsidRPr="00E50F9A" w:rsidRDefault="00EE1DA5" w:rsidP="00EE1DA5">
      <w:pPr>
        <w:jc w:val="center"/>
        <w:rPr>
          <w:b/>
          <w:noProof/>
        </w:rPr>
      </w:pPr>
    </w:p>
    <w:p w14:paraId="5A5253F2" w14:textId="77777777" w:rsidR="00EE1DA5" w:rsidRPr="00E50F9A" w:rsidRDefault="00EE1DA5" w:rsidP="00EE1DA5">
      <w:pPr>
        <w:jc w:val="center"/>
        <w:rPr>
          <w:b/>
          <w:noProof/>
        </w:rPr>
      </w:pPr>
      <w:r w:rsidRPr="00E50F9A">
        <w:rPr>
          <w:b/>
          <w:noProof/>
        </w:rPr>
        <w:lastRenderedPageBreak/>
        <w:t>VSEBINA DOKUMENTACIJE</w:t>
      </w:r>
      <w:r w:rsidR="00C20028" w:rsidRPr="00E50F9A">
        <w:rPr>
          <w:b/>
          <w:noProof/>
        </w:rPr>
        <w:t xml:space="preserve"> V ZVEZI Z ODDAJO JAVNEGA NAROČILA</w:t>
      </w:r>
    </w:p>
    <w:p w14:paraId="236B4AC0" w14:textId="77777777" w:rsidR="009243A2" w:rsidRPr="00E50F9A" w:rsidRDefault="009243A2" w:rsidP="00EE1DA5">
      <w:pPr>
        <w:jc w:val="center"/>
        <w:rPr>
          <w:b/>
          <w:noProof/>
        </w:rPr>
      </w:pPr>
    </w:p>
    <w:p w14:paraId="106DA719" w14:textId="71536158" w:rsidR="00905114" w:rsidRPr="00E50F9A" w:rsidRDefault="005E50D3">
      <w:pPr>
        <w:pStyle w:val="TOC1"/>
        <w:rPr>
          <w:rFonts w:asciiTheme="minorHAnsi" w:eastAsiaTheme="minorEastAsia" w:hAnsiTheme="minorHAnsi" w:cstheme="minorBidi"/>
          <w:b w:val="0"/>
          <w:bCs w:val="0"/>
          <w:kern w:val="2"/>
          <w:sz w:val="24"/>
          <w:szCs w:val="24"/>
          <w:lang w:eastAsia="sl-SI"/>
          <w14:ligatures w14:val="standardContextual"/>
        </w:rPr>
      </w:pPr>
      <w:r w:rsidRPr="00E50F9A">
        <w:rPr>
          <w:b w:val="0"/>
          <w:bCs w:val="0"/>
          <w:szCs w:val="20"/>
        </w:rPr>
        <w:fldChar w:fldCharType="begin"/>
      </w:r>
      <w:r w:rsidRPr="00E50F9A">
        <w:rPr>
          <w:b w:val="0"/>
          <w:bCs w:val="0"/>
          <w:szCs w:val="20"/>
        </w:rPr>
        <w:instrText xml:space="preserve"> TOC \o "1-4" \h \z </w:instrText>
      </w:r>
      <w:r w:rsidRPr="00E50F9A">
        <w:rPr>
          <w:b w:val="0"/>
          <w:bCs w:val="0"/>
          <w:szCs w:val="20"/>
        </w:rPr>
        <w:fldChar w:fldCharType="separate"/>
      </w:r>
      <w:hyperlink w:anchor="_Toc176943976" w:history="1">
        <w:r w:rsidR="00905114" w:rsidRPr="00E50F9A">
          <w:rPr>
            <w:rStyle w:val="Hyperlink"/>
          </w:rPr>
          <w:t>1</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POVABILO K ODDAJI PONUDBE</w:t>
        </w:r>
        <w:r w:rsidR="00905114" w:rsidRPr="00E50F9A">
          <w:rPr>
            <w:webHidden/>
          </w:rPr>
          <w:tab/>
        </w:r>
        <w:r w:rsidR="00905114" w:rsidRPr="00E50F9A">
          <w:rPr>
            <w:webHidden/>
          </w:rPr>
          <w:fldChar w:fldCharType="begin"/>
        </w:r>
        <w:r w:rsidR="00905114" w:rsidRPr="00E50F9A">
          <w:rPr>
            <w:webHidden/>
          </w:rPr>
          <w:instrText xml:space="preserve"> PAGEREF _Toc176943976 \h </w:instrText>
        </w:r>
        <w:r w:rsidR="00905114" w:rsidRPr="00E50F9A">
          <w:rPr>
            <w:webHidden/>
          </w:rPr>
        </w:r>
        <w:r w:rsidR="00905114" w:rsidRPr="00E50F9A">
          <w:rPr>
            <w:webHidden/>
          </w:rPr>
          <w:fldChar w:fldCharType="separate"/>
        </w:r>
        <w:r w:rsidR="00F31369" w:rsidRPr="00E50F9A">
          <w:rPr>
            <w:webHidden/>
          </w:rPr>
          <w:t>4</w:t>
        </w:r>
        <w:r w:rsidR="00905114" w:rsidRPr="00E50F9A">
          <w:rPr>
            <w:webHidden/>
          </w:rPr>
          <w:fldChar w:fldCharType="end"/>
        </w:r>
      </w:hyperlink>
    </w:p>
    <w:p w14:paraId="59B02D97" w14:textId="26333A7A" w:rsidR="00905114" w:rsidRPr="00E50F9A" w:rsidRDefault="00E50F9A">
      <w:pPr>
        <w:pStyle w:val="TOC1"/>
        <w:rPr>
          <w:rFonts w:asciiTheme="minorHAnsi" w:eastAsiaTheme="minorEastAsia" w:hAnsiTheme="minorHAnsi" w:cstheme="minorBidi"/>
          <w:b w:val="0"/>
          <w:bCs w:val="0"/>
          <w:kern w:val="2"/>
          <w:sz w:val="24"/>
          <w:szCs w:val="24"/>
          <w:lang w:eastAsia="sl-SI"/>
          <w14:ligatures w14:val="standardContextual"/>
        </w:rPr>
      </w:pPr>
      <w:hyperlink w:anchor="_Toc176943977" w:history="1">
        <w:r w:rsidR="00905114" w:rsidRPr="00E50F9A">
          <w:rPr>
            <w:rStyle w:val="Hyperlink"/>
          </w:rPr>
          <w:t>2</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NAVODILO PONUDNIKOM ZA IZDELAVO PONUDBE</w:t>
        </w:r>
        <w:r w:rsidR="00905114" w:rsidRPr="00E50F9A">
          <w:rPr>
            <w:webHidden/>
          </w:rPr>
          <w:tab/>
        </w:r>
        <w:r w:rsidR="00905114" w:rsidRPr="00E50F9A">
          <w:rPr>
            <w:webHidden/>
          </w:rPr>
          <w:fldChar w:fldCharType="begin"/>
        </w:r>
        <w:r w:rsidR="00905114" w:rsidRPr="00E50F9A">
          <w:rPr>
            <w:webHidden/>
          </w:rPr>
          <w:instrText xml:space="preserve"> PAGEREF _Toc176943977 \h </w:instrText>
        </w:r>
        <w:r w:rsidR="00905114" w:rsidRPr="00E50F9A">
          <w:rPr>
            <w:webHidden/>
          </w:rPr>
        </w:r>
        <w:r w:rsidR="00905114" w:rsidRPr="00E50F9A">
          <w:rPr>
            <w:webHidden/>
          </w:rPr>
          <w:fldChar w:fldCharType="separate"/>
        </w:r>
        <w:r w:rsidR="00F31369" w:rsidRPr="00E50F9A">
          <w:rPr>
            <w:webHidden/>
          </w:rPr>
          <w:t>5</w:t>
        </w:r>
        <w:r w:rsidR="00905114" w:rsidRPr="00E50F9A">
          <w:rPr>
            <w:webHidden/>
          </w:rPr>
          <w:fldChar w:fldCharType="end"/>
        </w:r>
      </w:hyperlink>
    </w:p>
    <w:p w14:paraId="56D1ECF2" w14:textId="44067829"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3978" w:history="1">
        <w:r w:rsidR="00905114" w:rsidRPr="00E50F9A">
          <w:rPr>
            <w:rStyle w:val="Hyperlink"/>
          </w:rPr>
          <w:t>2.1</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Naročnik javnega naročila</w:t>
        </w:r>
        <w:r w:rsidR="00905114" w:rsidRPr="00E50F9A">
          <w:rPr>
            <w:webHidden/>
          </w:rPr>
          <w:tab/>
        </w:r>
        <w:r w:rsidR="00905114" w:rsidRPr="00E50F9A">
          <w:rPr>
            <w:webHidden/>
          </w:rPr>
          <w:fldChar w:fldCharType="begin"/>
        </w:r>
        <w:r w:rsidR="00905114" w:rsidRPr="00E50F9A">
          <w:rPr>
            <w:webHidden/>
          </w:rPr>
          <w:instrText xml:space="preserve"> PAGEREF _Toc176943978 \h </w:instrText>
        </w:r>
        <w:r w:rsidR="00905114" w:rsidRPr="00E50F9A">
          <w:rPr>
            <w:webHidden/>
          </w:rPr>
        </w:r>
        <w:r w:rsidR="00905114" w:rsidRPr="00E50F9A">
          <w:rPr>
            <w:webHidden/>
          </w:rPr>
          <w:fldChar w:fldCharType="separate"/>
        </w:r>
        <w:r w:rsidR="00F31369" w:rsidRPr="00E50F9A">
          <w:rPr>
            <w:webHidden/>
          </w:rPr>
          <w:t>5</w:t>
        </w:r>
        <w:r w:rsidR="00905114" w:rsidRPr="00E50F9A">
          <w:rPr>
            <w:webHidden/>
          </w:rPr>
          <w:fldChar w:fldCharType="end"/>
        </w:r>
      </w:hyperlink>
    </w:p>
    <w:p w14:paraId="4E7BD9C1" w14:textId="22400547"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3979" w:history="1">
        <w:r w:rsidR="00905114" w:rsidRPr="00E50F9A">
          <w:rPr>
            <w:rStyle w:val="Hyperlink"/>
          </w:rPr>
          <w:t>2.2</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Pravna podlaga</w:t>
        </w:r>
        <w:r w:rsidR="00905114" w:rsidRPr="00E50F9A">
          <w:rPr>
            <w:webHidden/>
          </w:rPr>
          <w:tab/>
        </w:r>
        <w:r w:rsidR="00905114" w:rsidRPr="00E50F9A">
          <w:rPr>
            <w:webHidden/>
          </w:rPr>
          <w:fldChar w:fldCharType="begin"/>
        </w:r>
        <w:r w:rsidR="00905114" w:rsidRPr="00E50F9A">
          <w:rPr>
            <w:webHidden/>
          </w:rPr>
          <w:instrText xml:space="preserve"> PAGEREF _Toc176943979 \h </w:instrText>
        </w:r>
        <w:r w:rsidR="00905114" w:rsidRPr="00E50F9A">
          <w:rPr>
            <w:webHidden/>
          </w:rPr>
        </w:r>
        <w:r w:rsidR="00905114" w:rsidRPr="00E50F9A">
          <w:rPr>
            <w:webHidden/>
          </w:rPr>
          <w:fldChar w:fldCharType="separate"/>
        </w:r>
        <w:r w:rsidR="00F31369" w:rsidRPr="00E50F9A">
          <w:rPr>
            <w:webHidden/>
          </w:rPr>
          <w:t>5</w:t>
        </w:r>
        <w:r w:rsidR="00905114" w:rsidRPr="00E50F9A">
          <w:rPr>
            <w:webHidden/>
          </w:rPr>
          <w:fldChar w:fldCharType="end"/>
        </w:r>
      </w:hyperlink>
    </w:p>
    <w:p w14:paraId="005D92CA" w14:textId="01936B54"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3980" w:history="1">
        <w:r w:rsidR="00905114" w:rsidRPr="00E50F9A">
          <w:rPr>
            <w:rStyle w:val="Hyperlink"/>
          </w:rPr>
          <w:t>2.3</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Temeljna pravila poslovanja</w:t>
        </w:r>
        <w:r w:rsidR="00905114" w:rsidRPr="00E50F9A">
          <w:rPr>
            <w:webHidden/>
          </w:rPr>
          <w:tab/>
        </w:r>
        <w:r w:rsidR="00905114" w:rsidRPr="00E50F9A">
          <w:rPr>
            <w:webHidden/>
          </w:rPr>
          <w:fldChar w:fldCharType="begin"/>
        </w:r>
        <w:r w:rsidR="00905114" w:rsidRPr="00E50F9A">
          <w:rPr>
            <w:webHidden/>
          </w:rPr>
          <w:instrText xml:space="preserve"> PAGEREF _Toc176943980 \h </w:instrText>
        </w:r>
        <w:r w:rsidR="00905114" w:rsidRPr="00E50F9A">
          <w:rPr>
            <w:webHidden/>
          </w:rPr>
        </w:r>
        <w:r w:rsidR="00905114" w:rsidRPr="00E50F9A">
          <w:rPr>
            <w:webHidden/>
          </w:rPr>
          <w:fldChar w:fldCharType="separate"/>
        </w:r>
        <w:r w:rsidR="00F31369" w:rsidRPr="00E50F9A">
          <w:rPr>
            <w:webHidden/>
          </w:rPr>
          <w:t>5</w:t>
        </w:r>
        <w:r w:rsidR="00905114" w:rsidRPr="00E50F9A">
          <w:rPr>
            <w:webHidden/>
          </w:rPr>
          <w:fldChar w:fldCharType="end"/>
        </w:r>
      </w:hyperlink>
    </w:p>
    <w:p w14:paraId="20D50269" w14:textId="6AFF9AD4" w:rsidR="00905114" w:rsidRPr="00E50F9A" w:rsidRDefault="00E50F9A">
      <w:pPr>
        <w:pStyle w:val="TOC1"/>
        <w:rPr>
          <w:rFonts w:asciiTheme="minorHAnsi" w:eastAsiaTheme="minorEastAsia" w:hAnsiTheme="minorHAnsi" w:cstheme="minorBidi"/>
          <w:b w:val="0"/>
          <w:bCs w:val="0"/>
          <w:kern w:val="2"/>
          <w:sz w:val="24"/>
          <w:szCs w:val="24"/>
          <w:lang w:eastAsia="sl-SI"/>
          <w14:ligatures w14:val="standardContextual"/>
        </w:rPr>
      </w:pPr>
      <w:hyperlink w:anchor="_Toc176943981" w:history="1">
        <w:r w:rsidR="00905114" w:rsidRPr="00E50F9A">
          <w:rPr>
            <w:rStyle w:val="Hyperlink"/>
          </w:rPr>
          <w:t>3</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PREDMET JAVNEGA NAROČILA</w:t>
        </w:r>
        <w:r w:rsidR="00905114" w:rsidRPr="00E50F9A">
          <w:rPr>
            <w:webHidden/>
          </w:rPr>
          <w:tab/>
        </w:r>
        <w:r w:rsidR="00905114" w:rsidRPr="00E50F9A">
          <w:rPr>
            <w:webHidden/>
          </w:rPr>
          <w:fldChar w:fldCharType="begin"/>
        </w:r>
        <w:r w:rsidR="00905114" w:rsidRPr="00E50F9A">
          <w:rPr>
            <w:webHidden/>
          </w:rPr>
          <w:instrText xml:space="preserve"> PAGEREF _Toc176943981 \h </w:instrText>
        </w:r>
        <w:r w:rsidR="00905114" w:rsidRPr="00E50F9A">
          <w:rPr>
            <w:webHidden/>
          </w:rPr>
        </w:r>
        <w:r w:rsidR="00905114" w:rsidRPr="00E50F9A">
          <w:rPr>
            <w:webHidden/>
          </w:rPr>
          <w:fldChar w:fldCharType="separate"/>
        </w:r>
        <w:r w:rsidR="00F31369" w:rsidRPr="00E50F9A">
          <w:rPr>
            <w:webHidden/>
          </w:rPr>
          <w:t>6</w:t>
        </w:r>
        <w:r w:rsidR="00905114" w:rsidRPr="00E50F9A">
          <w:rPr>
            <w:webHidden/>
          </w:rPr>
          <w:fldChar w:fldCharType="end"/>
        </w:r>
      </w:hyperlink>
    </w:p>
    <w:p w14:paraId="26CA445F" w14:textId="6807BFB1"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3982" w:history="1">
        <w:r w:rsidR="00905114" w:rsidRPr="00E50F9A">
          <w:rPr>
            <w:rStyle w:val="Hyperlink"/>
          </w:rPr>
          <w:t>3.1</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Splošno</w:t>
        </w:r>
        <w:r w:rsidR="00905114" w:rsidRPr="00E50F9A">
          <w:rPr>
            <w:webHidden/>
          </w:rPr>
          <w:tab/>
        </w:r>
        <w:r w:rsidR="00905114" w:rsidRPr="00E50F9A">
          <w:rPr>
            <w:webHidden/>
          </w:rPr>
          <w:fldChar w:fldCharType="begin"/>
        </w:r>
        <w:r w:rsidR="00905114" w:rsidRPr="00E50F9A">
          <w:rPr>
            <w:webHidden/>
          </w:rPr>
          <w:instrText xml:space="preserve"> PAGEREF _Toc176943982 \h </w:instrText>
        </w:r>
        <w:r w:rsidR="00905114" w:rsidRPr="00E50F9A">
          <w:rPr>
            <w:webHidden/>
          </w:rPr>
        </w:r>
        <w:r w:rsidR="00905114" w:rsidRPr="00E50F9A">
          <w:rPr>
            <w:webHidden/>
          </w:rPr>
          <w:fldChar w:fldCharType="separate"/>
        </w:r>
        <w:r w:rsidR="00F31369" w:rsidRPr="00E50F9A">
          <w:rPr>
            <w:webHidden/>
          </w:rPr>
          <w:t>6</w:t>
        </w:r>
        <w:r w:rsidR="00905114" w:rsidRPr="00E50F9A">
          <w:rPr>
            <w:webHidden/>
          </w:rPr>
          <w:fldChar w:fldCharType="end"/>
        </w:r>
      </w:hyperlink>
    </w:p>
    <w:p w14:paraId="38ADCAA7" w14:textId="6ADD9988"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3983" w:history="1">
        <w:r w:rsidR="00905114" w:rsidRPr="00E50F9A">
          <w:rPr>
            <w:rStyle w:val="Hyperlink"/>
          </w:rPr>
          <w:t>3.2</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Tehnična dokumentacija in izvedba</w:t>
        </w:r>
        <w:r w:rsidR="00905114" w:rsidRPr="00E50F9A">
          <w:rPr>
            <w:webHidden/>
          </w:rPr>
          <w:tab/>
        </w:r>
        <w:r w:rsidR="00905114" w:rsidRPr="00E50F9A">
          <w:rPr>
            <w:webHidden/>
          </w:rPr>
          <w:fldChar w:fldCharType="begin"/>
        </w:r>
        <w:r w:rsidR="00905114" w:rsidRPr="00E50F9A">
          <w:rPr>
            <w:webHidden/>
          </w:rPr>
          <w:instrText xml:space="preserve"> PAGEREF _Toc176943983 \h </w:instrText>
        </w:r>
        <w:r w:rsidR="00905114" w:rsidRPr="00E50F9A">
          <w:rPr>
            <w:webHidden/>
          </w:rPr>
        </w:r>
        <w:r w:rsidR="00905114" w:rsidRPr="00E50F9A">
          <w:rPr>
            <w:webHidden/>
          </w:rPr>
          <w:fldChar w:fldCharType="separate"/>
        </w:r>
        <w:r w:rsidR="00F31369" w:rsidRPr="00E50F9A">
          <w:rPr>
            <w:webHidden/>
          </w:rPr>
          <w:t>6</w:t>
        </w:r>
        <w:r w:rsidR="00905114" w:rsidRPr="00E50F9A">
          <w:rPr>
            <w:webHidden/>
          </w:rPr>
          <w:fldChar w:fldCharType="end"/>
        </w:r>
      </w:hyperlink>
    </w:p>
    <w:p w14:paraId="7E442FD9" w14:textId="3619B7B8"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3984" w:history="1">
        <w:r w:rsidR="00905114" w:rsidRPr="00E50F9A">
          <w:rPr>
            <w:rStyle w:val="Hyperlink"/>
            <w:b/>
            <w:noProof/>
            <w14:scene3d>
              <w14:camera w14:prst="orthographicFront"/>
              <w14:lightRig w14:rig="threePt" w14:dir="t">
                <w14:rot w14:lat="0" w14:lon="0" w14:rev="0"/>
              </w14:lightRig>
            </w14:scene3d>
          </w:rPr>
          <w:t>3.2.1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Tehnična dokumentacija</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_Toc176943984 \h </w:instrText>
        </w:r>
        <w:r w:rsidR="00905114" w:rsidRPr="00E50F9A">
          <w:rPr>
            <w:noProof/>
            <w:webHidden/>
          </w:rPr>
        </w:r>
        <w:r w:rsidR="00905114" w:rsidRPr="00E50F9A">
          <w:rPr>
            <w:noProof/>
            <w:webHidden/>
          </w:rPr>
          <w:fldChar w:fldCharType="separate"/>
        </w:r>
        <w:r w:rsidR="00F31369" w:rsidRPr="00E50F9A">
          <w:rPr>
            <w:noProof/>
            <w:webHidden/>
          </w:rPr>
          <w:t>6</w:t>
        </w:r>
        <w:r w:rsidR="00905114" w:rsidRPr="00E50F9A">
          <w:rPr>
            <w:noProof/>
            <w:webHidden/>
          </w:rPr>
          <w:fldChar w:fldCharType="end"/>
        </w:r>
      </w:hyperlink>
    </w:p>
    <w:p w14:paraId="18EC871A" w14:textId="7753F052"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3985" w:history="1">
        <w:r w:rsidR="00905114" w:rsidRPr="00E50F9A">
          <w:rPr>
            <w:rStyle w:val="Hyperlink"/>
            <w:b/>
            <w:noProof/>
            <w14:scene3d>
              <w14:camera w14:prst="orthographicFront"/>
              <w14:lightRig w14:rig="threePt" w14:dir="t">
                <w14:rot w14:lat="0" w14:lon="0" w14:rev="0"/>
              </w14:lightRig>
            </w14:scene3d>
          </w:rPr>
          <w:t>3.2.2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Raziskava trga in panel</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_Toc176943985 \h </w:instrText>
        </w:r>
        <w:r w:rsidR="00905114" w:rsidRPr="00E50F9A">
          <w:rPr>
            <w:noProof/>
            <w:webHidden/>
          </w:rPr>
        </w:r>
        <w:r w:rsidR="00905114" w:rsidRPr="00E50F9A">
          <w:rPr>
            <w:noProof/>
            <w:webHidden/>
          </w:rPr>
          <w:fldChar w:fldCharType="separate"/>
        </w:r>
        <w:r w:rsidR="00F31369" w:rsidRPr="00E50F9A">
          <w:rPr>
            <w:noProof/>
            <w:webHidden/>
          </w:rPr>
          <w:t>6</w:t>
        </w:r>
        <w:r w:rsidR="00905114" w:rsidRPr="00E50F9A">
          <w:rPr>
            <w:noProof/>
            <w:webHidden/>
          </w:rPr>
          <w:fldChar w:fldCharType="end"/>
        </w:r>
      </w:hyperlink>
    </w:p>
    <w:p w14:paraId="4507C03E" w14:textId="406FB4E7" w:rsidR="00905114" w:rsidRPr="00E50F9A" w:rsidRDefault="00E50F9A">
      <w:pPr>
        <w:pStyle w:val="TOC4"/>
        <w:rPr>
          <w:rFonts w:asciiTheme="minorHAnsi" w:eastAsiaTheme="minorEastAsia" w:hAnsiTheme="minorHAnsi" w:cstheme="minorBidi"/>
          <w:noProof/>
          <w:kern w:val="2"/>
          <w:sz w:val="24"/>
          <w:lang w:eastAsia="sl-SI"/>
          <w14:ligatures w14:val="standardContextual"/>
        </w:rPr>
      </w:pPr>
      <w:hyperlink w:anchor="_Toc176943986" w:history="1">
        <w:r w:rsidR="00905114" w:rsidRPr="00E50F9A">
          <w:rPr>
            <w:rStyle w:val="Hyperlink"/>
            <w:b/>
            <w:bCs/>
            <w:noProof/>
          </w:rPr>
          <w:t>3.2.2.1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bCs/>
            <w:noProof/>
          </w:rPr>
          <w:t>Raziskava trga</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_Toc176943986 \h </w:instrText>
        </w:r>
        <w:r w:rsidR="00905114" w:rsidRPr="00E50F9A">
          <w:rPr>
            <w:noProof/>
            <w:webHidden/>
          </w:rPr>
        </w:r>
        <w:r w:rsidR="00905114" w:rsidRPr="00E50F9A">
          <w:rPr>
            <w:noProof/>
            <w:webHidden/>
          </w:rPr>
          <w:fldChar w:fldCharType="separate"/>
        </w:r>
        <w:r w:rsidR="00F31369" w:rsidRPr="00E50F9A">
          <w:rPr>
            <w:noProof/>
            <w:webHidden/>
          </w:rPr>
          <w:t>6</w:t>
        </w:r>
        <w:r w:rsidR="00905114" w:rsidRPr="00E50F9A">
          <w:rPr>
            <w:noProof/>
            <w:webHidden/>
          </w:rPr>
          <w:fldChar w:fldCharType="end"/>
        </w:r>
      </w:hyperlink>
    </w:p>
    <w:p w14:paraId="5566F585" w14:textId="0B37D256" w:rsidR="00905114" w:rsidRPr="00E50F9A" w:rsidRDefault="00E50F9A">
      <w:pPr>
        <w:pStyle w:val="TOC4"/>
        <w:rPr>
          <w:rFonts w:asciiTheme="minorHAnsi" w:eastAsiaTheme="minorEastAsia" w:hAnsiTheme="minorHAnsi" w:cstheme="minorBidi"/>
          <w:noProof/>
          <w:kern w:val="2"/>
          <w:sz w:val="24"/>
          <w:lang w:eastAsia="sl-SI"/>
          <w14:ligatures w14:val="standardContextual"/>
        </w:rPr>
      </w:pPr>
      <w:hyperlink w:anchor="_Toc176943987" w:history="1">
        <w:r w:rsidR="00905114" w:rsidRPr="00E50F9A">
          <w:rPr>
            <w:rStyle w:val="Hyperlink"/>
            <w:b/>
            <w:bCs/>
            <w:noProof/>
          </w:rPr>
          <w:t>3.2.2.2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bCs/>
            <w:noProof/>
          </w:rPr>
          <w:t>Panel</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_Toc176943987 \h </w:instrText>
        </w:r>
        <w:r w:rsidR="00905114" w:rsidRPr="00E50F9A">
          <w:rPr>
            <w:noProof/>
            <w:webHidden/>
          </w:rPr>
        </w:r>
        <w:r w:rsidR="00905114" w:rsidRPr="00E50F9A">
          <w:rPr>
            <w:noProof/>
            <w:webHidden/>
          </w:rPr>
          <w:fldChar w:fldCharType="separate"/>
        </w:r>
        <w:r w:rsidR="00F31369" w:rsidRPr="00E50F9A">
          <w:rPr>
            <w:noProof/>
            <w:webHidden/>
          </w:rPr>
          <w:t>6</w:t>
        </w:r>
        <w:r w:rsidR="00905114" w:rsidRPr="00E50F9A">
          <w:rPr>
            <w:noProof/>
            <w:webHidden/>
          </w:rPr>
          <w:fldChar w:fldCharType="end"/>
        </w:r>
      </w:hyperlink>
    </w:p>
    <w:p w14:paraId="69E5D7D7" w14:textId="2AB64FAD"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3988" w:history="1">
        <w:r w:rsidR="00905114" w:rsidRPr="00E50F9A">
          <w:rPr>
            <w:rStyle w:val="Hyperlink"/>
            <w:b/>
            <w:noProof/>
            <w14:scene3d>
              <w14:camera w14:prst="orthographicFront"/>
              <w14:lightRig w14:rig="threePt" w14:dir="t">
                <w14:rot w14:lat="0" w14:lon="0" w14:rev="0"/>
              </w14:lightRig>
            </w14:scene3d>
          </w:rPr>
          <w:t>3.2.3</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Format merjenja podatkov</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_Toc176943988 \h </w:instrText>
        </w:r>
        <w:r w:rsidR="00905114" w:rsidRPr="00E50F9A">
          <w:rPr>
            <w:noProof/>
            <w:webHidden/>
          </w:rPr>
        </w:r>
        <w:r w:rsidR="00905114" w:rsidRPr="00E50F9A">
          <w:rPr>
            <w:noProof/>
            <w:webHidden/>
          </w:rPr>
          <w:fldChar w:fldCharType="separate"/>
        </w:r>
        <w:r w:rsidR="00F31369" w:rsidRPr="00E50F9A">
          <w:rPr>
            <w:noProof/>
            <w:webHidden/>
          </w:rPr>
          <w:t>7</w:t>
        </w:r>
        <w:r w:rsidR="00905114" w:rsidRPr="00E50F9A">
          <w:rPr>
            <w:noProof/>
            <w:webHidden/>
          </w:rPr>
          <w:fldChar w:fldCharType="end"/>
        </w:r>
      </w:hyperlink>
    </w:p>
    <w:p w14:paraId="31963BDB" w14:textId="6BF6DF39"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3989" w:history="1">
        <w:r w:rsidR="00905114" w:rsidRPr="00E50F9A">
          <w:rPr>
            <w:rStyle w:val="Hyperlink"/>
            <w:b/>
            <w:noProof/>
            <w14:scene3d>
              <w14:camera w14:prst="orthographicFront"/>
              <w14:lightRig w14:rig="threePt" w14:dir="t">
                <w14:rot w14:lat="0" w14:lon="0" w14:rev="0"/>
              </w14:lightRig>
            </w14:scene3d>
          </w:rPr>
          <w:t>3.2.4</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Programska orodja in oprema</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_Toc176943989 \h </w:instrText>
        </w:r>
        <w:r w:rsidR="00905114" w:rsidRPr="00E50F9A">
          <w:rPr>
            <w:noProof/>
            <w:webHidden/>
          </w:rPr>
        </w:r>
        <w:r w:rsidR="00905114" w:rsidRPr="00E50F9A">
          <w:rPr>
            <w:noProof/>
            <w:webHidden/>
          </w:rPr>
          <w:fldChar w:fldCharType="separate"/>
        </w:r>
        <w:r w:rsidR="00F31369" w:rsidRPr="00E50F9A">
          <w:rPr>
            <w:noProof/>
            <w:webHidden/>
          </w:rPr>
          <w:t>7</w:t>
        </w:r>
        <w:r w:rsidR="00905114" w:rsidRPr="00E50F9A">
          <w:rPr>
            <w:noProof/>
            <w:webHidden/>
          </w:rPr>
          <w:fldChar w:fldCharType="end"/>
        </w:r>
      </w:hyperlink>
    </w:p>
    <w:p w14:paraId="6B8317D9" w14:textId="49C5E47D"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3990" w:history="1">
        <w:r w:rsidR="00905114" w:rsidRPr="00E50F9A">
          <w:rPr>
            <w:rStyle w:val="Hyperlink"/>
            <w:b/>
            <w:noProof/>
            <w14:scene3d>
              <w14:camera w14:prst="orthographicFront"/>
              <w14:lightRig w14:rig="threePt" w14:dir="t">
                <w14:rot w14:lat="0" w14:lon="0" w14:rev="0"/>
              </w14:lightRig>
            </w14:scene3d>
          </w:rPr>
          <w:t>3.2.5</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Pomoč in odpravljanje napak</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_Toc176943990 \h </w:instrText>
        </w:r>
        <w:r w:rsidR="00905114" w:rsidRPr="00E50F9A">
          <w:rPr>
            <w:noProof/>
            <w:webHidden/>
          </w:rPr>
        </w:r>
        <w:r w:rsidR="00905114" w:rsidRPr="00E50F9A">
          <w:rPr>
            <w:noProof/>
            <w:webHidden/>
          </w:rPr>
          <w:fldChar w:fldCharType="separate"/>
        </w:r>
        <w:r w:rsidR="00F31369" w:rsidRPr="00E50F9A">
          <w:rPr>
            <w:noProof/>
            <w:webHidden/>
          </w:rPr>
          <w:t>7</w:t>
        </w:r>
        <w:r w:rsidR="00905114" w:rsidRPr="00E50F9A">
          <w:rPr>
            <w:noProof/>
            <w:webHidden/>
          </w:rPr>
          <w:fldChar w:fldCharType="end"/>
        </w:r>
      </w:hyperlink>
    </w:p>
    <w:p w14:paraId="1F36D120" w14:textId="7089C9E2"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3991" w:history="1">
        <w:r w:rsidR="00905114" w:rsidRPr="00E50F9A">
          <w:rPr>
            <w:rStyle w:val="Hyperlink"/>
            <w:b/>
            <w:noProof/>
            <w14:scene3d>
              <w14:camera w14:prst="orthographicFront"/>
              <w14:lightRig w14:rig="threePt" w14:dir="t">
                <w14:rot w14:lat="0" w14:lon="0" w14:rev="0"/>
              </w14:lightRig>
            </w14:scene3d>
          </w:rPr>
          <w:t>3.2.6</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Koincidenčna raziskava</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_Toc176943991 \h </w:instrText>
        </w:r>
        <w:r w:rsidR="00905114" w:rsidRPr="00E50F9A">
          <w:rPr>
            <w:noProof/>
            <w:webHidden/>
          </w:rPr>
        </w:r>
        <w:r w:rsidR="00905114" w:rsidRPr="00E50F9A">
          <w:rPr>
            <w:noProof/>
            <w:webHidden/>
          </w:rPr>
          <w:fldChar w:fldCharType="separate"/>
        </w:r>
        <w:r w:rsidR="00F31369" w:rsidRPr="00E50F9A">
          <w:rPr>
            <w:noProof/>
            <w:webHidden/>
          </w:rPr>
          <w:t>7</w:t>
        </w:r>
        <w:r w:rsidR="00905114" w:rsidRPr="00E50F9A">
          <w:rPr>
            <w:noProof/>
            <w:webHidden/>
          </w:rPr>
          <w:fldChar w:fldCharType="end"/>
        </w:r>
      </w:hyperlink>
    </w:p>
    <w:p w14:paraId="150184AE" w14:textId="16609358"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3992" w:history="1">
        <w:r w:rsidR="00905114" w:rsidRPr="00E50F9A">
          <w:rPr>
            <w:rStyle w:val="Hyperlink"/>
            <w:b/>
            <w:noProof/>
            <w14:scene3d>
              <w14:camera w14:prst="orthographicFront"/>
              <w14:lightRig w14:rig="threePt" w14:dir="t">
                <w14:rot w14:lat="0" w14:lon="0" w14:rev="0"/>
              </w14:lightRig>
            </w14:scene3d>
          </w:rPr>
          <w:t>3.2.7</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Referenca ponudnika</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_Toc176943992 \h </w:instrText>
        </w:r>
        <w:r w:rsidR="00905114" w:rsidRPr="00E50F9A">
          <w:rPr>
            <w:noProof/>
            <w:webHidden/>
          </w:rPr>
        </w:r>
        <w:r w:rsidR="00905114" w:rsidRPr="00E50F9A">
          <w:rPr>
            <w:noProof/>
            <w:webHidden/>
          </w:rPr>
          <w:fldChar w:fldCharType="separate"/>
        </w:r>
        <w:r w:rsidR="00F31369" w:rsidRPr="00E50F9A">
          <w:rPr>
            <w:noProof/>
            <w:webHidden/>
          </w:rPr>
          <w:t>8</w:t>
        </w:r>
        <w:r w:rsidR="00905114" w:rsidRPr="00E50F9A">
          <w:rPr>
            <w:noProof/>
            <w:webHidden/>
          </w:rPr>
          <w:fldChar w:fldCharType="end"/>
        </w:r>
      </w:hyperlink>
    </w:p>
    <w:p w14:paraId="764BC8B2" w14:textId="3DC85429"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3993" w:history="1">
        <w:r w:rsidR="00905114" w:rsidRPr="00E50F9A">
          <w:rPr>
            <w:rStyle w:val="Hyperlink"/>
          </w:rPr>
          <w:t>3.3</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Vsebinske zahteve</w:t>
        </w:r>
        <w:r w:rsidR="00905114" w:rsidRPr="00E50F9A">
          <w:rPr>
            <w:webHidden/>
          </w:rPr>
          <w:tab/>
        </w:r>
        <w:r w:rsidR="00905114" w:rsidRPr="00E50F9A">
          <w:rPr>
            <w:webHidden/>
          </w:rPr>
          <w:fldChar w:fldCharType="begin"/>
        </w:r>
        <w:r w:rsidR="00905114" w:rsidRPr="00E50F9A">
          <w:rPr>
            <w:webHidden/>
          </w:rPr>
          <w:instrText xml:space="preserve"> PAGEREF _Toc176943993 \h </w:instrText>
        </w:r>
        <w:r w:rsidR="00905114" w:rsidRPr="00E50F9A">
          <w:rPr>
            <w:webHidden/>
          </w:rPr>
        </w:r>
        <w:r w:rsidR="00905114" w:rsidRPr="00E50F9A">
          <w:rPr>
            <w:webHidden/>
          </w:rPr>
          <w:fldChar w:fldCharType="separate"/>
        </w:r>
        <w:r w:rsidR="00F31369" w:rsidRPr="00E50F9A">
          <w:rPr>
            <w:webHidden/>
          </w:rPr>
          <w:t>8</w:t>
        </w:r>
        <w:r w:rsidR="00905114" w:rsidRPr="00E50F9A">
          <w:rPr>
            <w:webHidden/>
          </w:rPr>
          <w:fldChar w:fldCharType="end"/>
        </w:r>
      </w:hyperlink>
    </w:p>
    <w:p w14:paraId="545F4B6D" w14:textId="04A719D9"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3994" w:history="1">
        <w:r w:rsidR="00905114" w:rsidRPr="00E50F9A">
          <w:rPr>
            <w:rStyle w:val="Hyperlink"/>
            <w:b/>
            <w:noProof/>
            <w14:scene3d>
              <w14:camera w14:prst="orthographicFront"/>
              <w14:lightRig w14:rig="threePt" w14:dir="t">
                <w14:rot w14:lat="0" w14:lon="0" w14:rev="0"/>
              </w14:lightRig>
            </w14:scene3d>
          </w:rPr>
          <w:t>3.3.1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Televizijski programi</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_Toc176943994 \h </w:instrText>
        </w:r>
        <w:r w:rsidR="00905114" w:rsidRPr="00E50F9A">
          <w:rPr>
            <w:noProof/>
            <w:webHidden/>
          </w:rPr>
        </w:r>
        <w:r w:rsidR="00905114" w:rsidRPr="00E50F9A">
          <w:rPr>
            <w:noProof/>
            <w:webHidden/>
          </w:rPr>
          <w:fldChar w:fldCharType="separate"/>
        </w:r>
        <w:r w:rsidR="00F31369" w:rsidRPr="00E50F9A">
          <w:rPr>
            <w:noProof/>
            <w:webHidden/>
          </w:rPr>
          <w:t>8</w:t>
        </w:r>
        <w:r w:rsidR="00905114" w:rsidRPr="00E50F9A">
          <w:rPr>
            <w:noProof/>
            <w:webHidden/>
          </w:rPr>
          <w:fldChar w:fldCharType="end"/>
        </w:r>
      </w:hyperlink>
    </w:p>
    <w:p w14:paraId="66DD6AB0" w14:textId="0C7A37C0"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3995" w:history="1">
        <w:r w:rsidR="00905114" w:rsidRPr="00E50F9A">
          <w:rPr>
            <w:rStyle w:val="Hyperlink"/>
            <w:b/>
            <w:noProof/>
            <w14:scene3d>
              <w14:camera w14:prst="orthographicFront"/>
              <w14:lightRig w14:rig="threePt" w14:dir="t">
                <w14:rot w14:lat="0" w14:lon="0" w14:rev="0"/>
              </w14:lightRig>
            </w14:scene3d>
          </w:rPr>
          <w:t>3.3.2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Vrste podatkov</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_Toc176943995 \h </w:instrText>
        </w:r>
        <w:r w:rsidR="00905114" w:rsidRPr="00E50F9A">
          <w:rPr>
            <w:noProof/>
            <w:webHidden/>
          </w:rPr>
        </w:r>
        <w:r w:rsidR="00905114" w:rsidRPr="00E50F9A">
          <w:rPr>
            <w:noProof/>
            <w:webHidden/>
          </w:rPr>
          <w:fldChar w:fldCharType="separate"/>
        </w:r>
        <w:r w:rsidR="00F31369" w:rsidRPr="00E50F9A">
          <w:rPr>
            <w:noProof/>
            <w:webHidden/>
          </w:rPr>
          <w:t>8</w:t>
        </w:r>
        <w:r w:rsidR="00905114" w:rsidRPr="00E50F9A">
          <w:rPr>
            <w:noProof/>
            <w:webHidden/>
          </w:rPr>
          <w:fldChar w:fldCharType="end"/>
        </w:r>
      </w:hyperlink>
    </w:p>
    <w:p w14:paraId="5752D6D3" w14:textId="215BF059"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3996" w:history="1">
        <w:r w:rsidR="00905114" w:rsidRPr="00E50F9A">
          <w:rPr>
            <w:rStyle w:val="Hyperlink"/>
          </w:rPr>
          <w:t>3.4</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Uporaba podatkov</w:t>
        </w:r>
        <w:r w:rsidR="00905114" w:rsidRPr="00E50F9A">
          <w:rPr>
            <w:webHidden/>
          </w:rPr>
          <w:tab/>
        </w:r>
        <w:r w:rsidR="00905114" w:rsidRPr="00E50F9A">
          <w:rPr>
            <w:webHidden/>
          </w:rPr>
          <w:fldChar w:fldCharType="begin"/>
        </w:r>
        <w:r w:rsidR="00905114" w:rsidRPr="00E50F9A">
          <w:rPr>
            <w:webHidden/>
          </w:rPr>
          <w:instrText xml:space="preserve"> PAGEREF _Toc176943996 \h </w:instrText>
        </w:r>
        <w:r w:rsidR="00905114" w:rsidRPr="00E50F9A">
          <w:rPr>
            <w:webHidden/>
          </w:rPr>
        </w:r>
        <w:r w:rsidR="00905114" w:rsidRPr="00E50F9A">
          <w:rPr>
            <w:webHidden/>
          </w:rPr>
          <w:fldChar w:fldCharType="separate"/>
        </w:r>
        <w:r w:rsidR="00F31369" w:rsidRPr="00E50F9A">
          <w:rPr>
            <w:webHidden/>
          </w:rPr>
          <w:t>8</w:t>
        </w:r>
        <w:r w:rsidR="00905114" w:rsidRPr="00E50F9A">
          <w:rPr>
            <w:webHidden/>
          </w:rPr>
          <w:fldChar w:fldCharType="end"/>
        </w:r>
      </w:hyperlink>
    </w:p>
    <w:p w14:paraId="20084448" w14:textId="71BB9F64"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3997" w:history="1">
        <w:r w:rsidR="00905114" w:rsidRPr="00E50F9A">
          <w:rPr>
            <w:rStyle w:val="Hyperlink"/>
          </w:rPr>
          <w:t>3.5</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Dostava podatkov</w:t>
        </w:r>
        <w:r w:rsidR="00905114" w:rsidRPr="00E50F9A">
          <w:rPr>
            <w:webHidden/>
          </w:rPr>
          <w:tab/>
        </w:r>
        <w:r w:rsidR="00905114" w:rsidRPr="00E50F9A">
          <w:rPr>
            <w:webHidden/>
          </w:rPr>
          <w:fldChar w:fldCharType="begin"/>
        </w:r>
        <w:r w:rsidR="00905114" w:rsidRPr="00E50F9A">
          <w:rPr>
            <w:webHidden/>
          </w:rPr>
          <w:instrText xml:space="preserve"> PAGEREF _Toc176943997 \h </w:instrText>
        </w:r>
        <w:r w:rsidR="00905114" w:rsidRPr="00E50F9A">
          <w:rPr>
            <w:webHidden/>
          </w:rPr>
        </w:r>
        <w:r w:rsidR="00905114" w:rsidRPr="00E50F9A">
          <w:rPr>
            <w:webHidden/>
          </w:rPr>
          <w:fldChar w:fldCharType="separate"/>
        </w:r>
        <w:r w:rsidR="00F31369" w:rsidRPr="00E50F9A">
          <w:rPr>
            <w:webHidden/>
          </w:rPr>
          <w:t>8</w:t>
        </w:r>
        <w:r w:rsidR="00905114" w:rsidRPr="00E50F9A">
          <w:rPr>
            <w:webHidden/>
          </w:rPr>
          <w:fldChar w:fldCharType="end"/>
        </w:r>
      </w:hyperlink>
    </w:p>
    <w:p w14:paraId="783039A5" w14:textId="63726BFE"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3998" w:history="1">
        <w:r w:rsidR="00905114" w:rsidRPr="00E50F9A">
          <w:rPr>
            <w:rStyle w:val="Hyperlink"/>
          </w:rPr>
          <w:t>3.6</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Nadomestilo za škodo</w:t>
        </w:r>
        <w:r w:rsidR="00905114" w:rsidRPr="00E50F9A">
          <w:rPr>
            <w:webHidden/>
          </w:rPr>
          <w:tab/>
        </w:r>
        <w:r w:rsidR="00905114" w:rsidRPr="00E50F9A">
          <w:rPr>
            <w:webHidden/>
          </w:rPr>
          <w:fldChar w:fldCharType="begin"/>
        </w:r>
        <w:r w:rsidR="00905114" w:rsidRPr="00E50F9A">
          <w:rPr>
            <w:webHidden/>
          </w:rPr>
          <w:instrText xml:space="preserve"> PAGEREF _Toc176943998 \h </w:instrText>
        </w:r>
        <w:r w:rsidR="00905114" w:rsidRPr="00E50F9A">
          <w:rPr>
            <w:webHidden/>
          </w:rPr>
        </w:r>
        <w:r w:rsidR="00905114" w:rsidRPr="00E50F9A">
          <w:rPr>
            <w:webHidden/>
          </w:rPr>
          <w:fldChar w:fldCharType="separate"/>
        </w:r>
        <w:r w:rsidR="00F31369" w:rsidRPr="00E50F9A">
          <w:rPr>
            <w:webHidden/>
          </w:rPr>
          <w:t>9</w:t>
        </w:r>
        <w:r w:rsidR="00905114" w:rsidRPr="00E50F9A">
          <w:rPr>
            <w:webHidden/>
          </w:rPr>
          <w:fldChar w:fldCharType="end"/>
        </w:r>
      </w:hyperlink>
    </w:p>
    <w:p w14:paraId="6D2077AF" w14:textId="18BDE0C9" w:rsidR="00905114" w:rsidRPr="00E50F9A" w:rsidRDefault="00E50F9A">
      <w:pPr>
        <w:pStyle w:val="TOC1"/>
        <w:rPr>
          <w:rFonts w:asciiTheme="minorHAnsi" w:eastAsiaTheme="minorEastAsia" w:hAnsiTheme="minorHAnsi" w:cstheme="minorBidi"/>
          <w:b w:val="0"/>
          <w:bCs w:val="0"/>
          <w:kern w:val="2"/>
          <w:sz w:val="24"/>
          <w:szCs w:val="24"/>
          <w:lang w:eastAsia="sl-SI"/>
          <w14:ligatures w14:val="standardContextual"/>
        </w:rPr>
      </w:pPr>
      <w:hyperlink w:anchor="_Toc176943999" w:history="1">
        <w:r w:rsidR="00905114" w:rsidRPr="00E50F9A">
          <w:rPr>
            <w:rStyle w:val="Hyperlink"/>
          </w:rPr>
          <w:t>4</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PONUDBENA DOKUMENTACIJA</w:t>
        </w:r>
        <w:r w:rsidR="00905114" w:rsidRPr="00E50F9A">
          <w:rPr>
            <w:webHidden/>
          </w:rPr>
          <w:tab/>
        </w:r>
        <w:r w:rsidR="00905114" w:rsidRPr="00E50F9A">
          <w:rPr>
            <w:webHidden/>
          </w:rPr>
          <w:fldChar w:fldCharType="begin"/>
        </w:r>
        <w:r w:rsidR="00905114" w:rsidRPr="00E50F9A">
          <w:rPr>
            <w:webHidden/>
          </w:rPr>
          <w:instrText xml:space="preserve"> PAGEREF _Toc176943999 \h </w:instrText>
        </w:r>
        <w:r w:rsidR="00905114" w:rsidRPr="00E50F9A">
          <w:rPr>
            <w:webHidden/>
          </w:rPr>
        </w:r>
        <w:r w:rsidR="00905114" w:rsidRPr="00E50F9A">
          <w:rPr>
            <w:webHidden/>
          </w:rPr>
          <w:fldChar w:fldCharType="separate"/>
        </w:r>
        <w:r w:rsidR="00F31369" w:rsidRPr="00E50F9A">
          <w:rPr>
            <w:webHidden/>
          </w:rPr>
          <w:t>10</w:t>
        </w:r>
        <w:r w:rsidR="00905114" w:rsidRPr="00E50F9A">
          <w:rPr>
            <w:webHidden/>
          </w:rPr>
          <w:fldChar w:fldCharType="end"/>
        </w:r>
      </w:hyperlink>
    </w:p>
    <w:p w14:paraId="119C6173" w14:textId="1A85BB75"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00" w:history="1">
        <w:r w:rsidR="00905114" w:rsidRPr="00E50F9A">
          <w:rPr>
            <w:rStyle w:val="Hyperlink"/>
          </w:rPr>
          <w:t>4.1</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Splošni pogoji za izdelavo ponudbene dokumentacije</w:t>
        </w:r>
        <w:r w:rsidR="00905114" w:rsidRPr="00E50F9A">
          <w:rPr>
            <w:webHidden/>
          </w:rPr>
          <w:tab/>
        </w:r>
        <w:r w:rsidR="00905114" w:rsidRPr="00E50F9A">
          <w:rPr>
            <w:webHidden/>
          </w:rPr>
          <w:fldChar w:fldCharType="begin"/>
        </w:r>
        <w:r w:rsidR="00905114" w:rsidRPr="00E50F9A">
          <w:rPr>
            <w:webHidden/>
          </w:rPr>
          <w:instrText xml:space="preserve"> PAGEREF _Toc176944000 \h </w:instrText>
        </w:r>
        <w:r w:rsidR="00905114" w:rsidRPr="00E50F9A">
          <w:rPr>
            <w:webHidden/>
          </w:rPr>
        </w:r>
        <w:r w:rsidR="00905114" w:rsidRPr="00E50F9A">
          <w:rPr>
            <w:webHidden/>
          </w:rPr>
          <w:fldChar w:fldCharType="separate"/>
        </w:r>
        <w:r w:rsidR="00F31369" w:rsidRPr="00E50F9A">
          <w:rPr>
            <w:webHidden/>
          </w:rPr>
          <w:t>10</w:t>
        </w:r>
        <w:r w:rsidR="00905114" w:rsidRPr="00E50F9A">
          <w:rPr>
            <w:webHidden/>
          </w:rPr>
          <w:fldChar w:fldCharType="end"/>
        </w:r>
      </w:hyperlink>
    </w:p>
    <w:p w14:paraId="37532968" w14:textId="1B96B372"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01" w:history="1">
        <w:r w:rsidR="00905114" w:rsidRPr="00E50F9A">
          <w:rPr>
            <w:rStyle w:val="Hyperlink"/>
            <w:b/>
            <w:noProof/>
            <w14:scene3d>
              <w14:camera w14:prst="orthographicFront"/>
              <w14:lightRig w14:rig="threePt" w14:dir="t">
                <w14:rot w14:lat="0" w14:lon="0" w14:rev="0"/>
              </w14:lightRig>
            </w14:scene3d>
          </w:rPr>
          <w:t>4.1.1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Pojasnila k Dokumentaciji v zvezi z oddajo javnega naročila</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_Toc176944001 \h </w:instrText>
        </w:r>
        <w:r w:rsidR="00905114" w:rsidRPr="00E50F9A">
          <w:rPr>
            <w:noProof/>
            <w:webHidden/>
          </w:rPr>
        </w:r>
        <w:r w:rsidR="00905114" w:rsidRPr="00E50F9A">
          <w:rPr>
            <w:noProof/>
            <w:webHidden/>
          </w:rPr>
          <w:fldChar w:fldCharType="separate"/>
        </w:r>
        <w:r w:rsidR="00F31369" w:rsidRPr="00E50F9A">
          <w:rPr>
            <w:noProof/>
            <w:webHidden/>
          </w:rPr>
          <w:t>10</w:t>
        </w:r>
        <w:r w:rsidR="00905114" w:rsidRPr="00E50F9A">
          <w:rPr>
            <w:noProof/>
            <w:webHidden/>
          </w:rPr>
          <w:fldChar w:fldCharType="end"/>
        </w:r>
      </w:hyperlink>
    </w:p>
    <w:p w14:paraId="0C685034" w14:textId="2FDB1E69"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02" w:history="1">
        <w:r w:rsidR="00905114" w:rsidRPr="00E50F9A">
          <w:rPr>
            <w:rStyle w:val="Hyperlink"/>
            <w:b/>
            <w:noProof/>
            <w14:scene3d>
              <w14:camera w14:prst="orthographicFront"/>
              <w14:lightRig w14:rig="threePt" w14:dir="t">
                <w14:rot w14:lat="0" w14:lon="0" w14:rev="0"/>
              </w14:lightRig>
            </w14:scene3d>
          </w:rPr>
          <w:t>4.1.2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Jezik</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_Toc176944002 \h </w:instrText>
        </w:r>
        <w:r w:rsidR="00905114" w:rsidRPr="00E50F9A">
          <w:rPr>
            <w:noProof/>
            <w:webHidden/>
          </w:rPr>
        </w:r>
        <w:r w:rsidR="00905114" w:rsidRPr="00E50F9A">
          <w:rPr>
            <w:noProof/>
            <w:webHidden/>
          </w:rPr>
          <w:fldChar w:fldCharType="separate"/>
        </w:r>
        <w:r w:rsidR="00F31369" w:rsidRPr="00E50F9A">
          <w:rPr>
            <w:noProof/>
            <w:webHidden/>
          </w:rPr>
          <w:t>10</w:t>
        </w:r>
        <w:r w:rsidR="00905114" w:rsidRPr="00E50F9A">
          <w:rPr>
            <w:noProof/>
            <w:webHidden/>
          </w:rPr>
          <w:fldChar w:fldCharType="end"/>
        </w:r>
      </w:hyperlink>
    </w:p>
    <w:p w14:paraId="18D99111" w14:textId="0E4C0F90"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03" w:history="1">
        <w:r w:rsidR="00905114" w:rsidRPr="00E50F9A">
          <w:rPr>
            <w:rStyle w:val="Hyperlink"/>
            <w:b/>
            <w:noProof/>
            <w14:scene3d>
              <w14:camera w14:prst="orthographicFront"/>
              <w14:lightRig w14:rig="threePt" w14:dir="t">
                <w14:rot w14:lat="0" w14:lon="0" w14:rev="0"/>
              </w14:lightRig>
            </w14:scene3d>
          </w:rPr>
          <w:t>4.1.3</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Označevanje</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_Toc176944003 \h </w:instrText>
        </w:r>
        <w:r w:rsidR="00905114" w:rsidRPr="00E50F9A">
          <w:rPr>
            <w:noProof/>
            <w:webHidden/>
          </w:rPr>
        </w:r>
        <w:r w:rsidR="00905114" w:rsidRPr="00E50F9A">
          <w:rPr>
            <w:noProof/>
            <w:webHidden/>
          </w:rPr>
          <w:fldChar w:fldCharType="separate"/>
        </w:r>
        <w:r w:rsidR="00F31369" w:rsidRPr="00E50F9A">
          <w:rPr>
            <w:noProof/>
            <w:webHidden/>
          </w:rPr>
          <w:t>10</w:t>
        </w:r>
        <w:r w:rsidR="00905114" w:rsidRPr="00E50F9A">
          <w:rPr>
            <w:noProof/>
            <w:webHidden/>
          </w:rPr>
          <w:fldChar w:fldCharType="end"/>
        </w:r>
      </w:hyperlink>
    </w:p>
    <w:p w14:paraId="6D9EF929" w14:textId="7939AABB"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04" w:history="1">
        <w:r w:rsidR="00905114" w:rsidRPr="00E50F9A">
          <w:rPr>
            <w:rStyle w:val="Hyperlink"/>
            <w:b/>
            <w:noProof/>
            <w14:scene3d>
              <w14:camera w14:prst="orthographicFront"/>
              <w14:lightRig w14:rig="threePt" w14:dir="t">
                <w14:rot w14:lat="0" w14:lon="0" w14:rev="0"/>
              </w14:lightRig>
            </w14:scene3d>
          </w:rPr>
          <w:t>4.1.4</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Vsebina ponudbe</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_Toc176944004 \h </w:instrText>
        </w:r>
        <w:r w:rsidR="00905114" w:rsidRPr="00E50F9A">
          <w:rPr>
            <w:noProof/>
            <w:webHidden/>
          </w:rPr>
        </w:r>
        <w:r w:rsidR="00905114" w:rsidRPr="00E50F9A">
          <w:rPr>
            <w:noProof/>
            <w:webHidden/>
          </w:rPr>
          <w:fldChar w:fldCharType="separate"/>
        </w:r>
        <w:r w:rsidR="00F31369" w:rsidRPr="00E50F9A">
          <w:rPr>
            <w:noProof/>
            <w:webHidden/>
          </w:rPr>
          <w:t>10</w:t>
        </w:r>
        <w:r w:rsidR="00905114" w:rsidRPr="00E50F9A">
          <w:rPr>
            <w:noProof/>
            <w:webHidden/>
          </w:rPr>
          <w:fldChar w:fldCharType="end"/>
        </w:r>
      </w:hyperlink>
    </w:p>
    <w:p w14:paraId="06C99EBF" w14:textId="0DD94A69"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05" w:history="1">
        <w:r w:rsidR="00905114" w:rsidRPr="00E50F9A">
          <w:rPr>
            <w:rStyle w:val="Hyperlink"/>
            <w:b/>
            <w:noProof/>
            <w14:scene3d>
              <w14:camera w14:prst="orthographicFront"/>
              <w14:lightRig w14:rig="threePt" w14:dir="t">
                <w14:rot w14:lat="0" w14:lon="0" w14:rev="0"/>
              </w14:lightRig>
            </w14:scene3d>
          </w:rPr>
          <w:t>4.1.5</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Alternativne ponudbe in variante ponudbe</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_Toc176944005 \h </w:instrText>
        </w:r>
        <w:r w:rsidR="00905114" w:rsidRPr="00E50F9A">
          <w:rPr>
            <w:noProof/>
            <w:webHidden/>
          </w:rPr>
        </w:r>
        <w:r w:rsidR="00905114" w:rsidRPr="00E50F9A">
          <w:rPr>
            <w:noProof/>
            <w:webHidden/>
          </w:rPr>
          <w:fldChar w:fldCharType="separate"/>
        </w:r>
        <w:r w:rsidR="00F31369" w:rsidRPr="00E50F9A">
          <w:rPr>
            <w:noProof/>
            <w:webHidden/>
          </w:rPr>
          <w:t>10</w:t>
        </w:r>
        <w:r w:rsidR="00905114" w:rsidRPr="00E50F9A">
          <w:rPr>
            <w:noProof/>
            <w:webHidden/>
          </w:rPr>
          <w:fldChar w:fldCharType="end"/>
        </w:r>
      </w:hyperlink>
    </w:p>
    <w:p w14:paraId="7FDBBACF" w14:textId="52AF58AA"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06" w:history="1">
        <w:r w:rsidR="00905114" w:rsidRPr="00E50F9A">
          <w:rPr>
            <w:rStyle w:val="Hyperlink"/>
            <w:b/>
            <w:noProof/>
            <w14:scene3d>
              <w14:camera w14:prst="orthographicFront"/>
              <w14:lightRig w14:rig="threePt" w14:dir="t">
                <w14:rot w14:lat="0" w14:lon="0" w14:rev="0"/>
              </w14:lightRig>
            </w14:scene3d>
          </w:rPr>
          <w:t>4.1.6</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Oblika ponudbe</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_Toc176944006 \h </w:instrText>
        </w:r>
        <w:r w:rsidR="00905114" w:rsidRPr="00E50F9A">
          <w:rPr>
            <w:noProof/>
            <w:webHidden/>
          </w:rPr>
        </w:r>
        <w:r w:rsidR="00905114" w:rsidRPr="00E50F9A">
          <w:rPr>
            <w:noProof/>
            <w:webHidden/>
          </w:rPr>
          <w:fldChar w:fldCharType="separate"/>
        </w:r>
        <w:r w:rsidR="00F31369" w:rsidRPr="00E50F9A">
          <w:rPr>
            <w:noProof/>
            <w:webHidden/>
          </w:rPr>
          <w:t>11</w:t>
        </w:r>
        <w:r w:rsidR="00905114" w:rsidRPr="00E50F9A">
          <w:rPr>
            <w:noProof/>
            <w:webHidden/>
          </w:rPr>
          <w:fldChar w:fldCharType="end"/>
        </w:r>
      </w:hyperlink>
    </w:p>
    <w:p w14:paraId="2B9A8499" w14:textId="0063CE9B"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07" w:history="1">
        <w:r w:rsidR="00905114" w:rsidRPr="00E50F9A">
          <w:rPr>
            <w:rStyle w:val="Hyperlink"/>
            <w:b/>
            <w:noProof/>
            <w14:scene3d>
              <w14:camera w14:prst="orthographicFront"/>
              <w14:lightRig w14:rig="threePt" w14:dir="t">
                <w14:rot w14:lat="0" w14:lon="0" w14:rev="0"/>
              </w14:lightRig>
            </w14:scene3d>
          </w:rPr>
          <w:t>4.1.7</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Veljavnost ponudb</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_Toc176944007 \h </w:instrText>
        </w:r>
        <w:r w:rsidR="00905114" w:rsidRPr="00E50F9A">
          <w:rPr>
            <w:noProof/>
            <w:webHidden/>
          </w:rPr>
        </w:r>
        <w:r w:rsidR="00905114" w:rsidRPr="00E50F9A">
          <w:rPr>
            <w:noProof/>
            <w:webHidden/>
          </w:rPr>
          <w:fldChar w:fldCharType="separate"/>
        </w:r>
        <w:r w:rsidR="00F31369" w:rsidRPr="00E50F9A">
          <w:rPr>
            <w:noProof/>
            <w:webHidden/>
          </w:rPr>
          <w:t>11</w:t>
        </w:r>
        <w:r w:rsidR="00905114" w:rsidRPr="00E50F9A">
          <w:rPr>
            <w:noProof/>
            <w:webHidden/>
          </w:rPr>
          <w:fldChar w:fldCharType="end"/>
        </w:r>
      </w:hyperlink>
    </w:p>
    <w:p w14:paraId="61DD9C8D" w14:textId="395D27DE"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08" w:history="1">
        <w:r w:rsidR="00905114" w:rsidRPr="00E50F9A">
          <w:rPr>
            <w:rStyle w:val="Hyperlink"/>
          </w:rPr>
          <w:t>4.2</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Dokumenti v ponudbeni dokumentaciji</w:t>
        </w:r>
        <w:r w:rsidR="00905114" w:rsidRPr="00E50F9A">
          <w:rPr>
            <w:webHidden/>
          </w:rPr>
          <w:tab/>
        </w:r>
        <w:r w:rsidR="00905114" w:rsidRPr="00E50F9A">
          <w:rPr>
            <w:webHidden/>
          </w:rPr>
          <w:fldChar w:fldCharType="begin"/>
        </w:r>
        <w:r w:rsidR="00905114" w:rsidRPr="00E50F9A">
          <w:rPr>
            <w:webHidden/>
          </w:rPr>
          <w:instrText xml:space="preserve"> PAGEREF _Toc176944008 \h </w:instrText>
        </w:r>
        <w:r w:rsidR="00905114" w:rsidRPr="00E50F9A">
          <w:rPr>
            <w:webHidden/>
          </w:rPr>
        </w:r>
        <w:r w:rsidR="00905114" w:rsidRPr="00E50F9A">
          <w:rPr>
            <w:webHidden/>
          </w:rPr>
          <w:fldChar w:fldCharType="separate"/>
        </w:r>
        <w:r w:rsidR="00F31369" w:rsidRPr="00E50F9A">
          <w:rPr>
            <w:webHidden/>
          </w:rPr>
          <w:t>11</w:t>
        </w:r>
        <w:r w:rsidR="00905114" w:rsidRPr="00E50F9A">
          <w:rPr>
            <w:webHidden/>
          </w:rPr>
          <w:fldChar w:fldCharType="end"/>
        </w:r>
      </w:hyperlink>
    </w:p>
    <w:p w14:paraId="0DCBA531" w14:textId="2DAD0C93"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09" w:history="1">
        <w:r w:rsidR="00905114" w:rsidRPr="00E50F9A">
          <w:rPr>
            <w:rStyle w:val="Hyperlink"/>
            <w:b/>
            <w:noProof/>
            <w14:scene3d>
              <w14:camera w14:prst="orthographicFront"/>
              <w14:lightRig w14:rig="threePt" w14:dir="t">
                <w14:rot w14:lat="0" w14:lon="0" w14:rev="0"/>
              </w14:lightRig>
            </w14:scene3d>
          </w:rPr>
          <w:t>4.2.1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Podatki o ponudniku (OBR-1)</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_Toc176944009 \h </w:instrText>
        </w:r>
        <w:r w:rsidR="00905114" w:rsidRPr="00E50F9A">
          <w:rPr>
            <w:noProof/>
            <w:webHidden/>
          </w:rPr>
        </w:r>
        <w:r w:rsidR="00905114" w:rsidRPr="00E50F9A">
          <w:rPr>
            <w:noProof/>
            <w:webHidden/>
          </w:rPr>
          <w:fldChar w:fldCharType="separate"/>
        </w:r>
        <w:r w:rsidR="00F31369" w:rsidRPr="00E50F9A">
          <w:rPr>
            <w:noProof/>
            <w:webHidden/>
          </w:rPr>
          <w:t>11</w:t>
        </w:r>
        <w:r w:rsidR="00905114" w:rsidRPr="00E50F9A">
          <w:rPr>
            <w:noProof/>
            <w:webHidden/>
          </w:rPr>
          <w:fldChar w:fldCharType="end"/>
        </w:r>
      </w:hyperlink>
    </w:p>
    <w:p w14:paraId="588D05B7" w14:textId="16FF870C"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10" w:history="1">
        <w:r w:rsidR="00905114" w:rsidRPr="00E50F9A">
          <w:rPr>
            <w:rStyle w:val="Hyperlink"/>
            <w:b/>
            <w:noProof/>
            <w14:scene3d>
              <w14:camera w14:prst="orthographicFront"/>
              <w14:lightRig w14:rig="threePt" w14:dir="t">
                <w14:rot w14:lat="0" w14:lon="0" w14:rev="0"/>
              </w14:lightRig>
            </w14:scene3d>
          </w:rPr>
          <w:t>4.2.2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sprejemanju pogojev javnega naročila (OBR-2)</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_Toc176944010 \h </w:instrText>
        </w:r>
        <w:r w:rsidR="00905114" w:rsidRPr="00E50F9A">
          <w:rPr>
            <w:noProof/>
            <w:webHidden/>
          </w:rPr>
        </w:r>
        <w:r w:rsidR="00905114" w:rsidRPr="00E50F9A">
          <w:rPr>
            <w:noProof/>
            <w:webHidden/>
          </w:rPr>
          <w:fldChar w:fldCharType="separate"/>
        </w:r>
        <w:r w:rsidR="00F31369" w:rsidRPr="00E50F9A">
          <w:rPr>
            <w:noProof/>
            <w:webHidden/>
          </w:rPr>
          <w:t>11</w:t>
        </w:r>
        <w:r w:rsidR="00905114" w:rsidRPr="00E50F9A">
          <w:rPr>
            <w:noProof/>
            <w:webHidden/>
          </w:rPr>
          <w:fldChar w:fldCharType="end"/>
        </w:r>
      </w:hyperlink>
    </w:p>
    <w:p w14:paraId="3521312C" w14:textId="77E49753"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11" w:history="1">
        <w:r w:rsidR="00905114" w:rsidRPr="00E50F9A">
          <w:rPr>
            <w:rStyle w:val="Hyperlink"/>
            <w:b/>
            <w:noProof/>
            <w14:scene3d>
              <w14:camera w14:prst="orthographicFront"/>
              <w14:lightRig w14:rig="threePt" w14:dir="t">
                <w14:rot w14:lat="0" w14:lon="0" w14:rev="0"/>
              </w14:lightRig>
            </w14:scene3d>
          </w:rPr>
          <w:t>4.2.3</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Povzetek predračuna / Rekapitulacija (OBR-3)</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_Toc176944011 \h </w:instrText>
        </w:r>
        <w:r w:rsidR="00905114" w:rsidRPr="00E50F9A">
          <w:rPr>
            <w:noProof/>
            <w:webHidden/>
          </w:rPr>
        </w:r>
        <w:r w:rsidR="00905114" w:rsidRPr="00E50F9A">
          <w:rPr>
            <w:noProof/>
            <w:webHidden/>
          </w:rPr>
          <w:fldChar w:fldCharType="separate"/>
        </w:r>
        <w:r w:rsidR="00F31369" w:rsidRPr="00E50F9A">
          <w:rPr>
            <w:noProof/>
            <w:webHidden/>
          </w:rPr>
          <w:t>11</w:t>
        </w:r>
        <w:r w:rsidR="00905114" w:rsidRPr="00E50F9A">
          <w:rPr>
            <w:noProof/>
            <w:webHidden/>
          </w:rPr>
          <w:fldChar w:fldCharType="end"/>
        </w:r>
      </w:hyperlink>
    </w:p>
    <w:p w14:paraId="556829D8" w14:textId="3FC305AE"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12" w:history="1">
        <w:r w:rsidR="00905114" w:rsidRPr="00E50F9A">
          <w:rPr>
            <w:rStyle w:val="Hyperlink"/>
            <w:b/>
            <w:noProof/>
            <w14:scene3d>
              <w14:camera w14:prst="orthographicFront"/>
              <w14:lightRig w14:rig="threePt" w14:dir="t">
                <w14:rot w14:lat="0" w14:lon="0" w14:rev="0"/>
              </w14:lightRig>
            </w14:scene3d>
          </w:rPr>
          <w:t>4.2.4</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ponudnika o obsegu panelnega vzorca (OBR-4)</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_Toc176944012 \h </w:instrText>
        </w:r>
        <w:r w:rsidR="00905114" w:rsidRPr="00E50F9A">
          <w:rPr>
            <w:noProof/>
            <w:webHidden/>
          </w:rPr>
        </w:r>
        <w:r w:rsidR="00905114" w:rsidRPr="00E50F9A">
          <w:rPr>
            <w:noProof/>
            <w:webHidden/>
          </w:rPr>
          <w:fldChar w:fldCharType="separate"/>
        </w:r>
        <w:r w:rsidR="00F31369" w:rsidRPr="00E50F9A">
          <w:rPr>
            <w:noProof/>
            <w:webHidden/>
          </w:rPr>
          <w:t>12</w:t>
        </w:r>
        <w:r w:rsidR="00905114" w:rsidRPr="00E50F9A">
          <w:rPr>
            <w:noProof/>
            <w:webHidden/>
          </w:rPr>
          <w:fldChar w:fldCharType="end"/>
        </w:r>
      </w:hyperlink>
    </w:p>
    <w:p w14:paraId="181A1A8A" w14:textId="3619872F"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13" w:history="1">
        <w:r w:rsidR="00905114" w:rsidRPr="00E50F9A">
          <w:rPr>
            <w:rStyle w:val="Hyperlink"/>
            <w:b/>
            <w:noProof/>
            <w14:scene3d>
              <w14:camera w14:prst="orthographicFront"/>
              <w14:lightRig w14:rig="threePt" w14:dir="t">
                <w14:rot w14:lat="0" w14:lon="0" w14:rev="0"/>
              </w14:lightRig>
            </w14:scene3d>
          </w:rPr>
          <w:t>4.2.5</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predložitvi sheme (OBR-5)</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_Toc176944013 \h </w:instrText>
        </w:r>
        <w:r w:rsidR="00905114" w:rsidRPr="00E50F9A">
          <w:rPr>
            <w:noProof/>
            <w:webHidden/>
          </w:rPr>
        </w:r>
        <w:r w:rsidR="00905114" w:rsidRPr="00E50F9A">
          <w:rPr>
            <w:noProof/>
            <w:webHidden/>
          </w:rPr>
          <w:fldChar w:fldCharType="separate"/>
        </w:r>
        <w:r w:rsidR="00F31369" w:rsidRPr="00E50F9A">
          <w:rPr>
            <w:noProof/>
            <w:webHidden/>
          </w:rPr>
          <w:t>12</w:t>
        </w:r>
        <w:r w:rsidR="00905114" w:rsidRPr="00E50F9A">
          <w:rPr>
            <w:noProof/>
            <w:webHidden/>
          </w:rPr>
          <w:fldChar w:fldCharType="end"/>
        </w:r>
      </w:hyperlink>
    </w:p>
    <w:p w14:paraId="3C78D628" w14:textId="66B273F2"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14" w:history="1">
        <w:r w:rsidR="00905114" w:rsidRPr="00E50F9A">
          <w:rPr>
            <w:rStyle w:val="Hyperlink"/>
            <w:b/>
            <w:noProof/>
            <w14:scene3d>
              <w14:camera w14:prst="orthographicFront"/>
              <w14:lightRig w14:rig="threePt" w14:dir="t">
                <w14:rot w14:lat="0" w14:lon="0" w14:rev="0"/>
              </w14:lightRig>
            </w14:scene3d>
          </w:rPr>
          <w:t>4.2.6</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izvedbi izobraževanja (OBR-6)</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_Toc176944014 \h </w:instrText>
        </w:r>
        <w:r w:rsidR="00905114" w:rsidRPr="00E50F9A">
          <w:rPr>
            <w:noProof/>
            <w:webHidden/>
          </w:rPr>
        </w:r>
        <w:r w:rsidR="00905114" w:rsidRPr="00E50F9A">
          <w:rPr>
            <w:noProof/>
            <w:webHidden/>
          </w:rPr>
          <w:fldChar w:fldCharType="separate"/>
        </w:r>
        <w:r w:rsidR="00F31369" w:rsidRPr="00E50F9A">
          <w:rPr>
            <w:noProof/>
            <w:webHidden/>
          </w:rPr>
          <w:t>12</w:t>
        </w:r>
        <w:r w:rsidR="00905114" w:rsidRPr="00E50F9A">
          <w:rPr>
            <w:noProof/>
            <w:webHidden/>
          </w:rPr>
          <w:fldChar w:fldCharType="end"/>
        </w:r>
      </w:hyperlink>
    </w:p>
    <w:p w14:paraId="02BC94F3" w14:textId="1C9897E4"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15" w:history="1">
        <w:r w:rsidR="00905114" w:rsidRPr="00E50F9A">
          <w:rPr>
            <w:rStyle w:val="Hyperlink"/>
            <w:b/>
            <w:noProof/>
            <w14:scene3d>
              <w14:camera w14:prst="orthographicFront"/>
              <w14:lightRig w14:rig="threePt" w14:dir="t">
                <w14:rot w14:lat="0" w14:lon="0" w14:rev="0"/>
              </w14:lightRig>
            </w14:scene3d>
          </w:rPr>
          <w:t>4.2.7</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programskih orodjih, opremi in zagotavljaju pomoči ter odprave napak (OBR-7)</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_Toc176944015 \h </w:instrText>
        </w:r>
        <w:r w:rsidR="00905114" w:rsidRPr="00E50F9A">
          <w:rPr>
            <w:noProof/>
            <w:webHidden/>
          </w:rPr>
        </w:r>
        <w:r w:rsidR="00905114" w:rsidRPr="00E50F9A">
          <w:rPr>
            <w:noProof/>
            <w:webHidden/>
          </w:rPr>
          <w:fldChar w:fldCharType="separate"/>
        </w:r>
        <w:r w:rsidR="00F31369" w:rsidRPr="00E50F9A">
          <w:rPr>
            <w:noProof/>
            <w:webHidden/>
          </w:rPr>
          <w:t>12</w:t>
        </w:r>
        <w:r w:rsidR="00905114" w:rsidRPr="00E50F9A">
          <w:rPr>
            <w:noProof/>
            <w:webHidden/>
          </w:rPr>
          <w:fldChar w:fldCharType="end"/>
        </w:r>
      </w:hyperlink>
    </w:p>
    <w:p w14:paraId="17AAEEA5" w14:textId="18E6634A"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16" w:history="1">
        <w:r w:rsidR="00905114" w:rsidRPr="00E50F9A">
          <w:rPr>
            <w:rStyle w:val="Hyperlink"/>
            <w:b/>
            <w:noProof/>
            <w14:scene3d>
              <w14:camera w14:prst="orthographicFront"/>
              <w14:lightRig w14:rig="threePt" w14:dir="t">
                <w14:rot w14:lat="0" w14:lon="0" w14:rev="0"/>
              </w14:lightRig>
            </w14:scene3d>
          </w:rPr>
          <w:t>4.2.8</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Referenčna izjava ponudnika (OBR-8)</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_Toc176944016 \h </w:instrText>
        </w:r>
        <w:r w:rsidR="00905114" w:rsidRPr="00E50F9A">
          <w:rPr>
            <w:noProof/>
            <w:webHidden/>
          </w:rPr>
        </w:r>
        <w:r w:rsidR="00905114" w:rsidRPr="00E50F9A">
          <w:rPr>
            <w:noProof/>
            <w:webHidden/>
          </w:rPr>
          <w:fldChar w:fldCharType="separate"/>
        </w:r>
        <w:r w:rsidR="00F31369" w:rsidRPr="00E50F9A">
          <w:rPr>
            <w:noProof/>
            <w:webHidden/>
          </w:rPr>
          <w:t>12</w:t>
        </w:r>
        <w:r w:rsidR="00905114" w:rsidRPr="00E50F9A">
          <w:rPr>
            <w:noProof/>
            <w:webHidden/>
          </w:rPr>
          <w:fldChar w:fldCharType="end"/>
        </w:r>
      </w:hyperlink>
    </w:p>
    <w:p w14:paraId="1391E48C" w14:textId="702F9231"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17" w:history="1">
        <w:r w:rsidR="00905114" w:rsidRPr="00E50F9A">
          <w:rPr>
            <w:rStyle w:val="Hyperlink"/>
            <w:b/>
            <w:noProof/>
            <w14:scene3d>
              <w14:camera w14:prst="orthographicFront"/>
              <w14:lightRig w14:rig="threePt" w14:dir="t">
                <w14:rot w14:lat="0" w14:lon="0" w14:rev="0"/>
              </w14:lightRig>
            </w14:scene3d>
          </w:rPr>
          <w:t>4.2.9</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varovanju podatkov (OBR-9)</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_Toc176944017 \h </w:instrText>
        </w:r>
        <w:r w:rsidR="00905114" w:rsidRPr="00E50F9A">
          <w:rPr>
            <w:noProof/>
            <w:webHidden/>
          </w:rPr>
        </w:r>
        <w:r w:rsidR="00905114" w:rsidRPr="00E50F9A">
          <w:rPr>
            <w:noProof/>
            <w:webHidden/>
          </w:rPr>
          <w:fldChar w:fldCharType="separate"/>
        </w:r>
        <w:r w:rsidR="00F31369" w:rsidRPr="00E50F9A">
          <w:rPr>
            <w:noProof/>
            <w:webHidden/>
          </w:rPr>
          <w:t>12</w:t>
        </w:r>
        <w:r w:rsidR="00905114" w:rsidRPr="00E50F9A">
          <w:rPr>
            <w:noProof/>
            <w:webHidden/>
          </w:rPr>
          <w:fldChar w:fldCharType="end"/>
        </w:r>
      </w:hyperlink>
    </w:p>
    <w:p w14:paraId="5EF9869B" w14:textId="5D4274AE"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18" w:history="1">
        <w:r w:rsidR="00905114" w:rsidRPr="00E50F9A">
          <w:rPr>
            <w:rStyle w:val="Hyperlink"/>
            <w:b/>
            <w:noProof/>
            <w14:scene3d>
              <w14:camera w14:prst="orthographicFront"/>
              <w14:lightRig w14:rig="threePt" w14:dir="t">
                <w14:rot w14:lat="0" w14:lon="0" w14:rev="0"/>
              </w14:lightRig>
            </w14:scene3d>
          </w:rPr>
          <w:t>4.2.10</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predložitvi garancije za dobro izvedbo pogodbenih obveznosti (OBR-10)</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_Toc176944018 \h </w:instrText>
        </w:r>
        <w:r w:rsidR="00905114" w:rsidRPr="00E50F9A">
          <w:rPr>
            <w:noProof/>
            <w:webHidden/>
          </w:rPr>
        </w:r>
        <w:r w:rsidR="00905114" w:rsidRPr="00E50F9A">
          <w:rPr>
            <w:noProof/>
            <w:webHidden/>
          </w:rPr>
          <w:fldChar w:fldCharType="separate"/>
        </w:r>
        <w:r w:rsidR="00F31369" w:rsidRPr="00E50F9A">
          <w:rPr>
            <w:noProof/>
            <w:webHidden/>
          </w:rPr>
          <w:t>12</w:t>
        </w:r>
        <w:r w:rsidR="00905114" w:rsidRPr="00E50F9A">
          <w:rPr>
            <w:noProof/>
            <w:webHidden/>
          </w:rPr>
          <w:fldChar w:fldCharType="end"/>
        </w:r>
      </w:hyperlink>
    </w:p>
    <w:p w14:paraId="25ADC78B" w14:textId="5D4C0B8B"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19" w:history="1">
        <w:r w:rsidR="00905114" w:rsidRPr="00E50F9A">
          <w:rPr>
            <w:rStyle w:val="Hyperlink"/>
            <w:b/>
            <w:noProof/>
            <w14:scene3d>
              <w14:camera w14:prst="orthographicFront"/>
              <w14:lightRig w14:rig="threePt" w14:dir="t">
                <w14:rot w14:lat="0" w14:lon="0" w14:rev="0"/>
              </w14:lightRig>
            </w14:scene3d>
          </w:rPr>
          <w:t>4.2.11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Vzorec pogodbe (OBR-11)</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_Toc176944019 \h </w:instrText>
        </w:r>
        <w:r w:rsidR="00905114" w:rsidRPr="00E50F9A">
          <w:rPr>
            <w:noProof/>
            <w:webHidden/>
          </w:rPr>
        </w:r>
        <w:r w:rsidR="00905114" w:rsidRPr="00E50F9A">
          <w:rPr>
            <w:noProof/>
            <w:webHidden/>
          </w:rPr>
          <w:fldChar w:fldCharType="separate"/>
        </w:r>
        <w:r w:rsidR="00F31369" w:rsidRPr="00E50F9A">
          <w:rPr>
            <w:noProof/>
            <w:webHidden/>
          </w:rPr>
          <w:t>13</w:t>
        </w:r>
        <w:r w:rsidR="00905114" w:rsidRPr="00E50F9A">
          <w:rPr>
            <w:noProof/>
            <w:webHidden/>
          </w:rPr>
          <w:fldChar w:fldCharType="end"/>
        </w:r>
      </w:hyperlink>
    </w:p>
    <w:p w14:paraId="16CCF42B" w14:textId="0CC27540"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20" w:history="1">
        <w:r w:rsidR="00905114" w:rsidRPr="00E50F9A">
          <w:rPr>
            <w:rStyle w:val="Hyperlink"/>
            <w:b/>
            <w:noProof/>
            <w14:scene3d>
              <w14:camera w14:prst="orthographicFront"/>
              <w14:lightRig w14:rig="threePt" w14:dir="t">
                <w14:rot w14:lat="0" w14:lon="0" w14:rev="0"/>
              </w14:lightRig>
            </w14:scene3d>
          </w:rPr>
          <w:t>4.2.12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Izjava o posredovanju podatkov o razkritju lastništva ponudnika (OBR-12)</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_Toc176944020 \h </w:instrText>
        </w:r>
        <w:r w:rsidR="00905114" w:rsidRPr="00E50F9A">
          <w:rPr>
            <w:noProof/>
            <w:webHidden/>
          </w:rPr>
        </w:r>
        <w:r w:rsidR="00905114" w:rsidRPr="00E50F9A">
          <w:rPr>
            <w:noProof/>
            <w:webHidden/>
          </w:rPr>
          <w:fldChar w:fldCharType="separate"/>
        </w:r>
        <w:r w:rsidR="00F31369" w:rsidRPr="00E50F9A">
          <w:rPr>
            <w:noProof/>
            <w:webHidden/>
          </w:rPr>
          <w:t>13</w:t>
        </w:r>
        <w:r w:rsidR="00905114" w:rsidRPr="00E50F9A">
          <w:rPr>
            <w:noProof/>
            <w:webHidden/>
          </w:rPr>
          <w:fldChar w:fldCharType="end"/>
        </w:r>
      </w:hyperlink>
    </w:p>
    <w:p w14:paraId="4FBFD2D6" w14:textId="32095A8C"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21" w:history="1">
        <w:r w:rsidR="00905114" w:rsidRPr="00E50F9A">
          <w:rPr>
            <w:rStyle w:val="Hyperlink"/>
            <w:b/>
            <w:noProof/>
            <w14:scene3d>
              <w14:camera w14:prst="orthographicFront"/>
              <w14:lightRig w14:rig="threePt" w14:dir="t">
                <w14:rot w14:lat="0" w14:lon="0" w14:rev="0"/>
              </w14:lightRig>
            </w14:scene3d>
          </w:rPr>
          <w:t>4.2.13</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ESPD obrazec</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_Toc176944021 \h </w:instrText>
        </w:r>
        <w:r w:rsidR="00905114" w:rsidRPr="00E50F9A">
          <w:rPr>
            <w:noProof/>
            <w:webHidden/>
          </w:rPr>
        </w:r>
        <w:r w:rsidR="00905114" w:rsidRPr="00E50F9A">
          <w:rPr>
            <w:noProof/>
            <w:webHidden/>
          </w:rPr>
          <w:fldChar w:fldCharType="separate"/>
        </w:r>
        <w:r w:rsidR="00F31369" w:rsidRPr="00E50F9A">
          <w:rPr>
            <w:noProof/>
            <w:webHidden/>
          </w:rPr>
          <w:t>13</w:t>
        </w:r>
        <w:r w:rsidR="00905114" w:rsidRPr="00E50F9A">
          <w:rPr>
            <w:noProof/>
            <w:webHidden/>
          </w:rPr>
          <w:fldChar w:fldCharType="end"/>
        </w:r>
      </w:hyperlink>
    </w:p>
    <w:p w14:paraId="0D0844F2" w14:textId="06A38FD4"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22" w:history="1">
        <w:r w:rsidR="00905114" w:rsidRPr="00E50F9A">
          <w:rPr>
            <w:rStyle w:val="Hyperlink"/>
            <w:b/>
            <w:noProof/>
            <w14:scene3d>
              <w14:camera w14:prst="orthographicFront"/>
              <w14:lightRig w14:rig="threePt" w14:dir="t">
                <w14:rot w14:lat="0" w14:lon="0" w14:rev="0"/>
              </w14:lightRig>
            </w14:scene3d>
          </w:rPr>
          <w:t>4.2.14</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Dokazila, iz katerih je razvidno izpolnjevanje tehničnih zahtev</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_Toc176944022 \h </w:instrText>
        </w:r>
        <w:r w:rsidR="00905114" w:rsidRPr="00E50F9A">
          <w:rPr>
            <w:noProof/>
            <w:webHidden/>
          </w:rPr>
        </w:r>
        <w:r w:rsidR="00905114" w:rsidRPr="00E50F9A">
          <w:rPr>
            <w:noProof/>
            <w:webHidden/>
          </w:rPr>
          <w:fldChar w:fldCharType="separate"/>
        </w:r>
        <w:r w:rsidR="00F31369" w:rsidRPr="00E50F9A">
          <w:rPr>
            <w:noProof/>
            <w:webHidden/>
          </w:rPr>
          <w:t>14</w:t>
        </w:r>
        <w:r w:rsidR="00905114" w:rsidRPr="00E50F9A">
          <w:rPr>
            <w:noProof/>
            <w:webHidden/>
          </w:rPr>
          <w:fldChar w:fldCharType="end"/>
        </w:r>
      </w:hyperlink>
    </w:p>
    <w:p w14:paraId="1149AC4B" w14:textId="0F13E718"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23" w:history="1">
        <w:r w:rsidR="00905114" w:rsidRPr="00E50F9A">
          <w:rPr>
            <w:rStyle w:val="Hyperlink"/>
          </w:rPr>
          <w:t>4.3</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Preverjanje sposobnosti in pogojev za sodelovanje</w:t>
        </w:r>
        <w:r w:rsidR="00905114" w:rsidRPr="00E50F9A">
          <w:rPr>
            <w:webHidden/>
          </w:rPr>
          <w:tab/>
        </w:r>
        <w:r w:rsidR="00905114" w:rsidRPr="00E50F9A">
          <w:rPr>
            <w:webHidden/>
          </w:rPr>
          <w:fldChar w:fldCharType="begin"/>
        </w:r>
        <w:r w:rsidR="00905114" w:rsidRPr="00E50F9A">
          <w:rPr>
            <w:webHidden/>
          </w:rPr>
          <w:instrText xml:space="preserve"> PAGEREF _Toc176944023 \h </w:instrText>
        </w:r>
        <w:r w:rsidR="00905114" w:rsidRPr="00E50F9A">
          <w:rPr>
            <w:webHidden/>
          </w:rPr>
        </w:r>
        <w:r w:rsidR="00905114" w:rsidRPr="00E50F9A">
          <w:rPr>
            <w:webHidden/>
          </w:rPr>
          <w:fldChar w:fldCharType="separate"/>
        </w:r>
        <w:r w:rsidR="00F31369" w:rsidRPr="00E50F9A">
          <w:rPr>
            <w:webHidden/>
          </w:rPr>
          <w:t>14</w:t>
        </w:r>
        <w:r w:rsidR="00905114" w:rsidRPr="00E50F9A">
          <w:rPr>
            <w:webHidden/>
          </w:rPr>
          <w:fldChar w:fldCharType="end"/>
        </w:r>
      </w:hyperlink>
    </w:p>
    <w:p w14:paraId="52636B72" w14:textId="147F4262"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24" w:history="1">
        <w:r w:rsidR="00905114" w:rsidRPr="00E50F9A">
          <w:rPr>
            <w:rStyle w:val="Hyperlink"/>
            <w:b/>
            <w:noProof/>
            <w14:scene3d>
              <w14:camera w14:prst="orthographicFront"/>
              <w14:lightRig w14:rig="threePt" w14:dir="t">
                <w14:rot w14:lat="0" w14:lon="0" w14:rev="0"/>
              </w14:lightRig>
            </w14:scene3d>
          </w:rPr>
          <w:t>4.3.1</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Preverjanje razlogov za izključitev</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_Toc176944024 \h </w:instrText>
        </w:r>
        <w:r w:rsidR="00905114" w:rsidRPr="00E50F9A">
          <w:rPr>
            <w:noProof/>
            <w:webHidden/>
          </w:rPr>
        </w:r>
        <w:r w:rsidR="00905114" w:rsidRPr="00E50F9A">
          <w:rPr>
            <w:noProof/>
            <w:webHidden/>
          </w:rPr>
          <w:fldChar w:fldCharType="separate"/>
        </w:r>
        <w:r w:rsidR="00F31369" w:rsidRPr="00E50F9A">
          <w:rPr>
            <w:noProof/>
            <w:webHidden/>
          </w:rPr>
          <w:t>14</w:t>
        </w:r>
        <w:r w:rsidR="00905114" w:rsidRPr="00E50F9A">
          <w:rPr>
            <w:noProof/>
            <w:webHidden/>
          </w:rPr>
          <w:fldChar w:fldCharType="end"/>
        </w:r>
      </w:hyperlink>
    </w:p>
    <w:p w14:paraId="4B1DE914" w14:textId="116A9D53" w:rsidR="00905114" w:rsidRPr="00E50F9A" w:rsidRDefault="00E50F9A">
      <w:pPr>
        <w:pStyle w:val="TOC3"/>
        <w:rPr>
          <w:rFonts w:asciiTheme="minorHAnsi" w:eastAsiaTheme="minorEastAsia" w:hAnsiTheme="minorHAnsi" w:cstheme="minorBidi"/>
          <w:noProof/>
          <w:kern w:val="2"/>
          <w:sz w:val="24"/>
          <w:lang w:eastAsia="sl-SI"/>
          <w14:ligatures w14:val="standardContextual"/>
        </w:rPr>
      </w:pPr>
      <w:hyperlink w:anchor="_Toc176944025" w:history="1">
        <w:r w:rsidR="00905114" w:rsidRPr="00E50F9A">
          <w:rPr>
            <w:rStyle w:val="Hyperlink"/>
            <w:b/>
            <w:noProof/>
            <w14:scene3d>
              <w14:camera w14:prst="orthographicFront"/>
              <w14:lightRig w14:rig="threePt" w14:dir="t">
                <w14:rot w14:lat="0" w14:lon="0" w14:rev="0"/>
              </w14:lightRig>
            </w14:scene3d>
          </w:rPr>
          <w:t>4.3.2</w:t>
        </w:r>
        <w:r w:rsidR="00905114" w:rsidRPr="00E50F9A">
          <w:rPr>
            <w:rFonts w:asciiTheme="minorHAnsi" w:eastAsiaTheme="minorEastAsia" w:hAnsiTheme="minorHAnsi" w:cstheme="minorBidi"/>
            <w:noProof/>
            <w:kern w:val="2"/>
            <w:sz w:val="24"/>
            <w:lang w:eastAsia="sl-SI"/>
            <w14:ligatures w14:val="standardContextual"/>
          </w:rPr>
          <w:tab/>
        </w:r>
        <w:r w:rsidR="00905114" w:rsidRPr="00E50F9A">
          <w:rPr>
            <w:rStyle w:val="Hyperlink"/>
            <w:b/>
            <w:noProof/>
          </w:rPr>
          <w:t>Preverjanje pogojev za sodelovanje</w:t>
        </w:r>
        <w:r w:rsidR="00905114" w:rsidRPr="00E50F9A">
          <w:rPr>
            <w:noProof/>
            <w:webHidden/>
          </w:rPr>
          <w:tab/>
        </w:r>
        <w:r w:rsidR="00905114" w:rsidRPr="00E50F9A">
          <w:rPr>
            <w:noProof/>
            <w:webHidden/>
          </w:rPr>
          <w:fldChar w:fldCharType="begin"/>
        </w:r>
        <w:r w:rsidR="00905114" w:rsidRPr="00E50F9A">
          <w:rPr>
            <w:noProof/>
            <w:webHidden/>
          </w:rPr>
          <w:instrText xml:space="preserve"> PAGEREF _Toc176944025 \h </w:instrText>
        </w:r>
        <w:r w:rsidR="00905114" w:rsidRPr="00E50F9A">
          <w:rPr>
            <w:noProof/>
            <w:webHidden/>
          </w:rPr>
        </w:r>
        <w:r w:rsidR="00905114" w:rsidRPr="00E50F9A">
          <w:rPr>
            <w:noProof/>
            <w:webHidden/>
          </w:rPr>
          <w:fldChar w:fldCharType="separate"/>
        </w:r>
        <w:r w:rsidR="00F31369" w:rsidRPr="00E50F9A">
          <w:rPr>
            <w:noProof/>
            <w:webHidden/>
          </w:rPr>
          <w:t>15</w:t>
        </w:r>
        <w:r w:rsidR="00905114" w:rsidRPr="00E50F9A">
          <w:rPr>
            <w:noProof/>
            <w:webHidden/>
          </w:rPr>
          <w:fldChar w:fldCharType="end"/>
        </w:r>
      </w:hyperlink>
    </w:p>
    <w:p w14:paraId="558376FC" w14:textId="42A02BB4" w:rsidR="00905114" w:rsidRPr="00E50F9A" w:rsidRDefault="00E50F9A">
      <w:pPr>
        <w:pStyle w:val="TOC1"/>
        <w:rPr>
          <w:rFonts w:asciiTheme="minorHAnsi" w:eastAsiaTheme="minorEastAsia" w:hAnsiTheme="minorHAnsi" w:cstheme="minorBidi"/>
          <w:b w:val="0"/>
          <w:bCs w:val="0"/>
          <w:kern w:val="2"/>
          <w:sz w:val="24"/>
          <w:szCs w:val="24"/>
          <w:lang w:eastAsia="sl-SI"/>
          <w14:ligatures w14:val="standardContextual"/>
        </w:rPr>
      </w:pPr>
      <w:hyperlink w:anchor="_Toc176944026" w:history="1">
        <w:r w:rsidR="00905114" w:rsidRPr="00E50F9A">
          <w:rPr>
            <w:rStyle w:val="Hyperlink"/>
          </w:rPr>
          <w:t>5</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MERILO ZA IZBIRO NAJUGODNEJŠEGA PONUDNIKA</w:t>
        </w:r>
        <w:r w:rsidR="00905114" w:rsidRPr="00E50F9A">
          <w:rPr>
            <w:webHidden/>
          </w:rPr>
          <w:tab/>
        </w:r>
        <w:r w:rsidR="00905114" w:rsidRPr="00E50F9A">
          <w:rPr>
            <w:webHidden/>
          </w:rPr>
          <w:fldChar w:fldCharType="begin"/>
        </w:r>
        <w:r w:rsidR="00905114" w:rsidRPr="00E50F9A">
          <w:rPr>
            <w:webHidden/>
          </w:rPr>
          <w:instrText xml:space="preserve"> PAGEREF _Toc176944026 \h </w:instrText>
        </w:r>
        <w:r w:rsidR="00905114" w:rsidRPr="00E50F9A">
          <w:rPr>
            <w:webHidden/>
          </w:rPr>
        </w:r>
        <w:r w:rsidR="00905114" w:rsidRPr="00E50F9A">
          <w:rPr>
            <w:webHidden/>
          </w:rPr>
          <w:fldChar w:fldCharType="separate"/>
        </w:r>
        <w:r w:rsidR="00F31369" w:rsidRPr="00E50F9A">
          <w:rPr>
            <w:webHidden/>
          </w:rPr>
          <w:t>15</w:t>
        </w:r>
        <w:r w:rsidR="00905114" w:rsidRPr="00E50F9A">
          <w:rPr>
            <w:webHidden/>
          </w:rPr>
          <w:fldChar w:fldCharType="end"/>
        </w:r>
      </w:hyperlink>
    </w:p>
    <w:p w14:paraId="2F788FC5" w14:textId="2CFA987D"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27" w:history="1">
        <w:r w:rsidR="00905114" w:rsidRPr="00E50F9A">
          <w:rPr>
            <w:rStyle w:val="Hyperlink"/>
          </w:rPr>
          <w:t>5.1</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Primer dveh ponudb z enakim rezultatom ocenjevanja</w:t>
        </w:r>
        <w:r w:rsidR="00905114" w:rsidRPr="00E50F9A">
          <w:rPr>
            <w:webHidden/>
          </w:rPr>
          <w:tab/>
        </w:r>
        <w:r w:rsidR="00905114" w:rsidRPr="00E50F9A">
          <w:rPr>
            <w:webHidden/>
          </w:rPr>
          <w:fldChar w:fldCharType="begin"/>
        </w:r>
        <w:r w:rsidR="00905114" w:rsidRPr="00E50F9A">
          <w:rPr>
            <w:webHidden/>
          </w:rPr>
          <w:instrText xml:space="preserve"> PAGEREF _Toc176944027 \h </w:instrText>
        </w:r>
        <w:r w:rsidR="00905114" w:rsidRPr="00E50F9A">
          <w:rPr>
            <w:webHidden/>
          </w:rPr>
        </w:r>
        <w:r w:rsidR="00905114" w:rsidRPr="00E50F9A">
          <w:rPr>
            <w:webHidden/>
          </w:rPr>
          <w:fldChar w:fldCharType="separate"/>
        </w:r>
        <w:r w:rsidR="00F31369" w:rsidRPr="00E50F9A">
          <w:rPr>
            <w:webHidden/>
          </w:rPr>
          <w:t>15</w:t>
        </w:r>
        <w:r w:rsidR="00905114" w:rsidRPr="00E50F9A">
          <w:rPr>
            <w:webHidden/>
          </w:rPr>
          <w:fldChar w:fldCharType="end"/>
        </w:r>
      </w:hyperlink>
    </w:p>
    <w:p w14:paraId="3F303376" w14:textId="7FD72D8D" w:rsidR="00905114" w:rsidRPr="00E50F9A" w:rsidRDefault="00E50F9A">
      <w:pPr>
        <w:pStyle w:val="TOC1"/>
        <w:rPr>
          <w:rFonts w:asciiTheme="minorHAnsi" w:eastAsiaTheme="minorEastAsia" w:hAnsiTheme="minorHAnsi" w:cstheme="minorBidi"/>
          <w:b w:val="0"/>
          <w:bCs w:val="0"/>
          <w:kern w:val="2"/>
          <w:sz w:val="24"/>
          <w:szCs w:val="24"/>
          <w:lang w:eastAsia="sl-SI"/>
          <w14:ligatures w14:val="standardContextual"/>
        </w:rPr>
      </w:pPr>
      <w:hyperlink w:anchor="_Toc176944028" w:history="1">
        <w:r w:rsidR="00905114" w:rsidRPr="00E50F9A">
          <w:rPr>
            <w:rStyle w:val="Hyperlink"/>
          </w:rPr>
          <w:t>6</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MOŽNOST REVIZIJE</w:t>
        </w:r>
        <w:r w:rsidR="00905114" w:rsidRPr="00E50F9A">
          <w:rPr>
            <w:webHidden/>
          </w:rPr>
          <w:tab/>
        </w:r>
        <w:r w:rsidR="00905114" w:rsidRPr="00E50F9A">
          <w:rPr>
            <w:webHidden/>
          </w:rPr>
          <w:fldChar w:fldCharType="begin"/>
        </w:r>
        <w:r w:rsidR="00905114" w:rsidRPr="00E50F9A">
          <w:rPr>
            <w:webHidden/>
          </w:rPr>
          <w:instrText xml:space="preserve"> PAGEREF _Toc176944028 \h </w:instrText>
        </w:r>
        <w:r w:rsidR="00905114" w:rsidRPr="00E50F9A">
          <w:rPr>
            <w:webHidden/>
          </w:rPr>
        </w:r>
        <w:r w:rsidR="00905114" w:rsidRPr="00E50F9A">
          <w:rPr>
            <w:webHidden/>
          </w:rPr>
          <w:fldChar w:fldCharType="separate"/>
        </w:r>
        <w:r w:rsidR="00F31369" w:rsidRPr="00E50F9A">
          <w:rPr>
            <w:webHidden/>
          </w:rPr>
          <w:t>15</w:t>
        </w:r>
        <w:r w:rsidR="00905114" w:rsidRPr="00E50F9A">
          <w:rPr>
            <w:webHidden/>
          </w:rPr>
          <w:fldChar w:fldCharType="end"/>
        </w:r>
      </w:hyperlink>
    </w:p>
    <w:p w14:paraId="373306DE" w14:textId="16798FDF"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29" w:history="1">
        <w:r w:rsidR="00905114" w:rsidRPr="00E50F9A">
          <w:rPr>
            <w:rStyle w:val="Hyperlink"/>
          </w:rPr>
          <w:t>6.1</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Pravna podlaga in roki za vložitev</w:t>
        </w:r>
        <w:r w:rsidR="00905114" w:rsidRPr="00E50F9A">
          <w:rPr>
            <w:webHidden/>
          </w:rPr>
          <w:tab/>
        </w:r>
        <w:r w:rsidR="00905114" w:rsidRPr="00E50F9A">
          <w:rPr>
            <w:webHidden/>
          </w:rPr>
          <w:fldChar w:fldCharType="begin"/>
        </w:r>
        <w:r w:rsidR="00905114" w:rsidRPr="00E50F9A">
          <w:rPr>
            <w:webHidden/>
          </w:rPr>
          <w:instrText xml:space="preserve"> PAGEREF _Toc176944029 \h </w:instrText>
        </w:r>
        <w:r w:rsidR="00905114" w:rsidRPr="00E50F9A">
          <w:rPr>
            <w:webHidden/>
          </w:rPr>
        </w:r>
        <w:r w:rsidR="00905114" w:rsidRPr="00E50F9A">
          <w:rPr>
            <w:webHidden/>
          </w:rPr>
          <w:fldChar w:fldCharType="separate"/>
        </w:r>
        <w:r w:rsidR="00F31369" w:rsidRPr="00E50F9A">
          <w:rPr>
            <w:webHidden/>
          </w:rPr>
          <w:t>15</w:t>
        </w:r>
        <w:r w:rsidR="00905114" w:rsidRPr="00E50F9A">
          <w:rPr>
            <w:webHidden/>
          </w:rPr>
          <w:fldChar w:fldCharType="end"/>
        </w:r>
      </w:hyperlink>
    </w:p>
    <w:p w14:paraId="3B9B33B0" w14:textId="4BD67706"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30" w:history="1">
        <w:r w:rsidR="00905114" w:rsidRPr="00E50F9A">
          <w:rPr>
            <w:rStyle w:val="Hyperlink"/>
          </w:rPr>
          <w:t>6.2</w:t>
        </w:r>
        <w:r w:rsidR="00905114" w:rsidRPr="00E50F9A">
          <w:rPr>
            <w:rFonts w:asciiTheme="minorHAnsi" w:eastAsiaTheme="minorEastAsia" w:hAnsiTheme="minorHAnsi" w:cstheme="minorBidi"/>
            <w:b w:val="0"/>
            <w:bCs w:val="0"/>
            <w:kern w:val="2"/>
            <w:sz w:val="24"/>
            <w:lang w:eastAsia="sl-SI"/>
            <w14:ligatures w14:val="standardContextual"/>
          </w:rPr>
          <w:tab/>
        </w:r>
        <w:r w:rsidR="00905114" w:rsidRPr="00E50F9A">
          <w:rPr>
            <w:rStyle w:val="Hyperlink"/>
          </w:rPr>
          <w:t>Način vložitve revizije</w:t>
        </w:r>
        <w:r w:rsidR="00905114" w:rsidRPr="00E50F9A">
          <w:rPr>
            <w:webHidden/>
          </w:rPr>
          <w:tab/>
        </w:r>
        <w:r w:rsidR="00905114" w:rsidRPr="00E50F9A">
          <w:rPr>
            <w:webHidden/>
          </w:rPr>
          <w:fldChar w:fldCharType="begin"/>
        </w:r>
        <w:r w:rsidR="00905114" w:rsidRPr="00E50F9A">
          <w:rPr>
            <w:webHidden/>
          </w:rPr>
          <w:instrText xml:space="preserve"> PAGEREF _Toc176944030 \h </w:instrText>
        </w:r>
        <w:r w:rsidR="00905114" w:rsidRPr="00E50F9A">
          <w:rPr>
            <w:webHidden/>
          </w:rPr>
        </w:r>
        <w:r w:rsidR="00905114" w:rsidRPr="00E50F9A">
          <w:rPr>
            <w:webHidden/>
          </w:rPr>
          <w:fldChar w:fldCharType="separate"/>
        </w:r>
        <w:r w:rsidR="00F31369" w:rsidRPr="00E50F9A">
          <w:rPr>
            <w:webHidden/>
          </w:rPr>
          <w:t>16</w:t>
        </w:r>
        <w:r w:rsidR="00905114" w:rsidRPr="00E50F9A">
          <w:rPr>
            <w:webHidden/>
          </w:rPr>
          <w:fldChar w:fldCharType="end"/>
        </w:r>
      </w:hyperlink>
    </w:p>
    <w:p w14:paraId="4C1AB3E3" w14:textId="742F670C" w:rsidR="00905114" w:rsidRPr="00E50F9A" w:rsidRDefault="00E50F9A">
      <w:pPr>
        <w:pStyle w:val="TOC1"/>
        <w:rPr>
          <w:rFonts w:asciiTheme="minorHAnsi" w:eastAsiaTheme="minorEastAsia" w:hAnsiTheme="minorHAnsi" w:cstheme="minorBidi"/>
          <w:b w:val="0"/>
          <w:bCs w:val="0"/>
          <w:kern w:val="2"/>
          <w:sz w:val="24"/>
          <w:szCs w:val="24"/>
          <w:lang w:eastAsia="sl-SI"/>
          <w14:ligatures w14:val="standardContextual"/>
        </w:rPr>
      </w:pPr>
      <w:hyperlink w:anchor="_Toc176944031" w:history="1">
        <w:r w:rsidR="00905114" w:rsidRPr="00E50F9A">
          <w:rPr>
            <w:rStyle w:val="Hyperlink"/>
          </w:rPr>
          <w:t>7</w:t>
        </w:r>
        <w:r w:rsidR="00905114" w:rsidRPr="00E50F9A">
          <w:rPr>
            <w:rFonts w:asciiTheme="minorHAnsi" w:eastAsiaTheme="minorEastAsia" w:hAnsiTheme="minorHAnsi" w:cstheme="minorBidi"/>
            <w:b w:val="0"/>
            <w:bCs w:val="0"/>
            <w:kern w:val="2"/>
            <w:sz w:val="24"/>
            <w:szCs w:val="24"/>
            <w:lang w:eastAsia="sl-SI"/>
            <w14:ligatures w14:val="standardContextual"/>
          </w:rPr>
          <w:tab/>
        </w:r>
        <w:r w:rsidR="00905114" w:rsidRPr="00E50F9A">
          <w:rPr>
            <w:rStyle w:val="Hyperlink"/>
          </w:rPr>
          <w:t>OBRAZCI</w:t>
        </w:r>
        <w:r w:rsidR="00905114" w:rsidRPr="00E50F9A">
          <w:rPr>
            <w:webHidden/>
          </w:rPr>
          <w:tab/>
        </w:r>
        <w:r w:rsidR="00905114" w:rsidRPr="00E50F9A">
          <w:rPr>
            <w:webHidden/>
          </w:rPr>
          <w:fldChar w:fldCharType="begin"/>
        </w:r>
        <w:r w:rsidR="00905114" w:rsidRPr="00E50F9A">
          <w:rPr>
            <w:webHidden/>
          </w:rPr>
          <w:instrText xml:space="preserve"> PAGEREF _Toc176944031 \h </w:instrText>
        </w:r>
        <w:r w:rsidR="00905114" w:rsidRPr="00E50F9A">
          <w:rPr>
            <w:webHidden/>
          </w:rPr>
        </w:r>
        <w:r w:rsidR="00905114" w:rsidRPr="00E50F9A">
          <w:rPr>
            <w:webHidden/>
          </w:rPr>
          <w:fldChar w:fldCharType="separate"/>
        </w:r>
        <w:r w:rsidR="00F31369" w:rsidRPr="00E50F9A">
          <w:rPr>
            <w:webHidden/>
          </w:rPr>
          <w:t>16</w:t>
        </w:r>
        <w:r w:rsidR="00905114" w:rsidRPr="00E50F9A">
          <w:rPr>
            <w:webHidden/>
          </w:rPr>
          <w:fldChar w:fldCharType="end"/>
        </w:r>
      </w:hyperlink>
    </w:p>
    <w:p w14:paraId="3773FA36" w14:textId="52E0317F"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32" w:history="1">
        <w:r w:rsidR="00905114" w:rsidRPr="00E50F9A">
          <w:rPr>
            <w:rStyle w:val="Hyperlink"/>
          </w:rPr>
          <w:t>Podatki o ponudniku</w:t>
        </w:r>
        <w:r w:rsidR="00905114" w:rsidRPr="00E50F9A">
          <w:rPr>
            <w:webHidden/>
          </w:rPr>
          <w:tab/>
        </w:r>
        <w:r w:rsidR="00905114" w:rsidRPr="00E50F9A">
          <w:rPr>
            <w:webHidden/>
          </w:rPr>
          <w:fldChar w:fldCharType="begin"/>
        </w:r>
        <w:r w:rsidR="00905114" w:rsidRPr="00E50F9A">
          <w:rPr>
            <w:webHidden/>
          </w:rPr>
          <w:instrText xml:space="preserve"> PAGEREF _Toc176944032 \h </w:instrText>
        </w:r>
        <w:r w:rsidR="00905114" w:rsidRPr="00E50F9A">
          <w:rPr>
            <w:webHidden/>
          </w:rPr>
        </w:r>
        <w:r w:rsidR="00905114" w:rsidRPr="00E50F9A">
          <w:rPr>
            <w:webHidden/>
          </w:rPr>
          <w:fldChar w:fldCharType="separate"/>
        </w:r>
        <w:r w:rsidR="00F31369" w:rsidRPr="00E50F9A">
          <w:rPr>
            <w:webHidden/>
          </w:rPr>
          <w:t>17</w:t>
        </w:r>
        <w:r w:rsidR="00905114" w:rsidRPr="00E50F9A">
          <w:rPr>
            <w:webHidden/>
          </w:rPr>
          <w:fldChar w:fldCharType="end"/>
        </w:r>
      </w:hyperlink>
    </w:p>
    <w:p w14:paraId="7752AEEC" w14:textId="1BCCEC3D"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33" w:history="1">
        <w:r w:rsidR="00905114" w:rsidRPr="00E50F9A">
          <w:rPr>
            <w:rStyle w:val="Hyperlink"/>
          </w:rPr>
          <w:t>Izjava o sprejemanju pogojev javnega naročila</w:t>
        </w:r>
        <w:r w:rsidR="00905114" w:rsidRPr="00E50F9A">
          <w:rPr>
            <w:webHidden/>
          </w:rPr>
          <w:tab/>
        </w:r>
        <w:r w:rsidR="00905114" w:rsidRPr="00E50F9A">
          <w:rPr>
            <w:webHidden/>
          </w:rPr>
          <w:fldChar w:fldCharType="begin"/>
        </w:r>
        <w:r w:rsidR="00905114" w:rsidRPr="00E50F9A">
          <w:rPr>
            <w:webHidden/>
          </w:rPr>
          <w:instrText xml:space="preserve"> PAGEREF _Toc176944033 \h </w:instrText>
        </w:r>
        <w:r w:rsidR="00905114" w:rsidRPr="00E50F9A">
          <w:rPr>
            <w:webHidden/>
          </w:rPr>
        </w:r>
        <w:r w:rsidR="00905114" w:rsidRPr="00E50F9A">
          <w:rPr>
            <w:webHidden/>
          </w:rPr>
          <w:fldChar w:fldCharType="separate"/>
        </w:r>
        <w:r w:rsidR="00F31369" w:rsidRPr="00E50F9A">
          <w:rPr>
            <w:webHidden/>
          </w:rPr>
          <w:t>18</w:t>
        </w:r>
        <w:r w:rsidR="00905114" w:rsidRPr="00E50F9A">
          <w:rPr>
            <w:webHidden/>
          </w:rPr>
          <w:fldChar w:fldCharType="end"/>
        </w:r>
      </w:hyperlink>
    </w:p>
    <w:p w14:paraId="3A0D949D" w14:textId="0BCD8798"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34" w:history="1">
        <w:r w:rsidR="00905114" w:rsidRPr="00E50F9A">
          <w:rPr>
            <w:rStyle w:val="Hyperlink"/>
          </w:rPr>
          <w:t>Povzetek predračuna / Rekapitulacija</w:t>
        </w:r>
        <w:r w:rsidR="00905114" w:rsidRPr="00E50F9A">
          <w:rPr>
            <w:webHidden/>
          </w:rPr>
          <w:tab/>
        </w:r>
        <w:r w:rsidR="00905114" w:rsidRPr="00E50F9A">
          <w:rPr>
            <w:webHidden/>
          </w:rPr>
          <w:fldChar w:fldCharType="begin"/>
        </w:r>
        <w:r w:rsidR="00905114" w:rsidRPr="00E50F9A">
          <w:rPr>
            <w:webHidden/>
          </w:rPr>
          <w:instrText xml:space="preserve"> PAGEREF _Toc176944034 \h </w:instrText>
        </w:r>
        <w:r w:rsidR="00905114" w:rsidRPr="00E50F9A">
          <w:rPr>
            <w:webHidden/>
          </w:rPr>
        </w:r>
        <w:r w:rsidR="00905114" w:rsidRPr="00E50F9A">
          <w:rPr>
            <w:webHidden/>
          </w:rPr>
          <w:fldChar w:fldCharType="separate"/>
        </w:r>
        <w:r w:rsidR="00F31369" w:rsidRPr="00E50F9A">
          <w:rPr>
            <w:webHidden/>
          </w:rPr>
          <w:t>19</w:t>
        </w:r>
        <w:r w:rsidR="00905114" w:rsidRPr="00E50F9A">
          <w:rPr>
            <w:webHidden/>
          </w:rPr>
          <w:fldChar w:fldCharType="end"/>
        </w:r>
      </w:hyperlink>
    </w:p>
    <w:p w14:paraId="360B0EB2" w14:textId="257D4E3D"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35" w:history="1">
        <w:r w:rsidR="00905114" w:rsidRPr="00E50F9A">
          <w:rPr>
            <w:rStyle w:val="Hyperlink"/>
          </w:rPr>
          <w:t>Izjava o obsegu panelnega vzorca</w:t>
        </w:r>
        <w:r w:rsidR="00905114" w:rsidRPr="00E50F9A">
          <w:rPr>
            <w:webHidden/>
          </w:rPr>
          <w:tab/>
        </w:r>
        <w:r w:rsidR="00905114" w:rsidRPr="00E50F9A">
          <w:rPr>
            <w:webHidden/>
          </w:rPr>
          <w:fldChar w:fldCharType="begin"/>
        </w:r>
        <w:r w:rsidR="00905114" w:rsidRPr="00E50F9A">
          <w:rPr>
            <w:webHidden/>
          </w:rPr>
          <w:instrText xml:space="preserve"> PAGEREF _Toc176944035 \h </w:instrText>
        </w:r>
        <w:r w:rsidR="00905114" w:rsidRPr="00E50F9A">
          <w:rPr>
            <w:webHidden/>
          </w:rPr>
        </w:r>
        <w:r w:rsidR="00905114" w:rsidRPr="00E50F9A">
          <w:rPr>
            <w:webHidden/>
          </w:rPr>
          <w:fldChar w:fldCharType="separate"/>
        </w:r>
        <w:r w:rsidR="00F31369" w:rsidRPr="00E50F9A">
          <w:rPr>
            <w:webHidden/>
          </w:rPr>
          <w:t>20</w:t>
        </w:r>
        <w:r w:rsidR="00905114" w:rsidRPr="00E50F9A">
          <w:rPr>
            <w:webHidden/>
          </w:rPr>
          <w:fldChar w:fldCharType="end"/>
        </w:r>
      </w:hyperlink>
    </w:p>
    <w:p w14:paraId="613F9D53" w14:textId="79572E11"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36" w:history="1">
        <w:r w:rsidR="00905114" w:rsidRPr="00E50F9A">
          <w:rPr>
            <w:rStyle w:val="Hyperlink"/>
          </w:rPr>
          <w:t>Izjava o predložitvi sheme</w:t>
        </w:r>
        <w:r w:rsidR="00905114" w:rsidRPr="00E50F9A">
          <w:rPr>
            <w:webHidden/>
          </w:rPr>
          <w:tab/>
        </w:r>
        <w:r w:rsidR="00905114" w:rsidRPr="00E50F9A">
          <w:rPr>
            <w:webHidden/>
          </w:rPr>
          <w:fldChar w:fldCharType="begin"/>
        </w:r>
        <w:r w:rsidR="00905114" w:rsidRPr="00E50F9A">
          <w:rPr>
            <w:webHidden/>
          </w:rPr>
          <w:instrText xml:space="preserve"> PAGEREF _Toc176944036 \h </w:instrText>
        </w:r>
        <w:r w:rsidR="00905114" w:rsidRPr="00E50F9A">
          <w:rPr>
            <w:webHidden/>
          </w:rPr>
        </w:r>
        <w:r w:rsidR="00905114" w:rsidRPr="00E50F9A">
          <w:rPr>
            <w:webHidden/>
          </w:rPr>
          <w:fldChar w:fldCharType="separate"/>
        </w:r>
        <w:r w:rsidR="00F31369" w:rsidRPr="00E50F9A">
          <w:rPr>
            <w:webHidden/>
          </w:rPr>
          <w:t>21</w:t>
        </w:r>
        <w:r w:rsidR="00905114" w:rsidRPr="00E50F9A">
          <w:rPr>
            <w:webHidden/>
          </w:rPr>
          <w:fldChar w:fldCharType="end"/>
        </w:r>
      </w:hyperlink>
    </w:p>
    <w:p w14:paraId="6083711C" w14:textId="1BD6FD2D"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37" w:history="1">
        <w:r w:rsidR="00905114" w:rsidRPr="00E50F9A">
          <w:rPr>
            <w:rStyle w:val="Hyperlink"/>
          </w:rPr>
          <w:t>Izjava o izvedbi izobraževanja</w:t>
        </w:r>
        <w:r w:rsidR="00905114" w:rsidRPr="00E50F9A">
          <w:rPr>
            <w:webHidden/>
          </w:rPr>
          <w:tab/>
        </w:r>
        <w:r w:rsidR="00905114" w:rsidRPr="00E50F9A">
          <w:rPr>
            <w:webHidden/>
          </w:rPr>
          <w:fldChar w:fldCharType="begin"/>
        </w:r>
        <w:r w:rsidR="00905114" w:rsidRPr="00E50F9A">
          <w:rPr>
            <w:webHidden/>
          </w:rPr>
          <w:instrText xml:space="preserve"> PAGEREF _Toc176944037 \h </w:instrText>
        </w:r>
        <w:r w:rsidR="00905114" w:rsidRPr="00E50F9A">
          <w:rPr>
            <w:webHidden/>
          </w:rPr>
        </w:r>
        <w:r w:rsidR="00905114" w:rsidRPr="00E50F9A">
          <w:rPr>
            <w:webHidden/>
          </w:rPr>
          <w:fldChar w:fldCharType="separate"/>
        </w:r>
        <w:r w:rsidR="00F31369" w:rsidRPr="00E50F9A">
          <w:rPr>
            <w:webHidden/>
          </w:rPr>
          <w:t>22</w:t>
        </w:r>
        <w:r w:rsidR="00905114" w:rsidRPr="00E50F9A">
          <w:rPr>
            <w:webHidden/>
          </w:rPr>
          <w:fldChar w:fldCharType="end"/>
        </w:r>
      </w:hyperlink>
    </w:p>
    <w:p w14:paraId="2D9737F5" w14:textId="75296E0D"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38" w:history="1">
        <w:r w:rsidR="00905114" w:rsidRPr="00E50F9A">
          <w:rPr>
            <w:rStyle w:val="Hyperlink"/>
          </w:rPr>
          <w:t>Izjava o programskih orodjih, opremi in zagotavljanju pomoči ter odprave napak</w:t>
        </w:r>
        <w:r w:rsidR="00905114" w:rsidRPr="00E50F9A">
          <w:rPr>
            <w:webHidden/>
          </w:rPr>
          <w:tab/>
        </w:r>
        <w:r w:rsidR="00905114" w:rsidRPr="00E50F9A">
          <w:rPr>
            <w:webHidden/>
          </w:rPr>
          <w:fldChar w:fldCharType="begin"/>
        </w:r>
        <w:r w:rsidR="00905114" w:rsidRPr="00E50F9A">
          <w:rPr>
            <w:webHidden/>
          </w:rPr>
          <w:instrText xml:space="preserve"> PAGEREF _Toc176944038 \h </w:instrText>
        </w:r>
        <w:r w:rsidR="00905114" w:rsidRPr="00E50F9A">
          <w:rPr>
            <w:webHidden/>
          </w:rPr>
        </w:r>
        <w:r w:rsidR="00905114" w:rsidRPr="00E50F9A">
          <w:rPr>
            <w:webHidden/>
          </w:rPr>
          <w:fldChar w:fldCharType="separate"/>
        </w:r>
        <w:r w:rsidR="00F31369" w:rsidRPr="00E50F9A">
          <w:rPr>
            <w:webHidden/>
          </w:rPr>
          <w:t>23</w:t>
        </w:r>
        <w:r w:rsidR="00905114" w:rsidRPr="00E50F9A">
          <w:rPr>
            <w:webHidden/>
          </w:rPr>
          <w:fldChar w:fldCharType="end"/>
        </w:r>
      </w:hyperlink>
    </w:p>
    <w:p w14:paraId="1D4A845A" w14:textId="737860CC"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39" w:history="1">
        <w:r w:rsidR="00905114" w:rsidRPr="00E50F9A">
          <w:rPr>
            <w:rStyle w:val="Hyperlink"/>
          </w:rPr>
          <w:t>Referenčna izjava ponudnika</w:t>
        </w:r>
        <w:r w:rsidR="00905114" w:rsidRPr="00E50F9A">
          <w:rPr>
            <w:webHidden/>
          </w:rPr>
          <w:tab/>
        </w:r>
        <w:r w:rsidR="00905114" w:rsidRPr="00E50F9A">
          <w:rPr>
            <w:webHidden/>
          </w:rPr>
          <w:fldChar w:fldCharType="begin"/>
        </w:r>
        <w:r w:rsidR="00905114" w:rsidRPr="00E50F9A">
          <w:rPr>
            <w:webHidden/>
          </w:rPr>
          <w:instrText xml:space="preserve"> PAGEREF _Toc176944039 \h </w:instrText>
        </w:r>
        <w:r w:rsidR="00905114" w:rsidRPr="00E50F9A">
          <w:rPr>
            <w:webHidden/>
          </w:rPr>
        </w:r>
        <w:r w:rsidR="00905114" w:rsidRPr="00E50F9A">
          <w:rPr>
            <w:webHidden/>
          </w:rPr>
          <w:fldChar w:fldCharType="separate"/>
        </w:r>
        <w:r w:rsidR="00F31369" w:rsidRPr="00E50F9A">
          <w:rPr>
            <w:webHidden/>
          </w:rPr>
          <w:t>24</w:t>
        </w:r>
        <w:r w:rsidR="00905114" w:rsidRPr="00E50F9A">
          <w:rPr>
            <w:webHidden/>
          </w:rPr>
          <w:fldChar w:fldCharType="end"/>
        </w:r>
      </w:hyperlink>
    </w:p>
    <w:p w14:paraId="4EC43C13" w14:textId="0A0498A4"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40" w:history="1">
        <w:r w:rsidR="00905114" w:rsidRPr="00E50F9A">
          <w:rPr>
            <w:rStyle w:val="Hyperlink"/>
          </w:rPr>
          <w:t>Izjava o varovanju podatkov</w:t>
        </w:r>
        <w:r w:rsidR="00905114" w:rsidRPr="00E50F9A">
          <w:rPr>
            <w:webHidden/>
          </w:rPr>
          <w:tab/>
        </w:r>
        <w:r w:rsidR="00905114" w:rsidRPr="00E50F9A">
          <w:rPr>
            <w:webHidden/>
          </w:rPr>
          <w:fldChar w:fldCharType="begin"/>
        </w:r>
        <w:r w:rsidR="00905114" w:rsidRPr="00E50F9A">
          <w:rPr>
            <w:webHidden/>
          </w:rPr>
          <w:instrText xml:space="preserve"> PAGEREF _Toc176944040 \h </w:instrText>
        </w:r>
        <w:r w:rsidR="00905114" w:rsidRPr="00E50F9A">
          <w:rPr>
            <w:webHidden/>
          </w:rPr>
        </w:r>
        <w:r w:rsidR="00905114" w:rsidRPr="00E50F9A">
          <w:rPr>
            <w:webHidden/>
          </w:rPr>
          <w:fldChar w:fldCharType="separate"/>
        </w:r>
        <w:r w:rsidR="00F31369" w:rsidRPr="00E50F9A">
          <w:rPr>
            <w:webHidden/>
          </w:rPr>
          <w:t>25</w:t>
        </w:r>
        <w:r w:rsidR="00905114" w:rsidRPr="00E50F9A">
          <w:rPr>
            <w:webHidden/>
          </w:rPr>
          <w:fldChar w:fldCharType="end"/>
        </w:r>
      </w:hyperlink>
    </w:p>
    <w:p w14:paraId="59417466" w14:textId="056B8B57"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41" w:history="1">
        <w:r w:rsidR="00905114" w:rsidRPr="00E50F9A">
          <w:rPr>
            <w:rStyle w:val="Hyperlink"/>
          </w:rPr>
          <w:t>Izjava o predložitvi garancije za dobro izvedbo pogodbenih obveznosti</w:t>
        </w:r>
        <w:r w:rsidR="00905114" w:rsidRPr="00E50F9A">
          <w:rPr>
            <w:webHidden/>
          </w:rPr>
          <w:tab/>
        </w:r>
        <w:r w:rsidR="00905114" w:rsidRPr="00E50F9A">
          <w:rPr>
            <w:webHidden/>
          </w:rPr>
          <w:fldChar w:fldCharType="begin"/>
        </w:r>
        <w:r w:rsidR="00905114" w:rsidRPr="00E50F9A">
          <w:rPr>
            <w:webHidden/>
          </w:rPr>
          <w:instrText xml:space="preserve"> PAGEREF _Toc176944041 \h </w:instrText>
        </w:r>
        <w:r w:rsidR="00905114" w:rsidRPr="00E50F9A">
          <w:rPr>
            <w:webHidden/>
          </w:rPr>
        </w:r>
        <w:r w:rsidR="00905114" w:rsidRPr="00E50F9A">
          <w:rPr>
            <w:webHidden/>
          </w:rPr>
          <w:fldChar w:fldCharType="separate"/>
        </w:r>
        <w:r w:rsidR="00F31369" w:rsidRPr="00E50F9A">
          <w:rPr>
            <w:webHidden/>
          </w:rPr>
          <w:t>26</w:t>
        </w:r>
        <w:r w:rsidR="00905114" w:rsidRPr="00E50F9A">
          <w:rPr>
            <w:webHidden/>
          </w:rPr>
          <w:fldChar w:fldCharType="end"/>
        </w:r>
      </w:hyperlink>
    </w:p>
    <w:p w14:paraId="3F1B628B" w14:textId="59016844"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42" w:history="1">
        <w:r w:rsidR="00905114" w:rsidRPr="00E50F9A">
          <w:rPr>
            <w:rStyle w:val="Hyperlink"/>
          </w:rPr>
          <w:t>Vzorec pogodbe</w:t>
        </w:r>
        <w:r w:rsidR="00905114" w:rsidRPr="00E50F9A">
          <w:rPr>
            <w:webHidden/>
          </w:rPr>
          <w:tab/>
        </w:r>
        <w:r w:rsidR="00905114" w:rsidRPr="00E50F9A">
          <w:rPr>
            <w:webHidden/>
          </w:rPr>
          <w:fldChar w:fldCharType="begin"/>
        </w:r>
        <w:r w:rsidR="00905114" w:rsidRPr="00E50F9A">
          <w:rPr>
            <w:webHidden/>
          </w:rPr>
          <w:instrText xml:space="preserve"> PAGEREF _Toc176944042 \h </w:instrText>
        </w:r>
        <w:r w:rsidR="00905114" w:rsidRPr="00E50F9A">
          <w:rPr>
            <w:webHidden/>
          </w:rPr>
        </w:r>
        <w:r w:rsidR="00905114" w:rsidRPr="00E50F9A">
          <w:rPr>
            <w:webHidden/>
          </w:rPr>
          <w:fldChar w:fldCharType="separate"/>
        </w:r>
        <w:r w:rsidR="00F31369" w:rsidRPr="00E50F9A">
          <w:rPr>
            <w:webHidden/>
          </w:rPr>
          <w:t>27</w:t>
        </w:r>
        <w:r w:rsidR="00905114" w:rsidRPr="00E50F9A">
          <w:rPr>
            <w:webHidden/>
          </w:rPr>
          <w:fldChar w:fldCharType="end"/>
        </w:r>
      </w:hyperlink>
    </w:p>
    <w:p w14:paraId="18A04125" w14:textId="6CD03133"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43" w:history="1">
        <w:r w:rsidR="00905114" w:rsidRPr="00E50F9A">
          <w:rPr>
            <w:rStyle w:val="Hyperlink"/>
          </w:rPr>
          <w:t>Izjava o posredovanju podatkov o razkritju lastništva ponudnika</w:t>
        </w:r>
        <w:r w:rsidR="00905114" w:rsidRPr="00E50F9A">
          <w:rPr>
            <w:webHidden/>
          </w:rPr>
          <w:tab/>
        </w:r>
        <w:r w:rsidR="00905114" w:rsidRPr="00E50F9A">
          <w:rPr>
            <w:webHidden/>
          </w:rPr>
          <w:fldChar w:fldCharType="begin"/>
        </w:r>
        <w:r w:rsidR="00905114" w:rsidRPr="00E50F9A">
          <w:rPr>
            <w:webHidden/>
          </w:rPr>
          <w:instrText xml:space="preserve"> PAGEREF _Toc176944043 \h </w:instrText>
        </w:r>
        <w:r w:rsidR="00905114" w:rsidRPr="00E50F9A">
          <w:rPr>
            <w:webHidden/>
          </w:rPr>
        </w:r>
        <w:r w:rsidR="00905114" w:rsidRPr="00E50F9A">
          <w:rPr>
            <w:webHidden/>
          </w:rPr>
          <w:fldChar w:fldCharType="separate"/>
        </w:r>
        <w:r w:rsidR="00F31369" w:rsidRPr="00E50F9A">
          <w:rPr>
            <w:webHidden/>
          </w:rPr>
          <w:t>36</w:t>
        </w:r>
        <w:r w:rsidR="00905114" w:rsidRPr="00E50F9A">
          <w:rPr>
            <w:webHidden/>
          </w:rPr>
          <w:fldChar w:fldCharType="end"/>
        </w:r>
      </w:hyperlink>
    </w:p>
    <w:p w14:paraId="56EFE954" w14:textId="4B15E917" w:rsidR="00905114" w:rsidRPr="00E50F9A" w:rsidRDefault="00E50F9A">
      <w:pPr>
        <w:pStyle w:val="TOC2"/>
        <w:rPr>
          <w:rFonts w:asciiTheme="minorHAnsi" w:eastAsiaTheme="minorEastAsia" w:hAnsiTheme="minorHAnsi" w:cstheme="minorBidi"/>
          <w:b w:val="0"/>
          <w:bCs w:val="0"/>
          <w:kern w:val="2"/>
          <w:sz w:val="24"/>
          <w:lang w:eastAsia="sl-SI"/>
          <w14:ligatures w14:val="standardContextual"/>
        </w:rPr>
      </w:pPr>
      <w:hyperlink w:anchor="_Toc176944044" w:history="1">
        <w:r w:rsidR="00905114" w:rsidRPr="00E50F9A">
          <w:rPr>
            <w:rStyle w:val="Hyperlink"/>
          </w:rPr>
          <w:t>Izjava o udeležbi fizičnih in pravnih oseb v lastništvu ponudnika</w:t>
        </w:r>
        <w:r w:rsidR="00905114" w:rsidRPr="00E50F9A">
          <w:rPr>
            <w:webHidden/>
          </w:rPr>
          <w:tab/>
        </w:r>
        <w:r w:rsidR="00905114" w:rsidRPr="00E50F9A">
          <w:rPr>
            <w:webHidden/>
          </w:rPr>
          <w:fldChar w:fldCharType="begin"/>
        </w:r>
        <w:r w:rsidR="00905114" w:rsidRPr="00E50F9A">
          <w:rPr>
            <w:webHidden/>
          </w:rPr>
          <w:instrText xml:space="preserve"> PAGEREF _Toc176944044 \h </w:instrText>
        </w:r>
        <w:r w:rsidR="00905114" w:rsidRPr="00E50F9A">
          <w:rPr>
            <w:webHidden/>
          </w:rPr>
        </w:r>
        <w:r w:rsidR="00905114" w:rsidRPr="00E50F9A">
          <w:rPr>
            <w:webHidden/>
          </w:rPr>
          <w:fldChar w:fldCharType="separate"/>
        </w:r>
        <w:r w:rsidR="00F31369" w:rsidRPr="00E50F9A">
          <w:rPr>
            <w:webHidden/>
          </w:rPr>
          <w:t>37</w:t>
        </w:r>
        <w:r w:rsidR="00905114" w:rsidRPr="00E50F9A">
          <w:rPr>
            <w:webHidden/>
          </w:rPr>
          <w:fldChar w:fldCharType="end"/>
        </w:r>
      </w:hyperlink>
    </w:p>
    <w:p w14:paraId="67D87580" w14:textId="4CD720E5" w:rsidR="00EE1DA5" w:rsidRPr="00E50F9A" w:rsidRDefault="005E50D3" w:rsidP="00EE1DA5">
      <w:pPr>
        <w:rPr>
          <w:b/>
          <w:noProof/>
        </w:rPr>
      </w:pPr>
      <w:r w:rsidRPr="00E50F9A">
        <w:rPr>
          <w:rFonts w:cs="Arial"/>
          <w:b/>
          <w:bCs/>
          <w:noProof/>
          <w:szCs w:val="20"/>
        </w:rPr>
        <w:fldChar w:fldCharType="end"/>
      </w:r>
      <w:r w:rsidR="00EE1DA5" w:rsidRPr="00E50F9A">
        <w:rPr>
          <w:b/>
          <w:noProof/>
        </w:rPr>
        <w:br w:type="page"/>
      </w:r>
    </w:p>
    <w:p w14:paraId="7620AAC1" w14:textId="77777777" w:rsidR="00EE1DA5" w:rsidRPr="00E50F9A" w:rsidRDefault="00EE1DA5" w:rsidP="00EE1DA5">
      <w:pPr>
        <w:framePr w:hSpace="141" w:wrap="around" w:vAnchor="text" w:hAnchor="page" w:x="6632" w:y="1"/>
        <w:rPr>
          <w:rFonts w:cs="Arial"/>
          <w:noProof/>
        </w:rPr>
      </w:pPr>
      <w:r w:rsidRPr="00E50F9A">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E50F9A" w:rsidRDefault="00EE1DA5" w:rsidP="00EE1DA5">
      <w:pPr>
        <w:jc w:val="center"/>
        <w:rPr>
          <w:noProof/>
        </w:rPr>
      </w:pPr>
    </w:p>
    <w:p w14:paraId="645B186B" w14:textId="77777777" w:rsidR="00EE1DA5" w:rsidRPr="00E50F9A" w:rsidRDefault="00EE1DA5" w:rsidP="00EE1DA5">
      <w:pPr>
        <w:jc w:val="center"/>
        <w:rPr>
          <w:noProof/>
        </w:rPr>
      </w:pPr>
    </w:p>
    <w:p w14:paraId="15C49CBC" w14:textId="77777777" w:rsidR="00EE1DA5" w:rsidRPr="00E50F9A" w:rsidRDefault="00EE1DA5" w:rsidP="00EE1DA5">
      <w:pPr>
        <w:jc w:val="center"/>
        <w:rPr>
          <w:noProof/>
        </w:rPr>
      </w:pPr>
    </w:p>
    <w:p w14:paraId="40F0E6A1" w14:textId="77777777" w:rsidR="00EE1DA5" w:rsidRPr="00E50F9A" w:rsidRDefault="00EE1DA5" w:rsidP="00EE1DA5">
      <w:pPr>
        <w:tabs>
          <w:tab w:val="left" w:pos="-180"/>
        </w:tabs>
        <w:rPr>
          <w:noProof/>
        </w:rPr>
      </w:pPr>
    </w:p>
    <w:p w14:paraId="6679E5F8" w14:textId="0C396F0C" w:rsidR="00EE1DA5" w:rsidRPr="00E50F9A" w:rsidRDefault="00EE1DA5" w:rsidP="00F16B7A">
      <w:pPr>
        <w:pStyle w:val="Heading1"/>
        <w:tabs>
          <w:tab w:val="num" w:pos="289"/>
        </w:tabs>
        <w:rPr>
          <w:b/>
          <w:noProof/>
        </w:rPr>
      </w:pPr>
      <w:bookmarkStart w:id="0" w:name="_Toc8536253"/>
      <w:bookmarkStart w:id="1" w:name="_Toc14052250"/>
      <w:bookmarkStart w:id="2" w:name="_Toc14052427"/>
      <w:bookmarkStart w:id="3" w:name="_Toc14055371"/>
      <w:bookmarkStart w:id="4" w:name="_Toc15030892"/>
      <w:bookmarkStart w:id="5" w:name="_Toc128383556"/>
      <w:bookmarkStart w:id="6" w:name="_Toc176943976"/>
      <w:r w:rsidRPr="00E50F9A">
        <w:rPr>
          <w:b/>
          <w:noProof/>
        </w:rPr>
        <w:t>POVABILO K ODDAJI PONUDBE</w:t>
      </w:r>
      <w:bookmarkEnd w:id="0"/>
      <w:bookmarkEnd w:id="1"/>
      <w:bookmarkEnd w:id="2"/>
      <w:bookmarkEnd w:id="3"/>
      <w:bookmarkEnd w:id="4"/>
      <w:bookmarkEnd w:id="5"/>
      <w:bookmarkEnd w:id="6"/>
    </w:p>
    <w:p w14:paraId="6D784843" w14:textId="77777777" w:rsidR="00EE1DA5" w:rsidRPr="00E50F9A" w:rsidRDefault="00EE1DA5" w:rsidP="00EE1DA5">
      <w:pPr>
        <w:tabs>
          <w:tab w:val="left" w:pos="-180"/>
        </w:tabs>
        <w:rPr>
          <w:noProof/>
        </w:rPr>
      </w:pPr>
    </w:p>
    <w:p w14:paraId="616F7853" w14:textId="0B94586F" w:rsidR="003D0ED9" w:rsidRPr="00E50F9A" w:rsidRDefault="003D0ED9" w:rsidP="003D0ED9">
      <w:pPr>
        <w:tabs>
          <w:tab w:val="left" w:pos="-180"/>
        </w:tabs>
        <w:rPr>
          <w:rFonts w:cs="Arial"/>
          <w:noProof/>
        </w:rPr>
      </w:pPr>
      <w:r w:rsidRPr="00E50F9A">
        <w:rPr>
          <w:rFonts w:cs="Arial"/>
          <w:noProof/>
        </w:rPr>
        <w:t>Radiotelevizija Slovenija, Javni zavod, objavlja na podlagi 4</w:t>
      </w:r>
      <w:r w:rsidR="000B3149" w:rsidRPr="00E50F9A">
        <w:rPr>
          <w:rFonts w:cs="Arial"/>
          <w:noProof/>
        </w:rPr>
        <w:t>0</w:t>
      </w:r>
      <w:r w:rsidRPr="00E50F9A">
        <w:rPr>
          <w:rFonts w:cs="Arial"/>
          <w:noProof/>
        </w:rPr>
        <w:t xml:space="preserve">. člena Zakona o javnem naročanju (Uradni list RS, št.: 91/2015 in </w:t>
      </w:r>
      <w:r w:rsidR="000B3149" w:rsidRPr="00E50F9A">
        <w:rPr>
          <w:rFonts w:cs="Arial"/>
          <w:noProof/>
        </w:rPr>
        <w:t>spremembe</w:t>
      </w:r>
      <w:r w:rsidRPr="00E50F9A">
        <w:rPr>
          <w:rFonts w:cs="Arial"/>
          <w:noProof/>
        </w:rPr>
        <w:t>, v nadaljevanju: ZJN-3), javno naročilo</w:t>
      </w:r>
      <w:r w:rsidR="00E50263" w:rsidRPr="00E50F9A">
        <w:rPr>
          <w:rFonts w:cs="Arial"/>
          <w:noProof/>
        </w:rPr>
        <w:t xml:space="preserve"> po</w:t>
      </w:r>
      <w:r w:rsidRPr="00E50F9A">
        <w:rPr>
          <w:rFonts w:cs="Arial"/>
          <w:noProof/>
        </w:rPr>
        <w:t xml:space="preserve"> </w:t>
      </w:r>
      <w:r w:rsidR="000B3149" w:rsidRPr="00E50F9A">
        <w:rPr>
          <w:rFonts w:cs="Arial"/>
          <w:noProof/>
        </w:rPr>
        <w:t>odprtem postopku</w:t>
      </w:r>
      <w:r w:rsidRPr="00E50F9A">
        <w:rPr>
          <w:rFonts w:cs="Arial"/>
          <w:noProof/>
        </w:rPr>
        <w:t xml:space="preserve"> za:</w:t>
      </w:r>
    </w:p>
    <w:p w14:paraId="0C680151" w14:textId="77777777" w:rsidR="003D0ED9" w:rsidRPr="00E50F9A" w:rsidRDefault="003D0ED9" w:rsidP="003D0ED9">
      <w:pPr>
        <w:tabs>
          <w:tab w:val="left" w:pos="-180"/>
        </w:tabs>
        <w:suppressAutoHyphens/>
        <w:rPr>
          <w:rFonts w:cs="Arial"/>
          <w:noProof/>
          <w:szCs w:val="20"/>
          <w:lang w:eastAsia="ar-SA"/>
        </w:rPr>
      </w:pPr>
    </w:p>
    <w:p w14:paraId="0D0728E4" w14:textId="6302ED7A" w:rsidR="003D0ED9" w:rsidRPr="00E50F9A" w:rsidRDefault="00D45D45" w:rsidP="003D0ED9">
      <w:pPr>
        <w:rPr>
          <w:rFonts w:cs="Arial"/>
          <w:b/>
          <w:bCs/>
          <w:noProof/>
        </w:rPr>
      </w:pPr>
      <w:r w:rsidRPr="00E50F9A">
        <w:rPr>
          <w:rFonts w:cs="Arial"/>
          <w:b/>
          <w:noProof/>
        </w:rPr>
        <w:t xml:space="preserve">merjenje </w:t>
      </w:r>
      <w:r w:rsidR="00843C7B" w:rsidRPr="00E50F9A">
        <w:rPr>
          <w:rFonts w:cs="Arial"/>
          <w:b/>
          <w:noProof/>
        </w:rPr>
        <w:t>dnevne gledanosti TV programov za dobo štirih (4) let</w:t>
      </w:r>
      <w:r w:rsidR="003D0ED9" w:rsidRPr="00E50F9A">
        <w:rPr>
          <w:rFonts w:cs="Arial"/>
          <w:b/>
          <w:noProof/>
        </w:rPr>
        <w:t>.</w:t>
      </w:r>
    </w:p>
    <w:p w14:paraId="66B86999" w14:textId="77777777" w:rsidR="003D0ED9" w:rsidRPr="00E50F9A" w:rsidRDefault="003D0ED9" w:rsidP="003D0ED9">
      <w:pPr>
        <w:suppressAutoHyphens/>
        <w:rPr>
          <w:rFonts w:cs="Arial"/>
          <w:b/>
          <w:noProof/>
          <w:szCs w:val="20"/>
          <w:lang w:eastAsia="ar-SA"/>
        </w:rPr>
      </w:pPr>
    </w:p>
    <w:p w14:paraId="3FBD266D" w14:textId="77777777" w:rsidR="00FC3B00" w:rsidRPr="00E50F9A" w:rsidRDefault="00FC3B00" w:rsidP="00FC3B00">
      <w:pPr>
        <w:rPr>
          <w:rFonts w:eastAsia="Calibri" w:cs="Arial"/>
          <w:noProof/>
          <w:szCs w:val="22"/>
        </w:rPr>
      </w:pPr>
      <w:r w:rsidRPr="00E50F9A">
        <w:rPr>
          <w:rFonts w:eastAsia="Calibri" w:cs="Arial"/>
          <w:noProof/>
          <w:szCs w:val="22"/>
        </w:rPr>
        <w:t xml:space="preserve">Ponudniki morajo ponudbe predložiti v informacijski sistem e-JN (v nadaljevanju: sistem e-JN) na spletnem naslovu </w:t>
      </w:r>
      <w:hyperlink r:id="rId9" w:history="1">
        <w:r w:rsidRPr="00E50F9A">
          <w:rPr>
            <w:rStyle w:val="Hyperlink"/>
            <w:rFonts w:eastAsia="Calibri" w:cs="Arial"/>
            <w:noProof/>
            <w:szCs w:val="22"/>
          </w:rPr>
          <w:t>https://ejn.gov.si/</w:t>
        </w:r>
      </w:hyperlink>
      <w:r w:rsidRPr="00E50F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E50F9A">
          <w:rPr>
            <w:rStyle w:val="Hyperlink"/>
            <w:rFonts w:eastAsia="Calibri" w:cs="Arial"/>
            <w:noProof/>
            <w:szCs w:val="22"/>
          </w:rPr>
          <w:t>https://ejn.gov.si/</w:t>
        </w:r>
      </w:hyperlink>
      <w:r w:rsidRPr="00E50F9A">
        <w:rPr>
          <w:rFonts w:eastAsia="Calibri" w:cs="Arial"/>
          <w:noProof/>
          <w:szCs w:val="22"/>
        </w:rPr>
        <w:t>.</w:t>
      </w:r>
    </w:p>
    <w:p w14:paraId="5677F7E4" w14:textId="77777777" w:rsidR="00FC3B00" w:rsidRPr="00E50F9A" w:rsidRDefault="00FC3B00" w:rsidP="00FC3B00">
      <w:pPr>
        <w:rPr>
          <w:rFonts w:eastAsia="Calibri" w:cs="Arial"/>
          <w:noProof/>
          <w:szCs w:val="22"/>
        </w:rPr>
      </w:pPr>
    </w:p>
    <w:p w14:paraId="536DCCEE" w14:textId="77777777" w:rsidR="00FC3B00" w:rsidRPr="00E50F9A" w:rsidRDefault="00FC3B00" w:rsidP="00FC3B00">
      <w:pPr>
        <w:rPr>
          <w:rFonts w:eastAsia="Calibri" w:cs="Arial"/>
          <w:noProof/>
          <w:szCs w:val="22"/>
        </w:rPr>
      </w:pPr>
      <w:r w:rsidRPr="00E50F9A">
        <w:rPr>
          <w:rFonts w:eastAsia="Calibri" w:cs="Arial"/>
          <w:noProof/>
          <w:szCs w:val="22"/>
        </w:rPr>
        <w:t xml:space="preserve">Ponudnik se mora pred oddajo ponudbe registrirati na spletnem naslovu </w:t>
      </w:r>
      <w:hyperlink r:id="rId11" w:history="1">
        <w:r w:rsidRPr="00E50F9A">
          <w:rPr>
            <w:rStyle w:val="Hyperlink"/>
            <w:rFonts w:eastAsia="Calibri" w:cs="Arial"/>
            <w:noProof/>
            <w:szCs w:val="22"/>
          </w:rPr>
          <w:t>https://ejn.gov.si/</w:t>
        </w:r>
      </w:hyperlink>
      <w:r w:rsidRPr="00E50F9A">
        <w:rPr>
          <w:rFonts w:eastAsia="Calibri" w:cs="Arial"/>
          <w:noProof/>
          <w:szCs w:val="22"/>
        </w:rPr>
        <w:t>, v skladu z Navodili za uporabo informacijskega sistema e-JN. Če je ponudnik že registriran v sistem e-JN, se v aplikacijo prijavi na istem naslovu (</w:t>
      </w:r>
      <w:hyperlink r:id="rId12" w:history="1">
        <w:r w:rsidRPr="00E50F9A">
          <w:rPr>
            <w:rStyle w:val="Hyperlink"/>
            <w:rFonts w:eastAsia="Calibri" w:cs="Arial"/>
            <w:noProof/>
            <w:szCs w:val="22"/>
          </w:rPr>
          <w:t>https://ejn.gov.si/</w:t>
        </w:r>
      </w:hyperlink>
      <w:r w:rsidRPr="00E50F9A">
        <w:rPr>
          <w:rFonts w:eastAsia="Calibri" w:cs="Arial"/>
          <w:noProof/>
          <w:szCs w:val="22"/>
        </w:rPr>
        <w:t>).</w:t>
      </w:r>
    </w:p>
    <w:p w14:paraId="365B9DE7" w14:textId="77777777" w:rsidR="00FC3B00" w:rsidRPr="00E50F9A" w:rsidRDefault="00FC3B00" w:rsidP="00FC3B00">
      <w:pPr>
        <w:rPr>
          <w:rFonts w:eastAsia="Calibri" w:cs="Arial"/>
          <w:noProof/>
          <w:szCs w:val="22"/>
        </w:rPr>
      </w:pPr>
    </w:p>
    <w:p w14:paraId="73C57FC8" w14:textId="77777777" w:rsidR="00FC3B00" w:rsidRPr="00E50F9A" w:rsidRDefault="00FC3B00" w:rsidP="00FC3B00">
      <w:pPr>
        <w:rPr>
          <w:rFonts w:eastAsia="Calibri" w:cs="Arial"/>
          <w:noProof/>
          <w:szCs w:val="22"/>
        </w:rPr>
      </w:pPr>
      <w:r w:rsidRPr="00E50F9A">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E50F9A" w:rsidRDefault="003D0ED9" w:rsidP="003D0ED9">
      <w:pPr>
        <w:rPr>
          <w:rFonts w:cs="Arial"/>
          <w:noProof/>
          <w:szCs w:val="20"/>
          <w:lang w:eastAsia="sl-SI"/>
        </w:rPr>
      </w:pPr>
    </w:p>
    <w:p w14:paraId="289AC650" w14:textId="6A21E428" w:rsidR="003D0ED9" w:rsidRPr="00E50F9A" w:rsidRDefault="003D0ED9" w:rsidP="003D0ED9">
      <w:pPr>
        <w:spacing w:line="260" w:lineRule="atLeast"/>
        <w:rPr>
          <w:rFonts w:eastAsia="Calibri"/>
          <w:noProof/>
          <w:szCs w:val="22"/>
        </w:rPr>
      </w:pPr>
      <w:r w:rsidRPr="00E50F9A">
        <w:rPr>
          <w:rFonts w:eastAsia="Calibri" w:cs="Arial"/>
          <w:noProof/>
          <w:szCs w:val="22"/>
        </w:rPr>
        <w:t xml:space="preserve">Ponudba se šteje za pravočasno oddano, če jo naročnik prejme preko sistema e-JN </w:t>
      </w:r>
      <w:hyperlink r:id="rId13" w:history="1">
        <w:r w:rsidRPr="00E50F9A">
          <w:rPr>
            <w:rFonts w:eastAsia="Calibri" w:cs="Arial"/>
            <w:noProof/>
            <w:color w:val="0000FF"/>
            <w:szCs w:val="22"/>
            <w:u w:val="single"/>
          </w:rPr>
          <w:t>https://ejn.gov.si/</w:t>
        </w:r>
      </w:hyperlink>
      <w:r w:rsidRPr="00E50F9A">
        <w:rPr>
          <w:rFonts w:eastAsia="Calibri" w:cs="Arial"/>
          <w:noProof/>
          <w:szCs w:val="22"/>
        </w:rPr>
        <w:t xml:space="preserve"> </w:t>
      </w:r>
      <w:r w:rsidRPr="00E50F9A">
        <w:rPr>
          <w:rFonts w:eastAsia="Calibri" w:cs="Arial"/>
          <w:b/>
          <w:noProof/>
          <w:szCs w:val="22"/>
        </w:rPr>
        <w:t xml:space="preserve">najkasneje do </w:t>
      </w:r>
      <w:r w:rsidR="00150836" w:rsidRPr="00E50F9A">
        <w:rPr>
          <w:rFonts w:eastAsia="Calibri" w:cs="Arial"/>
          <w:b/>
          <w:noProof/>
          <w:szCs w:val="22"/>
        </w:rPr>
        <w:t>9</w:t>
      </w:r>
      <w:r w:rsidR="00157F7B" w:rsidRPr="00E50F9A">
        <w:rPr>
          <w:rFonts w:eastAsia="Calibri" w:cs="Arial"/>
          <w:b/>
          <w:noProof/>
          <w:szCs w:val="22"/>
        </w:rPr>
        <w:t xml:space="preserve">. 1. 2025 </w:t>
      </w:r>
      <w:r w:rsidRPr="00E50F9A">
        <w:rPr>
          <w:rFonts w:eastAsia="Calibri"/>
          <w:b/>
          <w:noProof/>
          <w:szCs w:val="22"/>
        </w:rPr>
        <w:t xml:space="preserve">do </w:t>
      </w:r>
      <w:r w:rsidR="000B3149" w:rsidRPr="00E50F9A">
        <w:rPr>
          <w:rFonts w:eastAsia="Calibri"/>
          <w:b/>
          <w:noProof/>
          <w:szCs w:val="22"/>
        </w:rPr>
        <w:t>8</w:t>
      </w:r>
      <w:r w:rsidRPr="00E50F9A">
        <w:rPr>
          <w:rFonts w:eastAsia="Calibri"/>
          <w:b/>
          <w:noProof/>
          <w:szCs w:val="22"/>
        </w:rPr>
        <w:t>:00 ure</w:t>
      </w:r>
      <w:r w:rsidRPr="00E50F9A">
        <w:rPr>
          <w:rFonts w:eastAsia="Calibri"/>
          <w:noProof/>
          <w:szCs w:val="22"/>
        </w:rPr>
        <w:t>. Za oddano ponudbo se šteje ponudba, ki je v sistemu e-JN označena s statusom »ODDAN</w:t>
      </w:r>
      <w:r w:rsidR="00FC3B00" w:rsidRPr="00E50F9A">
        <w:rPr>
          <w:rFonts w:eastAsia="Calibri"/>
          <w:noProof/>
          <w:szCs w:val="22"/>
        </w:rPr>
        <w:t>A</w:t>
      </w:r>
      <w:r w:rsidRPr="00E50F9A">
        <w:rPr>
          <w:rFonts w:eastAsia="Calibri"/>
          <w:noProof/>
          <w:szCs w:val="22"/>
        </w:rPr>
        <w:t xml:space="preserve">«. </w:t>
      </w:r>
    </w:p>
    <w:p w14:paraId="54B6BADC" w14:textId="77777777" w:rsidR="003D0ED9" w:rsidRPr="00E50F9A" w:rsidRDefault="003D0ED9" w:rsidP="003D0ED9">
      <w:pPr>
        <w:spacing w:line="260" w:lineRule="atLeast"/>
        <w:rPr>
          <w:rFonts w:eastAsia="Calibri"/>
          <w:noProof/>
          <w:szCs w:val="22"/>
        </w:rPr>
      </w:pPr>
    </w:p>
    <w:p w14:paraId="355A3C94" w14:textId="77777777" w:rsidR="00FC3B00" w:rsidRPr="00E50F9A" w:rsidRDefault="00FC3B00" w:rsidP="00FC3B00">
      <w:pPr>
        <w:spacing w:line="260" w:lineRule="atLeast"/>
        <w:rPr>
          <w:rFonts w:eastAsia="Calibri"/>
          <w:noProof/>
          <w:szCs w:val="22"/>
        </w:rPr>
      </w:pPr>
      <w:r w:rsidRPr="00E50F9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E50F9A" w:rsidRDefault="003D0ED9" w:rsidP="003D0ED9">
      <w:pPr>
        <w:spacing w:line="260" w:lineRule="atLeast"/>
        <w:rPr>
          <w:rFonts w:eastAsia="Calibri"/>
          <w:noProof/>
          <w:szCs w:val="22"/>
        </w:rPr>
      </w:pPr>
    </w:p>
    <w:p w14:paraId="2C0690F2" w14:textId="77777777" w:rsidR="003D0ED9" w:rsidRPr="00E50F9A" w:rsidRDefault="003D0ED9" w:rsidP="003D0ED9">
      <w:pPr>
        <w:spacing w:line="260" w:lineRule="atLeast"/>
        <w:rPr>
          <w:rFonts w:eastAsia="Calibri"/>
          <w:noProof/>
          <w:szCs w:val="22"/>
        </w:rPr>
      </w:pPr>
      <w:r w:rsidRPr="00E50F9A">
        <w:rPr>
          <w:rFonts w:eastAsia="Calibri"/>
          <w:noProof/>
          <w:szCs w:val="22"/>
        </w:rPr>
        <w:t>Po preteku roka za predložitev ponudb, ponudbe ni mogoče več oddati.</w:t>
      </w:r>
    </w:p>
    <w:p w14:paraId="12F35062" w14:textId="77777777" w:rsidR="003D0ED9" w:rsidRPr="00E50F9A" w:rsidRDefault="003D0ED9" w:rsidP="003D0ED9">
      <w:pPr>
        <w:spacing w:line="260" w:lineRule="atLeast"/>
        <w:rPr>
          <w:rFonts w:eastAsia="Calibri"/>
          <w:noProof/>
          <w:szCs w:val="22"/>
        </w:rPr>
      </w:pPr>
    </w:p>
    <w:p w14:paraId="1B5F897C" w14:textId="77777777" w:rsidR="003D0ED9" w:rsidRPr="00E50F9A" w:rsidRDefault="003D0ED9" w:rsidP="003D0ED9">
      <w:pPr>
        <w:rPr>
          <w:noProof/>
        </w:rPr>
      </w:pPr>
      <w:r w:rsidRPr="00E50F9A">
        <w:rPr>
          <w:noProof/>
        </w:rPr>
        <w:t>Dostop do povezave za oddajo elektronske ponudbe v tem postopku javnega naročanja je na naslednji povezavi:</w:t>
      </w:r>
    </w:p>
    <w:p w14:paraId="3256B3D8" w14:textId="63FDE0F2" w:rsidR="00EC4BCC" w:rsidRPr="00E50F9A" w:rsidRDefault="00EC4BCC" w:rsidP="003D0ED9">
      <w:pPr>
        <w:spacing w:line="260" w:lineRule="atLeast"/>
      </w:pPr>
    </w:p>
    <w:p w14:paraId="4D9E6A77" w14:textId="1DCE2624" w:rsidR="00EC4BCC" w:rsidRPr="00E50F9A" w:rsidRDefault="00E50F9A" w:rsidP="003D0ED9">
      <w:pPr>
        <w:spacing w:line="260" w:lineRule="atLeast"/>
      </w:pPr>
      <w:hyperlink r:id="rId14" w:history="1">
        <w:r w:rsidR="005F3FCB" w:rsidRPr="00E50F9A">
          <w:rPr>
            <w:rStyle w:val="Hyperlink"/>
          </w:rPr>
          <w:t>https://ejn.gov.si/ponudba/pages/aktualno/aktualno_jnc_podrobno.xhtml?zadevaId=49737</w:t>
        </w:r>
      </w:hyperlink>
    </w:p>
    <w:p w14:paraId="77404C4A" w14:textId="77777777" w:rsidR="005F3FCB" w:rsidRPr="00E50F9A" w:rsidRDefault="005F3FCB" w:rsidP="003D0ED9">
      <w:pPr>
        <w:spacing w:line="260" w:lineRule="atLeast"/>
        <w:rPr>
          <w:rFonts w:eastAsia="Calibri" w:cs="Arial"/>
          <w:noProof/>
          <w:szCs w:val="22"/>
        </w:rPr>
      </w:pPr>
    </w:p>
    <w:p w14:paraId="6AE9D95A" w14:textId="34BF757E" w:rsidR="003D0ED9" w:rsidRPr="00E50F9A" w:rsidRDefault="003D0ED9" w:rsidP="003D0ED9">
      <w:pPr>
        <w:spacing w:line="260" w:lineRule="atLeast"/>
        <w:rPr>
          <w:rFonts w:eastAsia="Calibri" w:cs="Arial"/>
          <w:noProof/>
          <w:szCs w:val="22"/>
        </w:rPr>
      </w:pPr>
      <w:r w:rsidRPr="00E50F9A">
        <w:rPr>
          <w:rFonts w:eastAsia="Calibri" w:cs="Arial"/>
          <w:noProof/>
          <w:szCs w:val="22"/>
        </w:rPr>
        <w:t xml:space="preserve">Odpiranje ponudb bo potekalo avtomatično v informacijskem sistemu e-JN, dne </w:t>
      </w:r>
      <w:r w:rsidR="00150836" w:rsidRPr="00E50F9A">
        <w:rPr>
          <w:rFonts w:eastAsia="Calibri" w:cs="Arial"/>
          <w:noProof/>
          <w:szCs w:val="22"/>
        </w:rPr>
        <w:t>9</w:t>
      </w:r>
      <w:r w:rsidR="00157F7B" w:rsidRPr="00E50F9A">
        <w:rPr>
          <w:rFonts w:eastAsia="Calibri" w:cs="Arial"/>
          <w:b/>
          <w:noProof/>
          <w:szCs w:val="22"/>
        </w:rPr>
        <w:t xml:space="preserve">. 1. 2025 </w:t>
      </w:r>
      <w:r w:rsidRPr="00E50F9A">
        <w:rPr>
          <w:rFonts w:eastAsia="Calibri"/>
          <w:noProof/>
          <w:szCs w:val="22"/>
        </w:rPr>
        <w:t xml:space="preserve">in se bo začelo </w:t>
      </w:r>
      <w:r w:rsidRPr="00E50F9A">
        <w:rPr>
          <w:rFonts w:eastAsia="Calibri"/>
          <w:b/>
          <w:noProof/>
          <w:szCs w:val="22"/>
        </w:rPr>
        <w:t>ob 1</w:t>
      </w:r>
      <w:r w:rsidR="000B3149" w:rsidRPr="00E50F9A">
        <w:rPr>
          <w:rFonts w:eastAsia="Calibri"/>
          <w:b/>
          <w:noProof/>
          <w:szCs w:val="22"/>
        </w:rPr>
        <w:t>2</w:t>
      </w:r>
      <w:r w:rsidRPr="00E50F9A">
        <w:rPr>
          <w:rFonts w:eastAsia="Calibri"/>
          <w:b/>
          <w:noProof/>
          <w:szCs w:val="22"/>
        </w:rPr>
        <w:t>:</w:t>
      </w:r>
      <w:r w:rsidR="000B3149" w:rsidRPr="00E50F9A">
        <w:rPr>
          <w:rFonts w:eastAsia="Calibri"/>
          <w:b/>
          <w:noProof/>
          <w:szCs w:val="22"/>
        </w:rPr>
        <w:t>00</w:t>
      </w:r>
      <w:r w:rsidRPr="00E50F9A">
        <w:rPr>
          <w:rFonts w:eastAsia="Calibri"/>
          <w:b/>
          <w:noProof/>
          <w:szCs w:val="22"/>
        </w:rPr>
        <w:t xml:space="preserve"> uri</w:t>
      </w:r>
      <w:r w:rsidRPr="00E50F9A">
        <w:rPr>
          <w:rFonts w:eastAsia="Calibri"/>
          <w:noProof/>
          <w:szCs w:val="22"/>
        </w:rPr>
        <w:t xml:space="preserve"> na spletnem naslovu: </w:t>
      </w:r>
      <w:hyperlink r:id="rId15" w:history="1">
        <w:r w:rsidR="000B3149" w:rsidRPr="00E50F9A">
          <w:rPr>
            <w:rStyle w:val="Hyperlink"/>
            <w:rFonts w:eastAsia="Calibri" w:cs="Arial"/>
            <w:noProof/>
            <w:szCs w:val="22"/>
          </w:rPr>
          <w:t>https://ejn.gov.si/</w:t>
        </w:r>
      </w:hyperlink>
      <w:r w:rsidRPr="00E50F9A">
        <w:rPr>
          <w:rFonts w:eastAsia="Calibri" w:cs="Arial"/>
          <w:noProof/>
          <w:szCs w:val="22"/>
        </w:rPr>
        <w:t xml:space="preserve">. </w:t>
      </w:r>
    </w:p>
    <w:p w14:paraId="2844538C" w14:textId="77777777" w:rsidR="003D0ED9" w:rsidRPr="00E50F9A" w:rsidRDefault="003D0ED9" w:rsidP="003D0ED9">
      <w:pPr>
        <w:spacing w:line="260" w:lineRule="atLeast"/>
        <w:rPr>
          <w:rFonts w:eastAsia="Calibri"/>
          <w:noProof/>
          <w:szCs w:val="22"/>
        </w:rPr>
      </w:pPr>
    </w:p>
    <w:p w14:paraId="466244F2" w14:textId="77777777" w:rsidR="00FC3B00" w:rsidRPr="00E50F9A" w:rsidRDefault="00FC3B00" w:rsidP="00FC3B00">
      <w:pPr>
        <w:spacing w:line="260" w:lineRule="atLeast"/>
        <w:rPr>
          <w:rFonts w:eastAsia="Calibri"/>
          <w:noProof/>
          <w:szCs w:val="22"/>
        </w:rPr>
      </w:pPr>
      <w:r w:rsidRPr="00E50F9A">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E50F9A" w:rsidRDefault="003D0ED9" w:rsidP="003D0ED9">
      <w:pPr>
        <w:tabs>
          <w:tab w:val="left" w:pos="-180"/>
        </w:tabs>
        <w:rPr>
          <w:noProof/>
        </w:rPr>
      </w:pPr>
    </w:p>
    <w:p w14:paraId="2093CB9A" w14:textId="77777777" w:rsidR="00C428FD" w:rsidRPr="00E50F9A" w:rsidRDefault="00C428FD" w:rsidP="003D0ED9">
      <w:pPr>
        <w:tabs>
          <w:tab w:val="left" w:pos="-180"/>
          <w:tab w:val="center" w:pos="7020"/>
        </w:tabs>
        <w:rPr>
          <w:noProof/>
        </w:rPr>
      </w:pPr>
    </w:p>
    <w:p w14:paraId="70DF7D3E" w14:textId="77777777" w:rsidR="00C428FD" w:rsidRPr="00E50F9A" w:rsidRDefault="00C428FD" w:rsidP="003D0ED9">
      <w:pPr>
        <w:tabs>
          <w:tab w:val="left" w:pos="-180"/>
          <w:tab w:val="center" w:pos="7020"/>
        </w:tabs>
        <w:rPr>
          <w:noProof/>
        </w:rPr>
      </w:pPr>
    </w:p>
    <w:p w14:paraId="7EE5D371" w14:textId="54EE263C" w:rsidR="003D0ED9" w:rsidRPr="00E50F9A" w:rsidRDefault="003D0ED9" w:rsidP="003D0ED9">
      <w:pPr>
        <w:tabs>
          <w:tab w:val="left" w:pos="-180"/>
          <w:tab w:val="center" w:pos="7020"/>
        </w:tabs>
        <w:rPr>
          <w:noProof/>
        </w:rPr>
      </w:pPr>
      <w:r w:rsidRPr="00E50F9A">
        <w:rPr>
          <w:noProof/>
        </w:rPr>
        <w:t>Ljubljana,</w:t>
      </w:r>
      <w:r w:rsidR="00D10E7C" w:rsidRPr="00E50F9A">
        <w:rPr>
          <w:noProof/>
        </w:rPr>
        <w:t xml:space="preserve"> </w:t>
      </w:r>
      <w:r w:rsidR="00150836" w:rsidRPr="00E50F9A">
        <w:rPr>
          <w:noProof/>
        </w:rPr>
        <w:t>3</w:t>
      </w:r>
      <w:r w:rsidR="00157F7B" w:rsidRPr="00E50F9A">
        <w:rPr>
          <w:noProof/>
        </w:rPr>
        <w:t>. 1</w:t>
      </w:r>
      <w:r w:rsidR="00150836" w:rsidRPr="00E50F9A">
        <w:rPr>
          <w:noProof/>
        </w:rPr>
        <w:t>2</w:t>
      </w:r>
      <w:r w:rsidR="00157F7B" w:rsidRPr="00E50F9A">
        <w:rPr>
          <w:noProof/>
        </w:rPr>
        <w:t>. 2024</w:t>
      </w:r>
      <w:r w:rsidRPr="00E50F9A">
        <w:rPr>
          <w:noProof/>
        </w:rPr>
        <w:tab/>
        <w:t>Komercialna služba</w:t>
      </w:r>
    </w:p>
    <w:p w14:paraId="51ED87DE" w14:textId="77777777" w:rsidR="003D0ED9" w:rsidRPr="00E50F9A" w:rsidRDefault="003D0ED9" w:rsidP="003D0ED9">
      <w:pPr>
        <w:tabs>
          <w:tab w:val="left" w:pos="-180"/>
          <w:tab w:val="center" w:pos="7020"/>
        </w:tabs>
        <w:rPr>
          <w:noProof/>
        </w:rPr>
      </w:pPr>
      <w:r w:rsidRPr="00E50F9A">
        <w:rPr>
          <w:noProof/>
        </w:rPr>
        <w:tab/>
        <w:t>RTV Slovenija</w:t>
      </w:r>
    </w:p>
    <w:p w14:paraId="26A4A1CE" w14:textId="77777777" w:rsidR="00EE1DA5" w:rsidRPr="00E50F9A" w:rsidRDefault="00EE1DA5" w:rsidP="00EE1DA5">
      <w:pPr>
        <w:pStyle w:val="FootnoteText"/>
        <w:tabs>
          <w:tab w:val="left" w:pos="-180"/>
        </w:tabs>
        <w:rPr>
          <w:rFonts w:ascii="Arial" w:hAnsi="Arial"/>
          <w:noProof/>
        </w:rPr>
      </w:pPr>
    </w:p>
    <w:p w14:paraId="76F9B0B8" w14:textId="77777777" w:rsidR="00EE1DA5" w:rsidRPr="00E50F9A" w:rsidRDefault="00EE1DA5" w:rsidP="00F16B7A">
      <w:pPr>
        <w:pStyle w:val="Heading1"/>
        <w:rPr>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176943977"/>
      <w:r w:rsidRPr="00E50F9A">
        <w:rPr>
          <w:b/>
          <w:noProof/>
        </w:rPr>
        <w:lastRenderedPageBreak/>
        <w:t>NAVODILO PONUDNIKOM ZA IZDELAVO PONUDBE</w:t>
      </w:r>
      <w:bookmarkEnd w:id="7"/>
      <w:bookmarkEnd w:id="8"/>
      <w:bookmarkEnd w:id="9"/>
      <w:bookmarkEnd w:id="10"/>
      <w:bookmarkEnd w:id="11"/>
      <w:bookmarkEnd w:id="12"/>
      <w:bookmarkEnd w:id="13"/>
    </w:p>
    <w:p w14:paraId="63FD673F" w14:textId="77777777" w:rsidR="00EE1DA5" w:rsidRPr="00E50F9A" w:rsidRDefault="00EE1DA5" w:rsidP="00EE1DA5">
      <w:pPr>
        <w:rPr>
          <w:noProof/>
          <w:sz w:val="22"/>
          <w:u w:val="single"/>
        </w:rPr>
      </w:pPr>
    </w:p>
    <w:p w14:paraId="0B6EC504" w14:textId="77777777" w:rsidR="00EE1DA5" w:rsidRPr="00E50F9A" w:rsidRDefault="00EE1DA5" w:rsidP="00F16B7A">
      <w:pPr>
        <w:pStyle w:val="Heading2"/>
        <w:rPr>
          <w:b/>
          <w:noProof/>
        </w:rPr>
      </w:pPr>
      <w:bookmarkStart w:id="14" w:name="_Toc14052252"/>
      <w:bookmarkStart w:id="15" w:name="_Toc14052429"/>
      <w:bookmarkStart w:id="16" w:name="_Toc14055373"/>
      <w:bookmarkStart w:id="17" w:name="_Toc128383558"/>
      <w:bookmarkStart w:id="18" w:name="_Toc176943978"/>
      <w:r w:rsidRPr="00E50F9A">
        <w:rPr>
          <w:b/>
          <w:noProof/>
        </w:rPr>
        <w:t>N</w:t>
      </w:r>
      <w:bookmarkEnd w:id="14"/>
      <w:bookmarkEnd w:id="15"/>
      <w:bookmarkEnd w:id="16"/>
      <w:r w:rsidRPr="00E50F9A">
        <w:rPr>
          <w:b/>
          <w:noProof/>
        </w:rPr>
        <w:t>aročnik javnega naročila</w:t>
      </w:r>
      <w:bookmarkEnd w:id="17"/>
      <w:bookmarkEnd w:id="18"/>
    </w:p>
    <w:p w14:paraId="3388D7DC" w14:textId="77777777" w:rsidR="00EE1DA5" w:rsidRPr="00E50F9A" w:rsidRDefault="00EE1DA5" w:rsidP="00EE1DA5">
      <w:pPr>
        <w:rPr>
          <w:noProof/>
          <w:sz w:val="22"/>
        </w:rPr>
      </w:pPr>
    </w:p>
    <w:p w14:paraId="23CDEF9C" w14:textId="77777777" w:rsidR="00EE1DA5" w:rsidRPr="00E50F9A" w:rsidRDefault="00EE1DA5" w:rsidP="00EE1DA5">
      <w:pPr>
        <w:rPr>
          <w:b/>
          <w:noProof/>
        </w:rPr>
      </w:pPr>
      <w:bookmarkStart w:id="19" w:name="_Toc14052253"/>
      <w:bookmarkStart w:id="20" w:name="_Toc14052430"/>
      <w:bookmarkStart w:id="21" w:name="_Toc14055374"/>
      <w:r w:rsidRPr="00E50F9A">
        <w:rPr>
          <w:b/>
          <w:noProof/>
        </w:rPr>
        <w:t>Radiotelevizija Slovenija, Javni zavod, Kolodvorska 2, 1550 Ljubljana</w:t>
      </w:r>
    </w:p>
    <w:p w14:paraId="304F85A0" w14:textId="77777777" w:rsidR="00187D42" w:rsidRPr="00E50F9A" w:rsidRDefault="00EE1DA5" w:rsidP="00EE1DA5">
      <w:pPr>
        <w:rPr>
          <w:noProof/>
        </w:rPr>
      </w:pPr>
      <w:r w:rsidRPr="00E50F9A">
        <w:rPr>
          <w:noProof/>
        </w:rPr>
        <w:t>Identifikacijska štev. za DDV: SI29865174</w:t>
      </w:r>
    </w:p>
    <w:p w14:paraId="2E6E0199" w14:textId="428DDB8B" w:rsidR="00EE1DA5" w:rsidRPr="00E50F9A" w:rsidRDefault="00EE1DA5" w:rsidP="00EE1DA5">
      <w:pPr>
        <w:rPr>
          <w:noProof/>
        </w:rPr>
      </w:pPr>
      <w:r w:rsidRPr="00E50F9A">
        <w:rPr>
          <w:noProof/>
        </w:rPr>
        <w:t>Matična štev.: 5056497</w:t>
      </w:r>
    </w:p>
    <w:p w14:paraId="4D4020D3" w14:textId="77777777" w:rsidR="00EE1DA5" w:rsidRPr="00E50F9A" w:rsidRDefault="00EE1DA5" w:rsidP="00EE1DA5">
      <w:pPr>
        <w:rPr>
          <w:noProof/>
        </w:rPr>
      </w:pPr>
    </w:p>
    <w:p w14:paraId="24F80593" w14:textId="77777777" w:rsidR="0059479E" w:rsidRPr="00E50F9A" w:rsidRDefault="0059479E" w:rsidP="0059479E">
      <w:r w:rsidRPr="00E50F9A">
        <w:t>Ponudbe bo ocenjevala pooblaščena strokovna komisija, odločitev o oddaji pa bo podpisala pooblaščena oseba naročnika. Pri ocenjevanju bo komisija upoštevala merila, ki so sestavni del D</w:t>
      </w:r>
      <w:r w:rsidRPr="00E50F9A">
        <w:rPr>
          <w:rFonts w:cs="Arial"/>
          <w:color w:val="282828"/>
          <w:szCs w:val="20"/>
        </w:rPr>
        <w:t>okumentacije v zvezi z oddajo javnega naročila</w:t>
      </w:r>
      <w:r w:rsidRPr="00E50F9A">
        <w:t>.</w:t>
      </w:r>
    </w:p>
    <w:p w14:paraId="59FA8F2C" w14:textId="77777777" w:rsidR="0059479E" w:rsidRPr="00E50F9A" w:rsidRDefault="0059479E" w:rsidP="0059479E">
      <w:pPr>
        <w:rPr>
          <w:bCs/>
          <w:noProof/>
        </w:rPr>
      </w:pPr>
    </w:p>
    <w:p w14:paraId="7C5382B7" w14:textId="77777777" w:rsidR="0059479E" w:rsidRPr="00E50F9A" w:rsidRDefault="0059479E" w:rsidP="0059479E">
      <w:pPr>
        <w:pStyle w:val="BodyText3"/>
        <w:rPr>
          <w:b/>
          <w:noProof/>
          <w:sz w:val="20"/>
          <w:lang w:val="sl-SI"/>
        </w:rPr>
      </w:pPr>
      <w:r w:rsidRPr="00E50F9A">
        <w:rPr>
          <w:b/>
          <w:noProof/>
          <w:sz w:val="20"/>
          <w:lang w:val="sl-SI"/>
        </w:rPr>
        <w:t xml:space="preserve">Izbrani ponudnik mora v skladu z »Odločitvijo o oddaji javnega naročila« poslati pisno izjavo, da bo pristopil k podpisu pogodbe v roku 8 dni od vročitve. </w:t>
      </w:r>
    </w:p>
    <w:p w14:paraId="2ACAB0BA" w14:textId="77777777" w:rsidR="0059479E" w:rsidRPr="00E50F9A" w:rsidRDefault="0059479E" w:rsidP="0059479E">
      <w:pPr>
        <w:pStyle w:val="Footer"/>
        <w:tabs>
          <w:tab w:val="clear" w:pos="4153"/>
          <w:tab w:val="clear" w:pos="8306"/>
        </w:tabs>
        <w:rPr>
          <w:rFonts w:ascii="Arial" w:hAnsi="Arial"/>
          <w:noProof/>
          <w:lang w:val="sl-SI"/>
        </w:rPr>
      </w:pPr>
    </w:p>
    <w:p w14:paraId="3CEA87FE" w14:textId="77777777" w:rsidR="0059479E" w:rsidRPr="00E50F9A" w:rsidRDefault="0059479E" w:rsidP="0059479E">
      <w:pPr>
        <w:pStyle w:val="BodyText3"/>
        <w:rPr>
          <w:b/>
          <w:noProof/>
          <w:sz w:val="20"/>
          <w:lang w:val="sl-SI"/>
        </w:rPr>
      </w:pPr>
      <w:r w:rsidRPr="00E50F9A">
        <w:rPr>
          <w:b/>
          <w:noProof/>
          <w:sz w:val="20"/>
          <w:lang w:val="sl-SI"/>
        </w:rPr>
        <w:t xml:space="preserve">Naročnik si pridržuje pravico do morebitnih sprememb obsega naročila od razpisanega, odvisno od razpoložljivih finančnih sredstev in dejanskih potreb. </w:t>
      </w:r>
    </w:p>
    <w:p w14:paraId="0C6FEC80" w14:textId="77777777" w:rsidR="0059479E" w:rsidRPr="00E50F9A" w:rsidRDefault="0059479E" w:rsidP="0059479E">
      <w:pPr>
        <w:rPr>
          <w:b/>
          <w:noProof/>
        </w:rPr>
      </w:pPr>
    </w:p>
    <w:p w14:paraId="3CD09A14" w14:textId="77777777" w:rsidR="0059479E" w:rsidRPr="00E50F9A" w:rsidRDefault="0059479E" w:rsidP="0059479E">
      <w:pPr>
        <w:suppressAutoHyphens/>
        <w:rPr>
          <w:rFonts w:cs="Arial"/>
          <w:noProof/>
          <w:szCs w:val="20"/>
          <w:lang w:eastAsia="ar-SA"/>
        </w:rPr>
      </w:pPr>
      <w:r w:rsidRPr="00E50F9A">
        <w:rPr>
          <w:rFont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E50F9A" w:rsidRDefault="00EE1DA5" w:rsidP="00EE1DA5">
      <w:pPr>
        <w:rPr>
          <w:noProof/>
        </w:rPr>
      </w:pPr>
    </w:p>
    <w:p w14:paraId="56CEDBE2" w14:textId="77777777" w:rsidR="00EE1DA5" w:rsidRPr="00E50F9A" w:rsidRDefault="00EE1DA5" w:rsidP="00F16B7A">
      <w:pPr>
        <w:pStyle w:val="Heading2"/>
        <w:rPr>
          <w:b/>
          <w:noProof/>
        </w:rPr>
      </w:pPr>
      <w:bookmarkStart w:id="22" w:name="_Toc128383559"/>
      <w:bookmarkStart w:id="23" w:name="_Toc176943979"/>
      <w:r w:rsidRPr="00E50F9A">
        <w:rPr>
          <w:b/>
          <w:noProof/>
        </w:rPr>
        <w:t>P</w:t>
      </w:r>
      <w:bookmarkEnd w:id="19"/>
      <w:bookmarkEnd w:id="20"/>
      <w:bookmarkEnd w:id="21"/>
      <w:r w:rsidRPr="00E50F9A">
        <w:rPr>
          <w:b/>
          <w:noProof/>
        </w:rPr>
        <w:t>ravna podlaga</w:t>
      </w:r>
      <w:bookmarkEnd w:id="22"/>
      <w:bookmarkEnd w:id="23"/>
    </w:p>
    <w:p w14:paraId="58D66297" w14:textId="77777777" w:rsidR="00EE1DA5" w:rsidRPr="00E50F9A" w:rsidRDefault="00EE1DA5" w:rsidP="00EE1DA5">
      <w:pPr>
        <w:rPr>
          <w:noProof/>
        </w:rPr>
      </w:pPr>
    </w:p>
    <w:p w14:paraId="33910D81" w14:textId="36414DFF" w:rsidR="00EE1DA5" w:rsidRPr="00E50F9A" w:rsidRDefault="00EE1DA5" w:rsidP="00EE1DA5">
      <w:pPr>
        <w:pStyle w:val="BodyText"/>
        <w:rPr>
          <w:noProof/>
        </w:rPr>
      </w:pPr>
      <w:r w:rsidRPr="00E50F9A">
        <w:rPr>
          <w:noProof/>
        </w:rPr>
        <w:t xml:space="preserve">Javna naročila javnega zavoda RTV Slovenija (v nadaljevanju: naročnik) se izvajajo na podlagi veljavnega </w:t>
      </w:r>
      <w:r w:rsidR="00BB26A3" w:rsidRPr="00E50F9A">
        <w:rPr>
          <w:noProof/>
        </w:rPr>
        <w:t>Z</w:t>
      </w:r>
      <w:r w:rsidRPr="00E50F9A">
        <w:rPr>
          <w:noProof/>
        </w:rPr>
        <w:t>akona o javnem naročanju (</w:t>
      </w:r>
      <w:r w:rsidR="00491E6A" w:rsidRPr="00E50F9A">
        <w:rPr>
          <w:noProof/>
        </w:rPr>
        <w:t>ZJN-</w:t>
      </w:r>
      <w:r w:rsidR="00DB600D" w:rsidRPr="00E50F9A">
        <w:rPr>
          <w:noProof/>
        </w:rPr>
        <w:t>3</w:t>
      </w:r>
      <w:r w:rsidRPr="00E50F9A">
        <w:rPr>
          <w:noProof/>
        </w:rPr>
        <w:t>)</w:t>
      </w:r>
      <w:r w:rsidR="006B7154" w:rsidRPr="00E50F9A">
        <w:rPr>
          <w:noProof/>
        </w:rPr>
        <w:t xml:space="preserve"> </w:t>
      </w:r>
      <w:r w:rsidRPr="00E50F9A">
        <w:rPr>
          <w:noProof/>
        </w:rPr>
        <w:t xml:space="preserve">in </w:t>
      </w:r>
      <w:r w:rsidR="00BB26A3" w:rsidRPr="00E50F9A">
        <w:rPr>
          <w:noProof/>
        </w:rPr>
        <w:t>ostalih predpisov</w:t>
      </w:r>
      <w:r w:rsidRPr="00E50F9A">
        <w:rPr>
          <w:noProof/>
        </w:rPr>
        <w:t xml:space="preserve">, ki urejajo </w:t>
      </w:r>
      <w:r w:rsidR="00BB26A3" w:rsidRPr="00E50F9A">
        <w:rPr>
          <w:noProof/>
        </w:rPr>
        <w:t>področje javnega naročanja, Zakona o integriteti in preprečevanju korupcije (</w:t>
      </w:r>
      <w:r w:rsidR="00B77F7E" w:rsidRPr="00E50F9A">
        <w:rPr>
          <w:noProof/>
        </w:rPr>
        <w:t xml:space="preserve">Uradni list RS, št. 69/11 s spremembami, v nadaljevanju: </w:t>
      </w:r>
      <w:r w:rsidR="00BB26A3" w:rsidRPr="00E50F9A">
        <w:rPr>
          <w:noProof/>
        </w:rPr>
        <w:t>ZIntPK)</w:t>
      </w:r>
      <w:r w:rsidRPr="00E50F9A">
        <w:rPr>
          <w:noProof/>
        </w:rPr>
        <w:t xml:space="preserve"> ter v skladu z veljavno zakonodajo, ki ureja področje javnih financ ter področje, ki je predmet javnega naročila.</w:t>
      </w:r>
    </w:p>
    <w:p w14:paraId="5A459F9C" w14:textId="77777777" w:rsidR="00EE1DA5" w:rsidRPr="00E50F9A" w:rsidRDefault="00EE1DA5" w:rsidP="00EE1DA5">
      <w:pPr>
        <w:pStyle w:val="BodyText"/>
        <w:rPr>
          <w:b/>
          <w:noProof/>
        </w:rPr>
      </w:pPr>
    </w:p>
    <w:p w14:paraId="3C090E98" w14:textId="77777777" w:rsidR="00EE1DA5" w:rsidRPr="00E50F9A" w:rsidRDefault="00EE1DA5" w:rsidP="00F16B7A">
      <w:pPr>
        <w:pStyle w:val="Heading2"/>
        <w:rPr>
          <w:b/>
          <w:noProof/>
        </w:rPr>
      </w:pPr>
      <w:bookmarkStart w:id="24" w:name="_Toc14052254"/>
      <w:bookmarkStart w:id="25" w:name="_Toc14052431"/>
      <w:bookmarkStart w:id="26" w:name="_Toc14055375"/>
      <w:bookmarkStart w:id="27" w:name="_Toc128383560"/>
      <w:bookmarkStart w:id="28" w:name="_Toc176943980"/>
      <w:r w:rsidRPr="00E50F9A">
        <w:rPr>
          <w:b/>
          <w:noProof/>
        </w:rPr>
        <w:t>T</w:t>
      </w:r>
      <w:bookmarkEnd w:id="24"/>
      <w:bookmarkEnd w:id="25"/>
      <w:bookmarkEnd w:id="26"/>
      <w:r w:rsidRPr="00E50F9A">
        <w:rPr>
          <w:b/>
          <w:noProof/>
        </w:rPr>
        <w:t>emeljna pravila poslovanja</w:t>
      </w:r>
      <w:bookmarkEnd w:id="27"/>
      <w:bookmarkEnd w:id="28"/>
    </w:p>
    <w:p w14:paraId="4281BEC7" w14:textId="77777777" w:rsidR="00EE1DA5" w:rsidRPr="00E50F9A" w:rsidRDefault="00EE1DA5" w:rsidP="00EE1DA5">
      <w:pPr>
        <w:rPr>
          <w:noProof/>
        </w:rPr>
      </w:pPr>
    </w:p>
    <w:p w14:paraId="0F58F565" w14:textId="57F31F99" w:rsidR="00EE1DA5" w:rsidRPr="00E50F9A" w:rsidRDefault="00EE1DA5" w:rsidP="00EE1DA5">
      <w:pPr>
        <w:pStyle w:val="BodyText"/>
        <w:rPr>
          <w:noProof/>
        </w:rPr>
      </w:pPr>
      <w:r w:rsidRPr="00E50F9A">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E50F9A" w:rsidRDefault="00EE1DA5" w:rsidP="002D25FD">
      <w:pPr>
        <w:pStyle w:val="BodyText"/>
        <w:rPr>
          <w:noProof/>
        </w:rPr>
      </w:pPr>
      <w:r w:rsidRPr="00E50F9A">
        <w:rPr>
          <w:noProof/>
        </w:rPr>
        <w:t>V času od objave do sklenitve pogodb</w:t>
      </w:r>
      <w:r w:rsidR="00154EE4" w:rsidRPr="00E50F9A">
        <w:rPr>
          <w:noProof/>
        </w:rPr>
        <w:t>,</w:t>
      </w:r>
      <w:r w:rsidRPr="00E50F9A">
        <w:rPr>
          <w:noProof/>
        </w:rPr>
        <w:t xml:space="preserve"> ponudnik ne sme pričenjati in izvajati dejanj, ki bi vnaprej določila izbiro določene ponudbe. V času od izbire ponudbe do začetka veljavnosti pogodbe</w:t>
      </w:r>
      <w:r w:rsidR="00154EE4" w:rsidRPr="00E50F9A">
        <w:rPr>
          <w:noProof/>
        </w:rPr>
        <w:t>,</w:t>
      </w:r>
      <w:r w:rsidRPr="00E50F9A">
        <w:rPr>
          <w:noProof/>
        </w:rPr>
        <w:t xml:space="preserve"> ponudnik ne sme pričenjati dejanj, ki bi lahko povzročila, da pogodba ne bi pričela veljati ali ne bi bila izpolnjena. V primeru ustavitve postopka</w:t>
      </w:r>
      <w:r w:rsidR="00154EE4" w:rsidRPr="00E50F9A">
        <w:rPr>
          <w:noProof/>
        </w:rPr>
        <w:t>,</w:t>
      </w:r>
      <w:r w:rsidRPr="00E50F9A">
        <w:rPr>
          <w:noProof/>
        </w:rPr>
        <w:t xml:space="preserve"> ponudnik ne sme pričenjati in izvajati postopkov, ki bi oteževali razveljavitev ali spremembo odločitve o izbiri najugodnejšega ponudnika ali ki bi vplivali na nepristranskost revizijske komisije</w:t>
      </w:r>
      <w:r w:rsidR="002D25FD" w:rsidRPr="00E50F9A">
        <w:rPr>
          <w:noProof/>
        </w:rPr>
        <w:t>.</w:t>
      </w:r>
    </w:p>
    <w:p w14:paraId="76AB0208" w14:textId="77777777" w:rsidR="009D0891" w:rsidRPr="00E50F9A" w:rsidRDefault="009D0891" w:rsidP="00EE1DA5">
      <w:pPr>
        <w:rPr>
          <w:noProof/>
        </w:rPr>
      </w:pPr>
    </w:p>
    <w:p w14:paraId="1979E41F" w14:textId="77777777" w:rsidR="000F1101" w:rsidRPr="00E50F9A" w:rsidRDefault="000F1101">
      <w:pPr>
        <w:jc w:val="left"/>
        <w:rPr>
          <w:noProof/>
        </w:rPr>
      </w:pPr>
      <w:r w:rsidRPr="00E50F9A">
        <w:rPr>
          <w:noProof/>
        </w:rPr>
        <w:br w:type="page"/>
      </w:r>
    </w:p>
    <w:p w14:paraId="74312C6F" w14:textId="77777777" w:rsidR="00EE1DA5" w:rsidRPr="00E50F9A" w:rsidRDefault="00EE1DA5" w:rsidP="00F16B7A">
      <w:pPr>
        <w:pStyle w:val="Heading1"/>
        <w:rPr>
          <w:b/>
          <w:noProof/>
        </w:rPr>
      </w:pPr>
      <w:bookmarkStart w:id="29" w:name="_Toc224698174"/>
      <w:bookmarkStart w:id="30" w:name="_Toc224967098"/>
      <w:bookmarkStart w:id="31" w:name="_Toc128383561"/>
      <w:bookmarkStart w:id="32" w:name="_Toc176943981"/>
      <w:r w:rsidRPr="00E50F9A">
        <w:rPr>
          <w:b/>
          <w:noProof/>
        </w:rPr>
        <w:lastRenderedPageBreak/>
        <w:t>PREDMET JAVNEGA NAROČILA</w:t>
      </w:r>
      <w:bookmarkEnd w:id="29"/>
      <w:bookmarkEnd w:id="30"/>
      <w:bookmarkEnd w:id="31"/>
      <w:bookmarkEnd w:id="32"/>
    </w:p>
    <w:p w14:paraId="329F66D5" w14:textId="77777777" w:rsidR="00ED6FCD" w:rsidRPr="00E50F9A" w:rsidRDefault="00ED6FCD" w:rsidP="006E0E69">
      <w:bookmarkStart w:id="33" w:name="_Toc14052255"/>
      <w:bookmarkStart w:id="34" w:name="_Toc14052432"/>
      <w:bookmarkStart w:id="35" w:name="_Toc14055376"/>
      <w:bookmarkStart w:id="36" w:name="_Toc15030895"/>
      <w:bookmarkStart w:id="37" w:name="_Toc224527381"/>
    </w:p>
    <w:p w14:paraId="28D4D88C" w14:textId="112E0FF1" w:rsidR="000D319F" w:rsidRPr="00E50F9A" w:rsidRDefault="00A7333E" w:rsidP="00A7333E">
      <w:r w:rsidRPr="00E50F9A">
        <w:t xml:space="preserve">Predmet javnega naročila </w:t>
      </w:r>
      <w:r w:rsidR="000D319F" w:rsidRPr="00E50F9A">
        <w:t xml:space="preserve">je </w:t>
      </w:r>
      <w:r w:rsidR="00EC6A5F" w:rsidRPr="00E50F9A">
        <w:t>elektronsko merjenje gledanosti za predvajana sporeda RTV Slovenija – TV Slovenija 1 in TV Slovenija 2 ter računalniška orodja za analizo podatkov za dobo štirih (4) let</w:t>
      </w:r>
      <w:r w:rsidR="00C16A4B" w:rsidRPr="00E50F9A">
        <w:t xml:space="preserve">. </w:t>
      </w:r>
    </w:p>
    <w:p w14:paraId="77D6E181" w14:textId="77777777" w:rsidR="00EC6A5F" w:rsidRPr="00E50F9A" w:rsidRDefault="00EC6A5F" w:rsidP="00A7333E"/>
    <w:p w14:paraId="3B5C1BA0" w14:textId="1D23401B" w:rsidR="000D319F" w:rsidRPr="00E50F9A" w:rsidRDefault="00EC6A5F" w:rsidP="00F16B7A">
      <w:pPr>
        <w:pStyle w:val="Heading2"/>
        <w:rPr>
          <w:b/>
        </w:rPr>
      </w:pPr>
      <w:bookmarkStart w:id="38" w:name="_Toc176943982"/>
      <w:r w:rsidRPr="00E50F9A">
        <w:rPr>
          <w:b/>
        </w:rPr>
        <w:t>Splošno</w:t>
      </w:r>
      <w:bookmarkEnd w:id="38"/>
    </w:p>
    <w:p w14:paraId="74BC8E25" w14:textId="77777777" w:rsidR="000D319F" w:rsidRPr="00E50F9A" w:rsidRDefault="000D319F" w:rsidP="000D319F">
      <w:pPr>
        <w:rPr>
          <w:rFonts w:cs="Arial"/>
          <w:noProof/>
        </w:rPr>
      </w:pPr>
    </w:p>
    <w:p w14:paraId="37B56683" w14:textId="77777777" w:rsidR="00EC6A5F" w:rsidRPr="00E50F9A" w:rsidRDefault="00EC6A5F" w:rsidP="00EC6A5F">
      <w:pPr>
        <w:rPr>
          <w:rFonts w:cs="Arial"/>
          <w:noProof/>
        </w:rPr>
      </w:pPr>
      <w:bookmarkStart w:id="39" w:name="_Toc128383563"/>
      <w:r w:rsidRPr="00E50F9A">
        <w:rPr>
          <w:rFonts w:cs="Arial"/>
          <w:noProof/>
        </w:rPr>
        <w:t>Ponudnik storitve mora nuditi dnevno elektronsko merjenje gledanosti TV programov in posredovanje podatkov merjenja (v nadaljevanju telemetrije). Izvajanje storitve mora biti strokovno in neoporečno.</w:t>
      </w:r>
    </w:p>
    <w:p w14:paraId="452A79C5" w14:textId="77777777" w:rsidR="00EC6A5F" w:rsidRPr="00E50F9A" w:rsidRDefault="00EC6A5F" w:rsidP="00EC6A5F">
      <w:pPr>
        <w:rPr>
          <w:rFonts w:cs="Arial"/>
          <w:noProof/>
        </w:rPr>
      </w:pPr>
    </w:p>
    <w:p w14:paraId="098E4DAA" w14:textId="79A224E2" w:rsidR="00EC6A5F" w:rsidRPr="00E50F9A" w:rsidRDefault="00EC6A5F" w:rsidP="00EC6A5F">
      <w:pPr>
        <w:rPr>
          <w:rFonts w:cs="Arial"/>
          <w:noProof/>
        </w:rPr>
      </w:pPr>
      <w:r w:rsidRPr="00E50F9A">
        <w:rPr>
          <w:rFonts w:cs="Arial"/>
          <w:noProof/>
        </w:rPr>
        <w:t xml:space="preserve">Ponudnik mora v ponudbi </w:t>
      </w:r>
      <w:r w:rsidRPr="00E50F9A">
        <w:rPr>
          <w:rFonts w:cs="Arial"/>
          <w:b/>
          <w:bCs/>
          <w:noProof/>
        </w:rPr>
        <w:t>priložiti natančno shemo</w:t>
      </w:r>
      <w:r w:rsidRPr="00E50F9A">
        <w:rPr>
          <w:rFonts w:cs="Arial"/>
          <w:noProof/>
        </w:rPr>
        <w:t xml:space="preserve"> organizacije zbiranja, obdelave in dostave podatkov. Shema mora vsebovati opis raziskave trga in nabor ankreitrancev v panelnem vzorcu, način merjenja televizije, prenos in obdelave podatkov, vključitev informacij o programskih vsebinah in orodje za analizo podatkov.</w:t>
      </w:r>
    </w:p>
    <w:p w14:paraId="33463718" w14:textId="77777777" w:rsidR="00EC6A5F" w:rsidRPr="00E50F9A" w:rsidRDefault="00EC6A5F" w:rsidP="00EC6A5F">
      <w:pPr>
        <w:rPr>
          <w:rFonts w:cs="Arial"/>
          <w:noProof/>
        </w:rPr>
      </w:pPr>
    </w:p>
    <w:p w14:paraId="27BC605F" w14:textId="77777777" w:rsidR="00EC6A5F" w:rsidRPr="00E50F9A" w:rsidRDefault="00EC6A5F" w:rsidP="00EC6A5F">
      <w:pPr>
        <w:rPr>
          <w:rFonts w:cs="Arial"/>
          <w:noProof/>
        </w:rPr>
      </w:pPr>
      <w:r w:rsidRPr="00E50F9A">
        <w:rPr>
          <w:rFonts w:cs="Arial"/>
          <w:noProof/>
        </w:rPr>
        <w:t xml:space="preserve">Ponudnik storitve mora </w:t>
      </w:r>
      <w:r w:rsidRPr="00E50F9A">
        <w:rPr>
          <w:rFonts w:cs="Arial"/>
          <w:b/>
          <w:bCs/>
          <w:noProof/>
        </w:rPr>
        <w:t>nuditi začetno in nadaljevalno izobraževanje</w:t>
      </w:r>
      <w:r w:rsidRPr="00E50F9A">
        <w:rPr>
          <w:rFonts w:cs="Arial"/>
          <w:noProof/>
        </w:rPr>
        <w:t>, skladno s potrebami naročnika, za cca. 10 oseb naročnika, za uporabo podatkov telemetrije in pomoč, kadarkoli je to potrebno. Naročnik bo vse zaposlene, ki telemetrijo uporabljajo seznanila s strokovnimi izhodišči za javno uporabo.</w:t>
      </w:r>
    </w:p>
    <w:p w14:paraId="471C2657" w14:textId="77777777" w:rsidR="00EC6A5F" w:rsidRPr="00E50F9A" w:rsidRDefault="00EC6A5F" w:rsidP="00EC6A5F">
      <w:pPr>
        <w:rPr>
          <w:rFonts w:cs="Arial"/>
          <w:noProof/>
        </w:rPr>
      </w:pPr>
    </w:p>
    <w:p w14:paraId="5499768E" w14:textId="0AB65811" w:rsidR="000D319F" w:rsidRPr="00E50F9A" w:rsidRDefault="000D319F" w:rsidP="00EC6A5F">
      <w:pPr>
        <w:pStyle w:val="Heading2"/>
        <w:rPr>
          <w:b/>
        </w:rPr>
      </w:pPr>
      <w:bookmarkStart w:id="40" w:name="_Toc128383564"/>
      <w:bookmarkStart w:id="41" w:name="_Toc176943983"/>
      <w:bookmarkEnd w:id="39"/>
      <w:r w:rsidRPr="00E50F9A">
        <w:rPr>
          <w:b/>
        </w:rPr>
        <w:t>Tehnična dokumentacija in izvedba</w:t>
      </w:r>
      <w:bookmarkEnd w:id="40"/>
      <w:bookmarkEnd w:id="41"/>
    </w:p>
    <w:p w14:paraId="0D5ADB1D" w14:textId="57975DE8" w:rsidR="000D319F" w:rsidRPr="00E50F9A" w:rsidRDefault="000D319F" w:rsidP="00EC6A5F">
      <w:pPr>
        <w:pStyle w:val="Heading3"/>
        <w:rPr>
          <w:b/>
          <w:noProof/>
        </w:rPr>
      </w:pPr>
      <w:bookmarkStart w:id="42" w:name="_Toc176943984"/>
      <w:r w:rsidRPr="00E50F9A">
        <w:rPr>
          <w:b/>
          <w:noProof/>
        </w:rPr>
        <w:t>Tehnična dokumentacija</w:t>
      </w:r>
      <w:bookmarkEnd w:id="42"/>
    </w:p>
    <w:p w14:paraId="4AD6A0D4" w14:textId="77777777" w:rsidR="000D319F" w:rsidRPr="00E50F9A" w:rsidRDefault="000D319F" w:rsidP="00A7333E"/>
    <w:p w14:paraId="7141EC08" w14:textId="77777777" w:rsidR="00EC6A5F" w:rsidRPr="00E50F9A" w:rsidRDefault="00EC6A5F" w:rsidP="00EC6A5F">
      <w:pPr>
        <w:rPr>
          <w:rFonts w:cs="Arial"/>
          <w:noProof/>
        </w:rPr>
      </w:pPr>
      <w:bookmarkStart w:id="43" w:name="_Toc128383565"/>
      <w:r w:rsidRPr="00E50F9A">
        <w:rPr>
          <w:rFonts w:cs="Arial"/>
          <w:noProof/>
        </w:rPr>
        <w:t xml:space="preserve">Ponudnik storitve </w:t>
      </w:r>
      <w:r w:rsidRPr="00E50F9A">
        <w:rPr>
          <w:rFonts w:cs="Arial"/>
          <w:b/>
          <w:bCs/>
          <w:noProof/>
        </w:rPr>
        <w:t>mora</w:t>
      </w:r>
      <w:r w:rsidRPr="00E50F9A">
        <w:rPr>
          <w:rFonts w:cs="Arial"/>
          <w:noProof/>
        </w:rPr>
        <w:t xml:space="preserve"> v ponudbi opredeliti sledeče:</w:t>
      </w:r>
    </w:p>
    <w:p w14:paraId="0908DDE1" w14:textId="679CF184" w:rsidR="00EC6A5F" w:rsidRPr="00E50F9A" w:rsidRDefault="00EC6A5F" w:rsidP="007F63A0">
      <w:pPr>
        <w:pStyle w:val="ListParagraph"/>
        <w:numPr>
          <w:ilvl w:val="0"/>
          <w:numId w:val="24"/>
        </w:numPr>
        <w:rPr>
          <w:rFonts w:cs="Arial"/>
          <w:noProof/>
        </w:rPr>
      </w:pPr>
      <w:r w:rsidRPr="00E50F9A">
        <w:rPr>
          <w:rFonts w:cs="Arial"/>
          <w:noProof/>
        </w:rPr>
        <w:t>opisati tehnične značilnosti TV metrov, ki morajo zaznati vse TV signale;</w:t>
      </w:r>
    </w:p>
    <w:p w14:paraId="3434B4AA" w14:textId="1AD60C42" w:rsidR="00EC6A5F" w:rsidRPr="00E50F9A" w:rsidRDefault="00EC6A5F" w:rsidP="007F63A0">
      <w:pPr>
        <w:pStyle w:val="ListParagraph"/>
        <w:numPr>
          <w:ilvl w:val="0"/>
          <w:numId w:val="24"/>
        </w:numPr>
        <w:rPr>
          <w:rFonts w:cs="Arial"/>
          <w:noProof/>
        </w:rPr>
      </w:pPr>
      <w:r w:rsidRPr="00E50F9A">
        <w:rPr>
          <w:rFonts w:cs="Arial"/>
          <w:noProof/>
        </w:rPr>
        <w:t xml:space="preserve">navesti in opredeliti vse možnosti registriranja (beleženja) gledanosti TV programov; </w:t>
      </w:r>
    </w:p>
    <w:p w14:paraId="6503B2E0" w14:textId="5E0C683F" w:rsidR="00EC6A5F" w:rsidRPr="00E50F9A" w:rsidRDefault="00EC6A5F" w:rsidP="007F63A0">
      <w:pPr>
        <w:pStyle w:val="ListParagraph"/>
        <w:numPr>
          <w:ilvl w:val="0"/>
          <w:numId w:val="24"/>
        </w:numPr>
        <w:rPr>
          <w:rFonts w:cs="Arial"/>
          <w:noProof/>
        </w:rPr>
      </w:pPr>
      <w:r w:rsidRPr="00E50F9A">
        <w:rPr>
          <w:rFonts w:cs="Arial"/>
          <w:noProof/>
        </w:rPr>
        <w:t>opisati individualno beleženje gledanja TV v panelnih gospodinjstvih;</w:t>
      </w:r>
    </w:p>
    <w:p w14:paraId="59F22266" w14:textId="462EB7D0" w:rsidR="00EC6A5F" w:rsidRPr="00E50F9A" w:rsidRDefault="00EC6A5F" w:rsidP="007F63A0">
      <w:pPr>
        <w:pStyle w:val="ListParagraph"/>
        <w:numPr>
          <w:ilvl w:val="0"/>
          <w:numId w:val="24"/>
        </w:numPr>
        <w:rPr>
          <w:rFonts w:cs="Arial"/>
          <w:noProof/>
        </w:rPr>
      </w:pPr>
      <w:r w:rsidRPr="00E50F9A">
        <w:rPr>
          <w:rFonts w:cs="Arial"/>
          <w:noProof/>
        </w:rPr>
        <w:t>opisati možnosti identifikacije in evidence novih sporedov;</w:t>
      </w:r>
    </w:p>
    <w:p w14:paraId="391E99E4" w14:textId="094E8AF8" w:rsidR="00EC6A5F" w:rsidRPr="00E50F9A" w:rsidRDefault="00EC6A5F" w:rsidP="007F63A0">
      <w:pPr>
        <w:pStyle w:val="ListParagraph"/>
        <w:numPr>
          <w:ilvl w:val="0"/>
          <w:numId w:val="24"/>
        </w:numPr>
        <w:rPr>
          <w:rFonts w:cs="Arial"/>
          <w:noProof/>
        </w:rPr>
      </w:pPr>
      <w:r w:rsidRPr="00E50F9A">
        <w:rPr>
          <w:rFonts w:cs="Arial"/>
          <w:noProof/>
        </w:rPr>
        <w:t>opisati prenos dnevnih podatkov do centralnega računalnika.</w:t>
      </w:r>
    </w:p>
    <w:p w14:paraId="469904B8" w14:textId="6EAF1E01" w:rsidR="000D319F" w:rsidRPr="00E50F9A" w:rsidRDefault="000D319F" w:rsidP="00F16B7A">
      <w:pPr>
        <w:pStyle w:val="Heading3"/>
        <w:rPr>
          <w:b/>
          <w:noProof/>
        </w:rPr>
      </w:pPr>
      <w:bookmarkStart w:id="44" w:name="_Toc176943985"/>
      <w:r w:rsidRPr="00E50F9A">
        <w:rPr>
          <w:b/>
          <w:noProof/>
        </w:rPr>
        <w:t>Raziskava trga in panel</w:t>
      </w:r>
      <w:bookmarkEnd w:id="43"/>
      <w:bookmarkEnd w:id="44"/>
    </w:p>
    <w:p w14:paraId="4F1F0A18" w14:textId="74D30CC3" w:rsidR="000D319F" w:rsidRPr="00E50F9A" w:rsidRDefault="000D319F" w:rsidP="000D319F"/>
    <w:p w14:paraId="3AD33FAC" w14:textId="7B0DD04F" w:rsidR="000D319F" w:rsidRPr="00E50F9A" w:rsidRDefault="000D319F" w:rsidP="00F16B7A">
      <w:pPr>
        <w:pStyle w:val="Heading4"/>
        <w:rPr>
          <w:b/>
          <w:bCs/>
          <w:lang w:val="sl-SI"/>
        </w:rPr>
      </w:pPr>
      <w:bookmarkStart w:id="45" w:name="_Toc176943986"/>
      <w:r w:rsidRPr="00E50F9A">
        <w:rPr>
          <w:b/>
          <w:bCs/>
          <w:lang w:val="sl-SI"/>
        </w:rPr>
        <w:t>Raziskava trga</w:t>
      </w:r>
      <w:bookmarkEnd w:id="45"/>
    </w:p>
    <w:p w14:paraId="5F9D9112" w14:textId="77777777" w:rsidR="000D319F" w:rsidRPr="00E50F9A" w:rsidRDefault="000D319F" w:rsidP="000D319F"/>
    <w:p w14:paraId="32FC81A8" w14:textId="77777777" w:rsidR="00EC6A5F" w:rsidRPr="00E50F9A" w:rsidRDefault="00EC6A5F" w:rsidP="00EC6A5F">
      <w:pPr>
        <w:rPr>
          <w:rFonts w:cs="Arial"/>
          <w:noProof/>
        </w:rPr>
      </w:pPr>
      <w:r w:rsidRPr="00E50F9A">
        <w:rPr>
          <w:rFonts w:cs="Arial"/>
          <w:noProof/>
        </w:rPr>
        <w:t>Ponudnik storitve mora v ponudbi opredeliti sledeče:</w:t>
      </w:r>
    </w:p>
    <w:p w14:paraId="1C06CA3F" w14:textId="77777777" w:rsidR="00EC6A5F" w:rsidRPr="00E50F9A" w:rsidRDefault="00EC6A5F" w:rsidP="007F63A0">
      <w:pPr>
        <w:pStyle w:val="ListParagraph"/>
        <w:numPr>
          <w:ilvl w:val="0"/>
          <w:numId w:val="23"/>
        </w:numPr>
        <w:rPr>
          <w:rFonts w:cs="Arial"/>
          <w:noProof/>
        </w:rPr>
      </w:pPr>
      <w:r w:rsidRPr="00E50F9A">
        <w:rPr>
          <w:rFonts w:cs="Arial"/>
          <w:noProof/>
        </w:rPr>
        <w:t>opisati vzorčni načrt (velikost vzorca, vzorčni okvir, metode vzorčenja),</w:t>
      </w:r>
    </w:p>
    <w:p w14:paraId="4B899FEA" w14:textId="77777777" w:rsidR="00EC6A5F" w:rsidRPr="00E50F9A" w:rsidRDefault="00EC6A5F" w:rsidP="007F63A0">
      <w:pPr>
        <w:pStyle w:val="ListParagraph"/>
        <w:numPr>
          <w:ilvl w:val="0"/>
          <w:numId w:val="23"/>
        </w:numPr>
        <w:rPr>
          <w:rFonts w:cs="Arial"/>
          <w:noProof/>
        </w:rPr>
      </w:pPr>
      <w:r w:rsidRPr="00E50F9A">
        <w:rPr>
          <w:rFonts w:cs="Arial"/>
          <w:noProof/>
        </w:rPr>
        <w:t>opisati izbor in nadzor anketarjev,</w:t>
      </w:r>
    </w:p>
    <w:p w14:paraId="79C8A35B" w14:textId="77777777" w:rsidR="00EC6A5F" w:rsidRPr="00E50F9A" w:rsidRDefault="00EC6A5F" w:rsidP="007F63A0">
      <w:pPr>
        <w:pStyle w:val="ListParagraph"/>
        <w:numPr>
          <w:ilvl w:val="0"/>
          <w:numId w:val="23"/>
        </w:numPr>
        <w:rPr>
          <w:rFonts w:cs="Arial"/>
          <w:noProof/>
        </w:rPr>
      </w:pPr>
      <w:r w:rsidRPr="00E50F9A">
        <w:rPr>
          <w:rFonts w:cs="Arial"/>
          <w:noProof/>
        </w:rPr>
        <w:t>opisati metodo za izvedbo raziskave trga in oceno deleža doseženih odgovorov,</w:t>
      </w:r>
    </w:p>
    <w:p w14:paraId="212FC19D" w14:textId="77777777" w:rsidR="00EC6A5F" w:rsidRPr="00E50F9A" w:rsidRDefault="00EC6A5F" w:rsidP="007F63A0">
      <w:pPr>
        <w:pStyle w:val="ListParagraph"/>
        <w:numPr>
          <w:ilvl w:val="0"/>
          <w:numId w:val="23"/>
        </w:numPr>
        <w:rPr>
          <w:rFonts w:cs="Arial"/>
          <w:noProof/>
        </w:rPr>
      </w:pPr>
      <w:r w:rsidRPr="00E50F9A">
        <w:rPr>
          <w:rFonts w:cs="Arial"/>
          <w:noProof/>
        </w:rPr>
        <w:t>priložiti vprašalnik raziskave trga in</w:t>
      </w:r>
    </w:p>
    <w:p w14:paraId="402358B6" w14:textId="77777777" w:rsidR="00EC6A5F" w:rsidRPr="00E50F9A" w:rsidRDefault="00EC6A5F" w:rsidP="007F63A0">
      <w:pPr>
        <w:pStyle w:val="ListParagraph"/>
        <w:numPr>
          <w:ilvl w:val="0"/>
          <w:numId w:val="23"/>
        </w:numPr>
        <w:rPr>
          <w:rFonts w:cs="Arial"/>
          <w:noProof/>
        </w:rPr>
      </w:pPr>
      <w:r w:rsidRPr="00E50F9A">
        <w:rPr>
          <w:rFonts w:cs="Arial"/>
          <w:noProof/>
        </w:rPr>
        <w:t>priložiti zadnje rezultate raziskave trga.</w:t>
      </w:r>
    </w:p>
    <w:p w14:paraId="270F0C32" w14:textId="77777777" w:rsidR="00EC6A5F" w:rsidRPr="00E50F9A" w:rsidRDefault="00EC6A5F" w:rsidP="00EC6A5F">
      <w:pPr>
        <w:rPr>
          <w:rFonts w:cs="Arial"/>
          <w:noProof/>
        </w:rPr>
      </w:pPr>
    </w:p>
    <w:p w14:paraId="075397FC" w14:textId="77777777" w:rsidR="00EC6A5F" w:rsidRPr="00E50F9A" w:rsidRDefault="00EC6A5F" w:rsidP="00EC6A5F">
      <w:pPr>
        <w:rPr>
          <w:rFonts w:cs="Arial"/>
          <w:noProof/>
        </w:rPr>
      </w:pPr>
      <w:r w:rsidRPr="00E50F9A">
        <w:rPr>
          <w:rFonts w:cs="Arial"/>
          <w:noProof/>
        </w:rPr>
        <w:t>Ponudnik storitve mora od naročnika pridobiti mnenje k izboru izvajalca raziskav trga in izvajalca za določitev panela.</w:t>
      </w:r>
    </w:p>
    <w:p w14:paraId="3B662C91" w14:textId="77777777" w:rsidR="00357BE0" w:rsidRPr="00E50F9A" w:rsidRDefault="00357BE0" w:rsidP="00357BE0">
      <w:pPr>
        <w:rPr>
          <w:rFonts w:cs="Arial"/>
          <w:noProof/>
        </w:rPr>
      </w:pPr>
    </w:p>
    <w:p w14:paraId="42C1A6E0" w14:textId="1D1B7F3E" w:rsidR="000D319F" w:rsidRPr="00E50F9A" w:rsidRDefault="000D319F" w:rsidP="00F16B7A">
      <w:pPr>
        <w:pStyle w:val="Heading4"/>
        <w:rPr>
          <w:b/>
          <w:bCs/>
          <w:lang w:val="sl-SI"/>
        </w:rPr>
      </w:pPr>
      <w:bookmarkStart w:id="46" w:name="_Toc176943987"/>
      <w:r w:rsidRPr="00E50F9A">
        <w:rPr>
          <w:b/>
          <w:bCs/>
          <w:lang w:val="sl-SI"/>
        </w:rPr>
        <w:t>Panel</w:t>
      </w:r>
      <w:bookmarkEnd w:id="46"/>
    </w:p>
    <w:p w14:paraId="4557710E" w14:textId="77777777" w:rsidR="000D319F" w:rsidRPr="00E50F9A" w:rsidRDefault="000D319F" w:rsidP="000D319F">
      <w:pPr>
        <w:rPr>
          <w:rFonts w:cs="Arial"/>
          <w:noProof/>
        </w:rPr>
      </w:pPr>
    </w:p>
    <w:p w14:paraId="503DB21D" w14:textId="21B6202F" w:rsidR="00EC6A5F" w:rsidRPr="00E50F9A" w:rsidRDefault="00EC6A5F" w:rsidP="001322A1">
      <w:pPr>
        <w:pStyle w:val="bullet"/>
        <w:ind w:left="0" w:firstLine="0"/>
        <w:jc w:val="both"/>
        <w:rPr>
          <w:rFonts w:ascii="Arial" w:hAnsi="Arial" w:cs="Arial"/>
          <w:noProof/>
          <w:sz w:val="20"/>
          <w:lang w:val="sl-SI"/>
        </w:rPr>
      </w:pPr>
      <w:r w:rsidRPr="00E50F9A">
        <w:rPr>
          <w:rFonts w:ascii="Arial" w:hAnsi="Arial" w:cs="Arial"/>
          <w:noProof/>
          <w:sz w:val="20"/>
          <w:lang w:val="sl-SI"/>
        </w:rPr>
        <w:t>Ponudnik storitve mora izvajati merjenje gledanosti na reprezentativnem panelu</w:t>
      </w:r>
      <w:r w:rsidR="001322A1" w:rsidRPr="00E50F9A">
        <w:rPr>
          <w:rFonts w:ascii="Arial" w:hAnsi="Arial" w:cs="Arial"/>
          <w:noProof/>
          <w:sz w:val="20"/>
          <w:lang w:val="sl-SI"/>
        </w:rPr>
        <w:t xml:space="preserve"> </w:t>
      </w:r>
      <w:r w:rsidRPr="00E50F9A">
        <w:rPr>
          <w:rFonts w:ascii="Arial" w:hAnsi="Arial" w:cs="Arial"/>
          <w:noProof/>
          <w:sz w:val="20"/>
          <w:lang w:val="sl-SI"/>
        </w:rPr>
        <w:t>(minimalni kriteriji so spol, starost, izobrazba, regijska pripadnost in tip antenskega priključka) televizijskih gospodinjstev v Republiki Sloveniji.</w:t>
      </w:r>
    </w:p>
    <w:p w14:paraId="2ED3255E" w14:textId="77777777" w:rsidR="00C16A4B" w:rsidRPr="00E50F9A" w:rsidRDefault="00C16A4B" w:rsidP="001322A1">
      <w:pPr>
        <w:pStyle w:val="bullet"/>
        <w:ind w:left="0" w:firstLine="0"/>
        <w:jc w:val="both"/>
        <w:rPr>
          <w:rFonts w:ascii="Arial" w:hAnsi="Arial" w:cs="Arial"/>
          <w:noProof/>
          <w:sz w:val="20"/>
          <w:lang w:val="sl-SI"/>
        </w:rPr>
      </w:pPr>
    </w:p>
    <w:p w14:paraId="33388AF9" w14:textId="42E4259D" w:rsidR="00C16A4B" w:rsidRPr="00E50F9A" w:rsidRDefault="00CA4755" w:rsidP="001322A1">
      <w:pPr>
        <w:pStyle w:val="bullet"/>
        <w:ind w:left="0" w:firstLine="0"/>
        <w:jc w:val="both"/>
        <w:rPr>
          <w:rFonts w:ascii="Arial" w:hAnsi="Arial" w:cs="Arial"/>
          <w:b/>
          <w:bCs/>
          <w:noProof/>
          <w:sz w:val="20"/>
          <w:lang w:val="sl-SI"/>
        </w:rPr>
      </w:pPr>
      <w:r w:rsidRPr="00E50F9A">
        <w:rPr>
          <w:rFonts w:ascii="Arial" w:hAnsi="Arial" w:cs="Arial"/>
          <w:b/>
          <w:bCs/>
          <w:noProof/>
          <w:sz w:val="20"/>
          <w:lang w:val="sl-SI"/>
        </w:rPr>
        <w:t>Panel mora</w:t>
      </w:r>
      <w:r w:rsidR="00C16A4B" w:rsidRPr="00E50F9A">
        <w:rPr>
          <w:rFonts w:ascii="Arial" w:hAnsi="Arial" w:cs="Arial"/>
          <w:b/>
          <w:bCs/>
          <w:noProof/>
          <w:sz w:val="20"/>
          <w:lang w:val="sl-SI"/>
        </w:rPr>
        <w:t xml:space="preserve"> ponudnik zagotavljati v obsegu in upoštevaje zahtevano časovnico, in sicer:</w:t>
      </w:r>
    </w:p>
    <w:p w14:paraId="14D8B93C" w14:textId="683FD372" w:rsidR="00C16A4B" w:rsidRPr="00E50F9A" w:rsidRDefault="00C16A4B" w:rsidP="00C16A4B">
      <w:pPr>
        <w:pStyle w:val="bullet"/>
        <w:numPr>
          <w:ilvl w:val="0"/>
          <w:numId w:val="37"/>
        </w:numPr>
        <w:jc w:val="both"/>
        <w:rPr>
          <w:rFonts w:ascii="Arial" w:hAnsi="Arial" w:cs="Arial"/>
          <w:noProof/>
          <w:sz w:val="20"/>
          <w:lang w:val="sl-SI"/>
        </w:rPr>
      </w:pPr>
      <w:r w:rsidRPr="00E50F9A">
        <w:rPr>
          <w:rFonts w:ascii="Arial" w:hAnsi="Arial" w:cs="Arial"/>
          <w:noProof/>
          <w:sz w:val="20"/>
          <w:lang w:val="sl-SI"/>
        </w:rPr>
        <w:t xml:space="preserve">od </w:t>
      </w:r>
      <w:r w:rsidRPr="00E50F9A">
        <w:rPr>
          <w:rFonts w:ascii="Arial" w:hAnsi="Arial" w:cs="Arial"/>
          <w:b/>
          <w:bCs/>
          <w:noProof/>
          <w:sz w:val="20"/>
          <w:lang w:val="sl-SI"/>
        </w:rPr>
        <w:t xml:space="preserve">1. </w:t>
      </w:r>
      <w:r w:rsidR="00DE3F76" w:rsidRPr="00E50F9A">
        <w:rPr>
          <w:rFonts w:ascii="Arial" w:hAnsi="Arial" w:cs="Arial"/>
          <w:b/>
          <w:bCs/>
          <w:noProof/>
          <w:sz w:val="20"/>
          <w:lang w:val="sl-SI"/>
        </w:rPr>
        <w:t>2</w:t>
      </w:r>
      <w:r w:rsidRPr="00E50F9A">
        <w:rPr>
          <w:rFonts w:ascii="Arial" w:hAnsi="Arial" w:cs="Arial"/>
          <w:b/>
          <w:bCs/>
          <w:noProof/>
          <w:sz w:val="20"/>
          <w:lang w:val="sl-SI"/>
        </w:rPr>
        <w:t>. 2025 do 30. 9. 2025</w:t>
      </w:r>
      <w:r w:rsidRPr="00E50F9A">
        <w:rPr>
          <w:rFonts w:ascii="Arial" w:hAnsi="Arial" w:cs="Arial"/>
          <w:noProof/>
          <w:sz w:val="20"/>
          <w:lang w:val="sl-SI"/>
        </w:rPr>
        <w:t xml:space="preserve"> mora reprezentativni panel znašati </w:t>
      </w:r>
      <w:r w:rsidRPr="00E50F9A">
        <w:rPr>
          <w:rFonts w:ascii="Arial" w:hAnsi="Arial" w:cs="Arial"/>
          <w:b/>
          <w:bCs/>
          <w:noProof/>
          <w:sz w:val="20"/>
          <w:lang w:val="sl-SI"/>
        </w:rPr>
        <w:t>minimalno</w:t>
      </w:r>
      <w:r w:rsidRPr="00E50F9A">
        <w:rPr>
          <w:rFonts w:ascii="Arial" w:hAnsi="Arial" w:cs="Arial"/>
          <w:noProof/>
          <w:sz w:val="20"/>
          <w:lang w:val="sl-SI"/>
        </w:rPr>
        <w:t xml:space="preserve"> </w:t>
      </w:r>
      <w:r w:rsidRPr="00E50F9A">
        <w:rPr>
          <w:rFonts w:ascii="Arial" w:hAnsi="Arial" w:cs="Arial"/>
          <w:b/>
          <w:bCs/>
          <w:noProof/>
          <w:sz w:val="20"/>
          <w:lang w:val="sl-SI"/>
        </w:rPr>
        <w:t>450</w:t>
      </w:r>
      <w:r w:rsidRPr="00E50F9A">
        <w:rPr>
          <w:rFonts w:ascii="Arial" w:hAnsi="Arial" w:cs="Arial"/>
          <w:noProof/>
          <w:sz w:val="20"/>
          <w:lang w:val="sl-SI"/>
        </w:rPr>
        <w:t xml:space="preserve"> gospodinjstev;</w:t>
      </w:r>
    </w:p>
    <w:p w14:paraId="2C06679A" w14:textId="46FE2E1D" w:rsidR="00C16A4B" w:rsidRPr="00E50F9A" w:rsidRDefault="00C16A4B" w:rsidP="00C16A4B">
      <w:pPr>
        <w:pStyle w:val="bullet"/>
        <w:numPr>
          <w:ilvl w:val="0"/>
          <w:numId w:val="37"/>
        </w:numPr>
        <w:jc w:val="both"/>
        <w:rPr>
          <w:rFonts w:ascii="Arial" w:hAnsi="Arial" w:cs="Arial"/>
          <w:noProof/>
          <w:sz w:val="20"/>
          <w:lang w:val="sl-SI"/>
        </w:rPr>
      </w:pPr>
      <w:r w:rsidRPr="00E50F9A">
        <w:rPr>
          <w:rFonts w:ascii="Arial" w:hAnsi="Arial" w:cs="Arial"/>
          <w:noProof/>
          <w:sz w:val="20"/>
          <w:lang w:val="sl-SI"/>
        </w:rPr>
        <w:t xml:space="preserve">od </w:t>
      </w:r>
      <w:r w:rsidRPr="00E50F9A">
        <w:rPr>
          <w:rFonts w:ascii="Arial" w:hAnsi="Arial" w:cs="Arial"/>
          <w:b/>
          <w:bCs/>
          <w:noProof/>
          <w:sz w:val="20"/>
          <w:lang w:val="sl-SI"/>
        </w:rPr>
        <w:t>1. 10. 2025 do 30. 6. 2026</w:t>
      </w:r>
      <w:r w:rsidRPr="00E50F9A">
        <w:rPr>
          <w:rFonts w:ascii="Arial" w:hAnsi="Arial" w:cs="Arial"/>
          <w:noProof/>
          <w:sz w:val="20"/>
          <w:lang w:val="sl-SI"/>
        </w:rPr>
        <w:t xml:space="preserve"> mora reprezentativni panel znašati </w:t>
      </w:r>
      <w:r w:rsidRPr="00E50F9A">
        <w:rPr>
          <w:rFonts w:ascii="Arial" w:hAnsi="Arial" w:cs="Arial"/>
          <w:b/>
          <w:bCs/>
          <w:noProof/>
          <w:sz w:val="20"/>
          <w:lang w:val="sl-SI"/>
        </w:rPr>
        <w:t>minimalno</w:t>
      </w:r>
      <w:r w:rsidRPr="00E50F9A">
        <w:rPr>
          <w:rFonts w:ascii="Arial" w:hAnsi="Arial" w:cs="Arial"/>
          <w:noProof/>
          <w:sz w:val="20"/>
          <w:lang w:val="sl-SI"/>
        </w:rPr>
        <w:t xml:space="preserve"> </w:t>
      </w:r>
      <w:r w:rsidRPr="00E50F9A">
        <w:rPr>
          <w:rFonts w:ascii="Arial" w:hAnsi="Arial" w:cs="Arial"/>
          <w:b/>
          <w:bCs/>
          <w:noProof/>
          <w:sz w:val="20"/>
          <w:lang w:val="sl-SI"/>
        </w:rPr>
        <w:t>600</w:t>
      </w:r>
      <w:r w:rsidRPr="00E50F9A">
        <w:rPr>
          <w:rFonts w:ascii="Arial" w:hAnsi="Arial" w:cs="Arial"/>
          <w:noProof/>
          <w:sz w:val="20"/>
          <w:lang w:val="sl-SI"/>
        </w:rPr>
        <w:t xml:space="preserve"> gospodinjstev;</w:t>
      </w:r>
    </w:p>
    <w:p w14:paraId="37CF7FB5" w14:textId="45F8C56B" w:rsidR="00C16A4B" w:rsidRPr="00E50F9A" w:rsidRDefault="00C16A4B" w:rsidP="00C16A4B">
      <w:pPr>
        <w:pStyle w:val="bullet"/>
        <w:numPr>
          <w:ilvl w:val="0"/>
          <w:numId w:val="37"/>
        </w:numPr>
        <w:jc w:val="both"/>
        <w:rPr>
          <w:rFonts w:ascii="Arial" w:hAnsi="Arial" w:cs="Arial"/>
          <w:noProof/>
          <w:sz w:val="20"/>
          <w:lang w:val="sl-SI"/>
        </w:rPr>
      </w:pPr>
      <w:r w:rsidRPr="00E50F9A">
        <w:rPr>
          <w:rFonts w:ascii="Arial" w:hAnsi="Arial" w:cs="Arial"/>
          <w:noProof/>
          <w:sz w:val="20"/>
          <w:lang w:val="sl-SI"/>
        </w:rPr>
        <w:t xml:space="preserve">od </w:t>
      </w:r>
      <w:r w:rsidRPr="00E50F9A">
        <w:rPr>
          <w:rFonts w:ascii="Arial" w:hAnsi="Arial" w:cs="Arial"/>
          <w:b/>
          <w:bCs/>
          <w:noProof/>
          <w:sz w:val="20"/>
          <w:lang w:val="sl-SI"/>
        </w:rPr>
        <w:t>1. 7. 2026 do 31. 12. 2028</w:t>
      </w:r>
      <w:r w:rsidRPr="00E50F9A">
        <w:rPr>
          <w:rFonts w:ascii="Arial" w:hAnsi="Arial" w:cs="Arial"/>
          <w:noProof/>
          <w:sz w:val="20"/>
          <w:lang w:val="sl-SI"/>
        </w:rPr>
        <w:t xml:space="preserve"> mora reprezentativni panel znašati </w:t>
      </w:r>
      <w:r w:rsidRPr="00E50F9A">
        <w:rPr>
          <w:rFonts w:ascii="Arial" w:hAnsi="Arial" w:cs="Arial"/>
          <w:b/>
          <w:bCs/>
          <w:noProof/>
          <w:sz w:val="20"/>
          <w:lang w:val="sl-SI"/>
        </w:rPr>
        <w:t>minimalno</w:t>
      </w:r>
      <w:r w:rsidRPr="00E50F9A">
        <w:rPr>
          <w:rFonts w:ascii="Arial" w:hAnsi="Arial" w:cs="Arial"/>
          <w:noProof/>
          <w:sz w:val="20"/>
          <w:lang w:val="sl-SI"/>
        </w:rPr>
        <w:t xml:space="preserve"> </w:t>
      </w:r>
      <w:r w:rsidRPr="00E50F9A">
        <w:rPr>
          <w:rFonts w:ascii="Arial" w:hAnsi="Arial" w:cs="Arial"/>
          <w:b/>
          <w:bCs/>
          <w:noProof/>
          <w:sz w:val="20"/>
          <w:lang w:val="sl-SI"/>
        </w:rPr>
        <w:t>750</w:t>
      </w:r>
      <w:r w:rsidRPr="00E50F9A">
        <w:rPr>
          <w:rFonts w:ascii="Arial" w:hAnsi="Arial" w:cs="Arial"/>
          <w:noProof/>
          <w:sz w:val="20"/>
          <w:lang w:val="sl-SI"/>
        </w:rPr>
        <w:t xml:space="preserve"> gospodinjstev.</w:t>
      </w:r>
    </w:p>
    <w:p w14:paraId="69E6CFC9" w14:textId="77777777" w:rsidR="00EC6A5F" w:rsidRPr="00E50F9A" w:rsidRDefault="00EC6A5F" w:rsidP="00EC6A5F">
      <w:pPr>
        <w:pStyle w:val="bullet"/>
        <w:ind w:left="0" w:firstLine="0"/>
        <w:rPr>
          <w:rFonts w:ascii="Arial" w:hAnsi="Arial" w:cs="Arial"/>
          <w:noProof/>
          <w:sz w:val="20"/>
          <w:lang w:val="sl-SI"/>
        </w:rPr>
      </w:pPr>
    </w:p>
    <w:p w14:paraId="56BE3646" w14:textId="77777777" w:rsidR="00EC6A5F" w:rsidRPr="00E50F9A" w:rsidRDefault="00EC6A5F" w:rsidP="00EC6A5F">
      <w:pPr>
        <w:rPr>
          <w:rFonts w:cs="Arial"/>
          <w:noProof/>
        </w:rPr>
      </w:pPr>
      <w:r w:rsidRPr="00E50F9A">
        <w:rPr>
          <w:rFonts w:cs="Arial"/>
          <w:noProof/>
        </w:rPr>
        <w:t>Ponudnik storitve mora v ponudbi opredeliti sledeče:</w:t>
      </w:r>
    </w:p>
    <w:p w14:paraId="5A34F69E" w14:textId="3C0B57B7" w:rsidR="00EC6A5F" w:rsidRPr="00E50F9A" w:rsidRDefault="00EC6A5F" w:rsidP="007F63A0">
      <w:pPr>
        <w:pStyle w:val="ListParagraph"/>
        <w:numPr>
          <w:ilvl w:val="0"/>
          <w:numId w:val="25"/>
        </w:numPr>
        <w:rPr>
          <w:rFonts w:cs="Arial"/>
          <w:noProof/>
        </w:rPr>
      </w:pPr>
      <w:r w:rsidRPr="00E50F9A">
        <w:rPr>
          <w:rFonts w:cs="Arial"/>
          <w:noProof/>
        </w:rPr>
        <w:t>opisati strukturo TV gospodinjstev;</w:t>
      </w:r>
    </w:p>
    <w:p w14:paraId="3CE5E769" w14:textId="2F42A9D7" w:rsidR="00EC6A5F" w:rsidRPr="00E50F9A" w:rsidRDefault="00EC6A5F" w:rsidP="007F63A0">
      <w:pPr>
        <w:pStyle w:val="ListParagraph"/>
        <w:numPr>
          <w:ilvl w:val="0"/>
          <w:numId w:val="25"/>
        </w:numPr>
        <w:rPr>
          <w:rFonts w:cs="Arial"/>
          <w:noProof/>
        </w:rPr>
      </w:pPr>
      <w:r w:rsidRPr="00E50F9A">
        <w:rPr>
          <w:rFonts w:cs="Arial"/>
          <w:noProof/>
        </w:rPr>
        <w:t>opisati prilagajanje panela (letna rotacija panela);</w:t>
      </w:r>
    </w:p>
    <w:p w14:paraId="638588EA" w14:textId="2BF28ADC" w:rsidR="00EC6A5F" w:rsidRPr="00E50F9A" w:rsidRDefault="00EC6A5F" w:rsidP="00EC6A5F">
      <w:pPr>
        <w:pStyle w:val="ListParagraph"/>
        <w:numPr>
          <w:ilvl w:val="0"/>
          <w:numId w:val="25"/>
        </w:numPr>
        <w:rPr>
          <w:rFonts w:cs="Arial"/>
          <w:noProof/>
        </w:rPr>
      </w:pPr>
      <w:r w:rsidRPr="00E50F9A">
        <w:rPr>
          <w:rFonts w:cs="Arial"/>
          <w:noProof/>
        </w:rPr>
        <w:t>opisati nadzor strukture panela;</w:t>
      </w:r>
    </w:p>
    <w:p w14:paraId="15986634" w14:textId="77777777" w:rsidR="00EC6A5F" w:rsidRPr="00E50F9A" w:rsidRDefault="00EC6A5F" w:rsidP="00EC6A5F">
      <w:pPr>
        <w:pStyle w:val="bullet"/>
        <w:ind w:left="0" w:firstLine="0"/>
        <w:rPr>
          <w:rFonts w:ascii="Arial" w:hAnsi="Arial" w:cs="Arial"/>
          <w:noProof/>
          <w:sz w:val="20"/>
          <w:lang w:val="sl-SI"/>
        </w:rPr>
      </w:pPr>
      <w:r w:rsidRPr="00E50F9A">
        <w:rPr>
          <w:rFonts w:ascii="Arial" w:hAnsi="Arial" w:cs="Arial"/>
          <w:noProof/>
          <w:sz w:val="20"/>
          <w:lang w:val="sl-SI"/>
        </w:rPr>
        <w:lastRenderedPageBreak/>
        <w:t>Ponudnik storitve tudi mora v ponudbi:</w:t>
      </w:r>
    </w:p>
    <w:p w14:paraId="12958EC4" w14:textId="13DE9757" w:rsidR="00EC6A5F" w:rsidRPr="00E50F9A" w:rsidRDefault="00EC6A5F" w:rsidP="007F63A0">
      <w:pPr>
        <w:pStyle w:val="ListParagraph"/>
        <w:numPr>
          <w:ilvl w:val="0"/>
          <w:numId w:val="26"/>
        </w:numPr>
        <w:rPr>
          <w:rFonts w:cs="Arial"/>
          <w:noProof/>
        </w:rPr>
      </w:pPr>
      <w:r w:rsidRPr="00E50F9A">
        <w:rPr>
          <w:rFonts w:cs="Arial"/>
          <w:noProof/>
        </w:rPr>
        <w:t>opisati metode izbiranja panelistov;</w:t>
      </w:r>
    </w:p>
    <w:p w14:paraId="0E92BFAF" w14:textId="5E4F8872" w:rsidR="00EC6A5F" w:rsidRPr="00E50F9A" w:rsidRDefault="00EC6A5F" w:rsidP="007F63A0">
      <w:pPr>
        <w:pStyle w:val="ListParagraph"/>
        <w:numPr>
          <w:ilvl w:val="0"/>
          <w:numId w:val="26"/>
        </w:numPr>
        <w:rPr>
          <w:rFonts w:cs="Arial"/>
          <w:noProof/>
        </w:rPr>
      </w:pPr>
      <w:r w:rsidRPr="00E50F9A">
        <w:rPr>
          <w:rFonts w:cs="Arial"/>
          <w:noProof/>
        </w:rPr>
        <w:t>opisati komuniciranje s člani TV gospodinjstev;</w:t>
      </w:r>
    </w:p>
    <w:p w14:paraId="2ED0652E" w14:textId="4389EF34" w:rsidR="00EC6A5F" w:rsidRPr="00E50F9A" w:rsidRDefault="00EC6A5F" w:rsidP="007F63A0">
      <w:pPr>
        <w:pStyle w:val="ListParagraph"/>
        <w:numPr>
          <w:ilvl w:val="0"/>
          <w:numId w:val="26"/>
        </w:numPr>
        <w:rPr>
          <w:rFonts w:cs="Arial"/>
          <w:noProof/>
        </w:rPr>
      </w:pPr>
      <w:r w:rsidRPr="00E50F9A">
        <w:rPr>
          <w:rFonts w:cs="Arial"/>
          <w:noProof/>
        </w:rPr>
        <w:t>opisati morebitno nagrajevanje panelistov;</w:t>
      </w:r>
    </w:p>
    <w:p w14:paraId="0BC66FEE" w14:textId="6A031A0A" w:rsidR="00EC6A5F" w:rsidRPr="00E50F9A" w:rsidRDefault="00EC6A5F" w:rsidP="007F63A0">
      <w:pPr>
        <w:pStyle w:val="bullet"/>
        <w:numPr>
          <w:ilvl w:val="0"/>
          <w:numId w:val="26"/>
        </w:numPr>
        <w:rPr>
          <w:rFonts w:ascii="Arial" w:hAnsi="Arial" w:cs="Arial"/>
          <w:noProof/>
          <w:sz w:val="20"/>
          <w:lang w:val="sl-SI"/>
        </w:rPr>
      </w:pPr>
      <w:r w:rsidRPr="00E50F9A">
        <w:rPr>
          <w:rFonts w:ascii="Arial" w:hAnsi="Arial" w:cs="Arial"/>
          <w:noProof/>
          <w:sz w:val="20"/>
          <w:lang w:val="sl-SI"/>
        </w:rPr>
        <w:t>priložiti navodila za paneliste;</w:t>
      </w:r>
    </w:p>
    <w:p w14:paraId="56C0A53F" w14:textId="77777777" w:rsidR="00EC6A5F" w:rsidRPr="00E50F9A" w:rsidRDefault="00EC6A5F" w:rsidP="00EC6A5F">
      <w:pPr>
        <w:pStyle w:val="bullet"/>
        <w:ind w:left="0" w:firstLine="0"/>
        <w:rPr>
          <w:rFonts w:ascii="Arial" w:hAnsi="Arial" w:cs="Arial"/>
          <w:noProof/>
          <w:sz w:val="20"/>
          <w:lang w:val="sl-SI"/>
        </w:rPr>
      </w:pPr>
    </w:p>
    <w:p w14:paraId="36E937C7" w14:textId="2F9C9F29" w:rsidR="000D319F" w:rsidRPr="00E50F9A" w:rsidRDefault="00EC6A5F" w:rsidP="000D319F">
      <w:pPr>
        <w:rPr>
          <w:rFonts w:cs="Arial"/>
          <w:b/>
          <w:bCs/>
          <w:noProof/>
        </w:rPr>
      </w:pPr>
      <w:r w:rsidRPr="00E50F9A">
        <w:rPr>
          <w:rFonts w:cs="Arial"/>
          <w:b/>
          <w:bCs/>
          <w:noProof/>
        </w:rPr>
        <w:t xml:space="preserve">Ponudnik storitve mora letno obnavljati sestavo panela za zagotovitev prilagajanja spremembam v slovenski demografski strukturi prebivalstva in gospodinjstev. Poleg prilagajanja panela na osnovi rezultatov redne letne raziskave trga, mora zagotoviti prilagoditev panela vsakič, ko bo to potrebno. </w:t>
      </w:r>
    </w:p>
    <w:p w14:paraId="1061E2E7" w14:textId="2EC09420" w:rsidR="000D319F" w:rsidRPr="00E50F9A" w:rsidRDefault="000D319F" w:rsidP="00F16B7A">
      <w:pPr>
        <w:pStyle w:val="Heading3"/>
        <w:rPr>
          <w:b/>
          <w:noProof/>
        </w:rPr>
      </w:pPr>
      <w:bookmarkStart w:id="47" w:name="_Toc128383566"/>
      <w:bookmarkStart w:id="48" w:name="_Toc176943988"/>
      <w:r w:rsidRPr="00E50F9A">
        <w:rPr>
          <w:b/>
          <w:noProof/>
        </w:rPr>
        <w:t>Format merjenja podatkov</w:t>
      </w:r>
      <w:bookmarkEnd w:id="47"/>
      <w:bookmarkEnd w:id="48"/>
    </w:p>
    <w:p w14:paraId="4BB001AC" w14:textId="0CB26B93" w:rsidR="00D712AF" w:rsidRPr="00E50F9A" w:rsidRDefault="00D712AF" w:rsidP="000714CD"/>
    <w:p w14:paraId="47804366" w14:textId="77777777" w:rsidR="00EC6A5F" w:rsidRPr="00E50F9A" w:rsidRDefault="00EC6A5F" w:rsidP="00EC6A5F">
      <w:pPr>
        <w:pStyle w:val="bullet"/>
        <w:ind w:left="0" w:firstLine="0"/>
        <w:rPr>
          <w:rFonts w:ascii="Arial" w:hAnsi="Arial" w:cs="Arial"/>
          <w:noProof/>
          <w:sz w:val="20"/>
          <w:lang w:val="sl-SI"/>
        </w:rPr>
      </w:pPr>
      <w:bookmarkStart w:id="49" w:name="_Toc128383567"/>
      <w:bookmarkStart w:id="50" w:name="_Hlk135043144"/>
      <w:r w:rsidRPr="00E50F9A">
        <w:rPr>
          <w:rFonts w:ascii="Arial" w:hAnsi="Arial" w:cs="Arial"/>
          <w:noProof/>
          <w:sz w:val="20"/>
          <w:lang w:val="sl-SI"/>
        </w:rPr>
        <w:t xml:space="preserve">Gledanost televizije mora biti merjena v formatu ura:minuta:sekunda, za uporabo pa se podatki lahko obdelajo po minutnih intervalih. </w:t>
      </w:r>
    </w:p>
    <w:p w14:paraId="1EA6824A" w14:textId="77777777" w:rsidR="00EC6A5F" w:rsidRPr="00E50F9A" w:rsidRDefault="00EC6A5F" w:rsidP="00EC6A5F">
      <w:pPr>
        <w:pStyle w:val="bullet"/>
        <w:ind w:left="0" w:firstLine="0"/>
        <w:rPr>
          <w:rFonts w:ascii="Arial" w:hAnsi="Arial" w:cs="Arial"/>
          <w:noProof/>
          <w:sz w:val="20"/>
          <w:lang w:val="sl-SI"/>
        </w:rPr>
      </w:pPr>
    </w:p>
    <w:p w14:paraId="74E10960" w14:textId="77777777" w:rsidR="00EC6A5F" w:rsidRPr="00E50F9A" w:rsidRDefault="00EC6A5F" w:rsidP="00EC6A5F">
      <w:pPr>
        <w:pStyle w:val="bullet"/>
        <w:ind w:left="0" w:firstLine="0"/>
        <w:rPr>
          <w:rFonts w:ascii="Arial" w:hAnsi="Arial" w:cs="Arial"/>
          <w:noProof/>
          <w:sz w:val="20"/>
          <w:lang w:val="sl-SI"/>
        </w:rPr>
      </w:pPr>
      <w:r w:rsidRPr="00E50F9A">
        <w:rPr>
          <w:rFonts w:ascii="Arial" w:hAnsi="Arial" w:cs="Arial"/>
          <w:noProof/>
          <w:sz w:val="20"/>
          <w:lang w:val="sl-SI"/>
        </w:rPr>
        <w:t xml:space="preserve">Dan je opredeljen kot 24 urni interval. </w:t>
      </w:r>
    </w:p>
    <w:p w14:paraId="7831A66D" w14:textId="77777777" w:rsidR="00EC6A5F" w:rsidRPr="00E50F9A" w:rsidRDefault="00EC6A5F" w:rsidP="00EC6A5F">
      <w:pPr>
        <w:pStyle w:val="bullet"/>
        <w:ind w:left="0" w:firstLine="0"/>
        <w:rPr>
          <w:rFonts w:ascii="Arial" w:hAnsi="Arial" w:cs="Arial"/>
          <w:noProof/>
          <w:sz w:val="20"/>
          <w:lang w:val="sl-SI"/>
        </w:rPr>
      </w:pPr>
    </w:p>
    <w:p w14:paraId="23CA9BDC" w14:textId="77777777" w:rsidR="00EC6A5F" w:rsidRPr="00E50F9A" w:rsidRDefault="00EC6A5F" w:rsidP="00CE37BC">
      <w:pPr>
        <w:pStyle w:val="bullet"/>
        <w:ind w:left="0" w:firstLine="0"/>
        <w:rPr>
          <w:rFonts w:ascii="Arial" w:hAnsi="Arial" w:cs="Arial"/>
          <w:noProof/>
          <w:sz w:val="20"/>
          <w:lang w:val="sl-SI"/>
        </w:rPr>
      </w:pPr>
      <w:r w:rsidRPr="00E50F9A">
        <w:rPr>
          <w:rFonts w:ascii="Arial" w:hAnsi="Arial" w:cs="Arial"/>
          <w:noProof/>
          <w:sz w:val="20"/>
          <w:lang w:val="sl-SI"/>
        </w:rPr>
        <w:t>Ponudnik storitve mora v ponudbi opisati sledeče:</w:t>
      </w:r>
    </w:p>
    <w:p w14:paraId="2ECA0EEE" w14:textId="77777777" w:rsidR="00EC6A5F" w:rsidRPr="00E50F9A" w:rsidRDefault="00EC6A5F" w:rsidP="00CE37BC">
      <w:pPr>
        <w:pStyle w:val="bullet"/>
        <w:numPr>
          <w:ilvl w:val="0"/>
          <w:numId w:val="33"/>
        </w:numPr>
        <w:rPr>
          <w:rFonts w:ascii="Arial" w:hAnsi="Arial" w:cs="Arial"/>
          <w:noProof/>
          <w:sz w:val="20"/>
          <w:lang w:val="sl-SI"/>
        </w:rPr>
      </w:pPr>
      <w:r w:rsidRPr="00E50F9A">
        <w:rPr>
          <w:rFonts w:ascii="Arial" w:hAnsi="Arial" w:cs="Arial"/>
          <w:noProof/>
          <w:sz w:val="20"/>
          <w:lang w:val="sl-SI"/>
        </w:rPr>
        <w:t>prikazovanje gledanosti  TV programov (kratek opis podatkov),</w:t>
      </w:r>
    </w:p>
    <w:p w14:paraId="18AB894B" w14:textId="77777777" w:rsidR="00EC6A5F" w:rsidRPr="00E50F9A" w:rsidRDefault="00EC6A5F" w:rsidP="00CE37BC">
      <w:pPr>
        <w:pStyle w:val="bullet"/>
        <w:numPr>
          <w:ilvl w:val="0"/>
          <w:numId w:val="33"/>
        </w:numPr>
        <w:rPr>
          <w:rFonts w:ascii="Arial" w:hAnsi="Arial" w:cs="Arial"/>
          <w:noProof/>
          <w:sz w:val="20"/>
          <w:lang w:val="sl-SI"/>
        </w:rPr>
      </w:pPr>
      <w:r w:rsidRPr="00E50F9A">
        <w:rPr>
          <w:rFonts w:ascii="Arial" w:hAnsi="Arial" w:cs="Arial"/>
          <w:noProof/>
          <w:sz w:val="20"/>
          <w:lang w:val="sl-SI"/>
        </w:rPr>
        <w:t xml:space="preserve">format podatkov, ki so posredovani uporabniku, </w:t>
      </w:r>
    </w:p>
    <w:p w14:paraId="07BECB01" w14:textId="77777777" w:rsidR="00EC6A5F" w:rsidRPr="00E50F9A" w:rsidRDefault="00EC6A5F" w:rsidP="00CE37BC">
      <w:pPr>
        <w:pStyle w:val="bullet"/>
        <w:numPr>
          <w:ilvl w:val="0"/>
          <w:numId w:val="33"/>
        </w:numPr>
        <w:rPr>
          <w:rFonts w:ascii="Arial" w:hAnsi="Arial" w:cs="Arial"/>
          <w:noProof/>
          <w:sz w:val="20"/>
          <w:lang w:val="sl-SI"/>
        </w:rPr>
      </w:pPr>
      <w:r w:rsidRPr="00E50F9A">
        <w:rPr>
          <w:rFonts w:ascii="Arial" w:hAnsi="Arial" w:cs="Arial"/>
          <w:noProof/>
          <w:sz w:val="20"/>
          <w:lang w:val="sl-SI"/>
        </w:rPr>
        <w:t>čas dostave podatkov,</w:t>
      </w:r>
    </w:p>
    <w:p w14:paraId="3D7EA727" w14:textId="77777777" w:rsidR="00EC6A5F" w:rsidRPr="00E50F9A" w:rsidRDefault="00EC6A5F" w:rsidP="00CE37BC">
      <w:pPr>
        <w:pStyle w:val="bullet"/>
        <w:numPr>
          <w:ilvl w:val="0"/>
          <w:numId w:val="33"/>
        </w:numPr>
        <w:rPr>
          <w:rFonts w:ascii="Arial" w:hAnsi="Arial" w:cs="Arial"/>
          <w:noProof/>
          <w:sz w:val="20"/>
          <w:lang w:val="sl-SI"/>
        </w:rPr>
      </w:pPr>
      <w:r w:rsidRPr="00E50F9A">
        <w:rPr>
          <w:rFonts w:ascii="Arial" w:hAnsi="Arial" w:cs="Arial"/>
          <w:noProof/>
          <w:sz w:val="20"/>
          <w:lang w:val="sl-SI"/>
        </w:rPr>
        <w:t>izpad podatkov in</w:t>
      </w:r>
    </w:p>
    <w:p w14:paraId="3EDF4914" w14:textId="77777777" w:rsidR="00EC6A5F" w:rsidRPr="00E50F9A" w:rsidRDefault="00EC6A5F" w:rsidP="00CE37BC">
      <w:pPr>
        <w:pStyle w:val="bullet"/>
        <w:numPr>
          <w:ilvl w:val="0"/>
          <w:numId w:val="33"/>
        </w:numPr>
        <w:rPr>
          <w:rFonts w:ascii="Arial" w:hAnsi="Arial" w:cs="Arial"/>
          <w:noProof/>
          <w:sz w:val="20"/>
          <w:lang w:val="sl-SI"/>
        </w:rPr>
      </w:pPr>
      <w:r w:rsidRPr="00E50F9A">
        <w:rPr>
          <w:rFonts w:ascii="Arial" w:hAnsi="Arial" w:cs="Arial"/>
          <w:noProof/>
          <w:sz w:val="20"/>
          <w:lang w:val="sl-SI"/>
        </w:rPr>
        <w:t>hranjenje raziskovalne dokumentacije.</w:t>
      </w:r>
    </w:p>
    <w:p w14:paraId="242F2475" w14:textId="4BD83D11" w:rsidR="000D319F" w:rsidRPr="00E50F9A" w:rsidRDefault="000D319F" w:rsidP="00F16B7A">
      <w:pPr>
        <w:pStyle w:val="Heading3"/>
        <w:rPr>
          <w:b/>
          <w:noProof/>
        </w:rPr>
      </w:pPr>
      <w:bookmarkStart w:id="51" w:name="_Toc176943989"/>
      <w:r w:rsidRPr="00E50F9A">
        <w:rPr>
          <w:b/>
          <w:noProof/>
        </w:rPr>
        <w:t>Programska orodja in oprema</w:t>
      </w:r>
      <w:bookmarkEnd w:id="49"/>
      <w:bookmarkEnd w:id="51"/>
    </w:p>
    <w:bookmarkEnd w:id="50"/>
    <w:p w14:paraId="41AB98D5" w14:textId="6F12ED2E" w:rsidR="000D319F" w:rsidRPr="00E50F9A" w:rsidRDefault="000D319F" w:rsidP="000D319F"/>
    <w:p w14:paraId="66DF2FF8" w14:textId="7E7C7FBD" w:rsidR="00EC6A5F" w:rsidRPr="00E50F9A" w:rsidRDefault="00EC6A5F" w:rsidP="00EC6A5F">
      <w:pPr>
        <w:pStyle w:val="bullet"/>
        <w:ind w:left="0" w:firstLine="0"/>
        <w:jc w:val="both"/>
        <w:rPr>
          <w:rFonts w:ascii="Arial" w:hAnsi="Arial" w:cs="Arial"/>
          <w:noProof/>
          <w:sz w:val="20"/>
          <w:lang w:val="sl-SI"/>
        </w:rPr>
      </w:pPr>
      <w:bookmarkStart w:id="52" w:name="_Toc128383568"/>
      <w:bookmarkStart w:id="53" w:name="_Hlk135043139"/>
      <w:r w:rsidRPr="00E50F9A">
        <w:rPr>
          <w:rFonts w:ascii="Arial" w:hAnsi="Arial" w:cs="Arial"/>
          <w:noProof/>
          <w:sz w:val="20"/>
          <w:lang w:val="sl-SI"/>
        </w:rPr>
        <w:t>Podatki se morajo obdelovati s programskimi orodji ponudnika storitve. Le-ta zagotavlja, da ima za navedeno programsko orodje ustrezne licence za uporabo.</w:t>
      </w:r>
      <w:r w:rsidR="00106BA8" w:rsidRPr="00E50F9A">
        <w:rPr>
          <w:rFonts w:ascii="Arial" w:hAnsi="Arial" w:cs="Arial"/>
          <w:noProof/>
          <w:sz w:val="20"/>
          <w:lang w:val="sl-SI"/>
        </w:rPr>
        <w:t xml:space="preserve"> Programsko orodje ponudnika storitve mora omogočati obdelave podatkov linearne in nelinearne televizije.</w:t>
      </w:r>
    </w:p>
    <w:p w14:paraId="1B4021E0" w14:textId="77777777" w:rsidR="00EC6A5F" w:rsidRPr="00E50F9A" w:rsidRDefault="00EC6A5F" w:rsidP="00EC6A5F">
      <w:pPr>
        <w:pStyle w:val="bullet"/>
        <w:ind w:left="0" w:firstLine="0"/>
        <w:rPr>
          <w:rFonts w:ascii="Arial" w:hAnsi="Arial" w:cs="Arial"/>
          <w:noProof/>
          <w:sz w:val="20"/>
          <w:lang w:val="sl-SI"/>
        </w:rPr>
      </w:pPr>
    </w:p>
    <w:p w14:paraId="06604D9E" w14:textId="195A3663" w:rsidR="00EC6A5F" w:rsidRPr="00E50F9A" w:rsidRDefault="00EC6A5F" w:rsidP="00EC6A5F">
      <w:pPr>
        <w:rPr>
          <w:rFonts w:cs="Arial"/>
          <w:noProof/>
        </w:rPr>
      </w:pPr>
      <w:r w:rsidRPr="00E50F9A">
        <w:rPr>
          <w:rFonts w:cs="Arial"/>
          <w:noProof/>
        </w:rPr>
        <w:t>Ponudnik storitve mora vgraditi ustrezno programsko opremo, in naročniku dodeliti pravico do uporabe teh programov z vsaj sedmimi (7) licencami. Strošek najema licenc in morebitne posodobitve, izboljšave oziroma vse nadaljnje verzije, morajo biti za celotno obdobje veljavnosti pogodbe vključene v ceno.</w:t>
      </w:r>
    </w:p>
    <w:p w14:paraId="378E6590" w14:textId="77777777" w:rsidR="00EC6A5F" w:rsidRPr="00E50F9A" w:rsidRDefault="00EC6A5F" w:rsidP="00EC6A5F">
      <w:pPr>
        <w:pStyle w:val="bullet"/>
        <w:ind w:left="0" w:firstLine="0"/>
        <w:jc w:val="both"/>
        <w:rPr>
          <w:rFonts w:ascii="Arial" w:hAnsi="Arial" w:cs="Arial"/>
          <w:noProof/>
          <w:sz w:val="20"/>
          <w:lang w:val="sl-SI"/>
        </w:rPr>
      </w:pPr>
    </w:p>
    <w:p w14:paraId="6CDB23DF" w14:textId="77777777" w:rsidR="00EC6A5F" w:rsidRPr="00E50F9A" w:rsidRDefault="00EC6A5F" w:rsidP="00EC6A5F">
      <w:pPr>
        <w:pStyle w:val="bullet"/>
        <w:ind w:left="0" w:firstLine="0"/>
        <w:jc w:val="both"/>
        <w:rPr>
          <w:rFonts w:ascii="Arial" w:hAnsi="Arial" w:cs="Arial"/>
          <w:noProof/>
          <w:sz w:val="20"/>
          <w:lang w:val="sl-SI"/>
        </w:rPr>
      </w:pPr>
      <w:r w:rsidRPr="00E50F9A">
        <w:rPr>
          <w:rFonts w:ascii="Arial" w:hAnsi="Arial" w:cs="Arial"/>
          <w:noProof/>
          <w:sz w:val="20"/>
          <w:lang w:val="sl-SI"/>
        </w:rPr>
        <w:t>Ponudnik storitve mora v ponudbi opredeliti sledeče:</w:t>
      </w:r>
    </w:p>
    <w:p w14:paraId="2DFC04B2" w14:textId="77777777" w:rsidR="00EC6A5F" w:rsidRPr="00E50F9A" w:rsidRDefault="00EC6A5F" w:rsidP="007F63A0">
      <w:pPr>
        <w:pStyle w:val="ListParagraph"/>
        <w:numPr>
          <w:ilvl w:val="0"/>
          <w:numId w:val="28"/>
        </w:numPr>
        <w:rPr>
          <w:rFonts w:cs="Arial"/>
          <w:noProof/>
        </w:rPr>
      </w:pPr>
      <w:r w:rsidRPr="00E50F9A">
        <w:rPr>
          <w:rFonts w:cs="Arial"/>
          <w:noProof/>
        </w:rPr>
        <w:t>opisati osnovne podatke o gledanosti: kaj vključujejo podatki in programski moduli za analizo le-teh,</w:t>
      </w:r>
    </w:p>
    <w:p w14:paraId="384CDCAF" w14:textId="77777777" w:rsidR="00EC6A5F" w:rsidRPr="00E50F9A" w:rsidRDefault="00EC6A5F" w:rsidP="007F63A0">
      <w:pPr>
        <w:pStyle w:val="ListParagraph"/>
        <w:numPr>
          <w:ilvl w:val="0"/>
          <w:numId w:val="28"/>
        </w:numPr>
        <w:rPr>
          <w:rFonts w:cs="Arial"/>
          <w:noProof/>
        </w:rPr>
      </w:pPr>
      <w:r w:rsidRPr="00E50F9A">
        <w:rPr>
          <w:rFonts w:cs="Arial"/>
          <w:noProof/>
        </w:rPr>
        <w:t>dodati slovenska navodila za uporabo programskega orodja z definicijami pojmov in spremenljivk,</w:t>
      </w:r>
    </w:p>
    <w:p w14:paraId="77BAEC01" w14:textId="77777777" w:rsidR="00EC6A5F" w:rsidRPr="00E50F9A" w:rsidRDefault="00EC6A5F" w:rsidP="007F63A0">
      <w:pPr>
        <w:pStyle w:val="ListParagraph"/>
        <w:numPr>
          <w:ilvl w:val="0"/>
          <w:numId w:val="28"/>
        </w:numPr>
        <w:rPr>
          <w:rFonts w:cs="Arial"/>
          <w:noProof/>
        </w:rPr>
      </w:pPr>
      <w:r w:rsidRPr="00E50F9A">
        <w:rPr>
          <w:rFonts w:cs="Arial"/>
          <w:noProof/>
        </w:rPr>
        <w:t>opisati usposabljanje uporabnikov, sprotno pomoč,</w:t>
      </w:r>
    </w:p>
    <w:p w14:paraId="58FCD8AD" w14:textId="77777777" w:rsidR="00EC6A5F" w:rsidRPr="00E50F9A" w:rsidRDefault="00EC6A5F" w:rsidP="007F63A0">
      <w:pPr>
        <w:pStyle w:val="ListParagraph"/>
        <w:numPr>
          <w:ilvl w:val="0"/>
          <w:numId w:val="28"/>
        </w:numPr>
        <w:rPr>
          <w:rFonts w:cs="Arial"/>
          <w:noProof/>
        </w:rPr>
      </w:pPr>
      <w:r w:rsidRPr="00E50F9A">
        <w:rPr>
          <w:rFonts w:cs="Arial"/>
          <w:noProof/>
        </w:rPr>
        <w:t>orisati nadaljnji razvoj programske opreme in</w:t>
      </w:r>
    </w:p>
    <w:p w14:paraId="6A8AC406" w14:textId="7AD9B838" w:rsidR="00EC6A5F" w:rsidRPr="00E50F9A" w:rsidRDefault="00EC6A5F" w:rsidP="007F63A0">
      <w:pPr>
        <w:pStyle w:val="bullet"/>
        <w:numPr>
          <w:ilvl w:val="0"/>
          <w:numId w:val="28"/>
        </w:numPr>
        <w:jc w:val="both"/>
        <w:rPr>
          <w:rFonts w:ascii="Arial" w:hAnsi="Arial" w:cs="Arial"/>
          <w:noProof/>
          <w:sz w:val="20"/>
          <w:lang w:val="sl-SI"/>
        </w:rPr>
      </w:pPr>
      <w:r w:rsidRPr="00E50F9A">
        <w:rPr>
          <w:rFonts w:ascii="Arial" w:hAnsi="Arial" w:cs="Arial"/>
          <w:noProof/>
          <w:sz w:val="20"/>
          <w:lang w:val="sl-SI"/>
        </w:rPr>
        <w:t>opisati vzdrževanje opreme in odpravljanje morebitnih napak.</w:t>
      </w:r>
    </w:p>
    <w:p w14:paraId="4B0C4087" w14:textId="48E61839" w:rsidR="000D319F" w:rsidRPr="00E50F9A" w:rsidRDefault="000D319F" w:rsidP="00F16B7A">
      <w:pPr>
        <w:pStyle w:val="Heading3"/>
        <w:rPr>
          <w:b/>
          <w:noProof/>
        </w:rPr>
      </w:pPr>
      <w:bookmarkStart w:id="54" w:name="_Toc176943990"/>
      <w:r w:rsidRPr="00E50F9A">
        <w:rPr>
          <w:b/>
          <w:noProof/>
        </w:rPr>
        <w:t>Pomoč in odpravljanje napak</w:t>
      </w:r>
      <w:bookmarkEnd w:id="52"/>
      <w:bookmarkEnd w:id="54"/>
    </w:p>
    <w:p w14:paraId="7DD48DDE" w14:textId="5E536E30" w:rsidR="00566362" w:rsidRPr="00E50F9A" w:rsidRDefault="00566362" w:rsidP="000D319F">
      <w:pPr>
        <w:pStyle w:val="bullet"/>
        <w:ind w:left="0" w:firstLine="0"/>
        <w:jc w:val="both"/>
        <w:rPr>
          <w:rFonts w:ascii="Arial" w:hAnsi="Arial" w:cs="Arial"/>
          <w:noProof/>
          <w:sz w:val="20"/>
          <w:lang w:val="sl-SI"/>
        </w:rPr>
      </w:pPr>
    </w:p>
    <w:p w14:paraId="1697B006" w14:textId="2AF45AA9" w:rsidR="00566362" w:rsidRPr="00E50F9A" w:rsidRDefault="00566362" w:rsidP="000D319F">
      <w:pPr>
        <w:pStyle w:val="bullet"/>
        <w:ind w:left="0" w:firstLine="0"/>
        <w:jc w:val="both"/>
        <w:rPr>
          <w:rFonts w:ascii="Arial" w:hAnsi="Arial" w:cs="Arial"/>
          <w:noProof/>
          <w:sz w:val="20"/>
          <w:lang w:val="sl-SI"/>
        </w:rPr>
      </w:pPr>
      <w:r w:rsidRPr="00E50F9A">
        <w:rPr>
          <w:rFonts w:ascii="Arial" w:hAnsi="Arial" w:cs="Arial"/>
          <w:noProof/>
          <w:sz w:val="20"/>
          <w:lang w:val="sl-SI"/>
        </w:rPr>
        <w:t>Za primere tehničnih težav v delovanju programske opreme mora biti ponudnik storitve oz. njegov predstavnik vsak delavnik med 8. in 16. uro dosegljiv na vnaprej dogovorjeni telefonski številki</w:t>
      </w:r>
      <w:r w:rsidR="00A85744" w:rsidRPr="00E50F9A">
        <w:rPr>
          <w:rFonts w:ascii="Arial" w:hAnsi="Arial" w:cs="Arial"/>
          <w:noProof/>
          <w:sz w:val="20"/>
          <w:lang w:val="sl-SI"/>
        </w:rPr>
        <w:t xml:space="preserve"> in elektronski pošti</w:t>
      </w:r>
      <w:r w:rsidRPr="00E50F9A">
        <w:rPr>
          <w:rFonts w:ascii="Arial" w:hAnsi="Arial" w:cs="Arial"/>
          <w:noProof/>
          <w:sz w:val="20"/>
          <w:lang w:val="sl-SI"/>
        </w:rPr>
        <w:t>, kamor lahko naročnik prijavi tehnično okvaro glede delovanja programske opreme.</w:t>
      </w:r>
      <w:r w:rsidR="00EC6A5F" w:rsidRPr="00E50F9A">
        <w:rPr>
          <w:rFonts w:ascii="Arial" w:hAnsi="Arial" w:cs="Arial"/>
          <w:noProof/>
          <w:sz w:val="20"/>
          <w:lang w:val="sl-SI"/>
        </w:rPr>
        <w:t xml:space="preserve"> V primer</w:t>
      </w:r>
      <w:r w:rsidR="00265243" w:rsidRPr="00E50F9A">
        <w:rPr>
          <w:rFonts w:ascii="Arial" w:hAnsi="Arial" w:cs="Arial"/>
          <w:noProof/>
          <w:sz w:val="20"/>
          <w:lang w:val="sl-SI"/>
        </w:rPr>
        <w:t>u</w:t>
      </w:r>
      <w:r w:rsidR="00EC6A5F" w:rsidRPr="00E50F9A">
        <w:rPr>
          <w:rFonts w:ascii="Arial" w:hAnsi="Arial" w:cs="Arial"/>
          <w:noProof/>
          <w:sz w:val="20"/>
          <w:lang w:val="sl-SI"/>
        </w:rPr>
        <w:t xml:space="preserve"> tehničnih težav v delovanju programske opreme se mora ponudnik storitve nemudoma odzvati.</w:t>
      </w:r>
    </w:p>
    <w:p w14:paraId="00FD7F5E" w14:textId="77777777" w:rsidR="00566362" w:rsidRPr="00E50F9A" w:rsidRDefault="00566362" w:rsidP="000D319F">
      <w:pPr>
        <w:pStyle w:val="bullet"/>
        <w:ind w:left="0" w:firstLine="0"/>
        <w:jc w:val="both"/>
        <w:rPr>
          <w:rFonts w:ascii="Arial" w:hAnsi="Arial" w:cs="Arial"/>
          <w:noProof/>
          <w:sz w:val="20"/>
          <w:lang w:val="sl-SI"/>
        </w:rPr>
      </w:pPr>
    </w:p>
    <w:p w14:paraId="7ED22E4F" w14:textId="180BE50F" w:rsidR="000D319F" w:rsidRPr="00E50F9A" w:rsidRDefault="00566362" w:rsidP="000D319F">
      <w:pPr>
        <w:pStyle w:val="bullet"/>
        <w:ind w:left="0" w:firstLine="0"/>
        <w:jc w:val="both"/>
        <w:rPr>
          <w:rFonts w:ascii="Arial" w:hAnsi="Arial" w:cs="Arial"/>
          <w:noProof/>
          <w:sz w:val="20"/>
          <w:lang w:val="sl-SI"/>
        </w:rPr>
      </w:pPr>
      <w:r w:rsidRPr="00E50F9A">
        <w:rPr>
          <w:rFonts w:ascii="Arial" w:hAnsi="Arial" w:cs="Arial"/>
          <w:noProof/>
          <w:sz w:val="20"/>
          <w:lang w:val="sl-SI"/>
        </w:rPr>
        <w:t>Če se ob pregledu delovanja programske opreme ugotovi, da je do napake prišlo zaradi programske opreme ponudnika storitve, mora ponudnik storitve napako odpraviti v 48 urah od prijave napake.</w:t>
      </w:r>
    </w:p>
    <w:p w14:paraId="54A585F6" w14:textId="12ABE51F" w:rsidR="000D319F" w:rsidRPr="00E50F9A" w:rsidRDefault="000D319F" w:rsidP="00F16B7A">
      <w:pPr>
        <w:pStyle w:val="Heading3"/>
        <w:rPr>
          <w:b/>
          <w:noProof/>
        </w:rPr>
      </w:pPr>
      <w:bookmarkStart w:id="55" w:name="_Toc128383569"/>
      <w:bookmarkStart w:id="56" w:name="_Toc176943991"/>
      <w:bookmarkEnd w:id="53"/>
      <w:r w:rsidRPr="00E50F9A">
        <w:rPr>
          <w:b/>
          <w:noProof/>
        </w:rPr>
        <w:t>Koincidenčna raziskava</w:t>
      </w:r>
      <w:bookmarkEnd w:id="55"/>
      <w:bookmarkEnd w:id="56"/>
    </w:p>
    <w:p w14:paraId="1FC8D27F" w14:textId="77777777" w:rsidR="000D319F" w:rsidRPr="00E50F9A" w:rsidRDefault="000D319F" w:rsidP="000D319F">
      <w:pPr>
        <w:pStyle w:val="Footer"/>
        <w:jc w:val="both"/>
        <w:rPr>
          <w:rFonts w:ascii="Arial" w:hAnsi="Arial" w:cs="Arial"/>
          <w:noProof/>
          <w:szCs w:val="24"/>
          <w:lang w:val="sl-SI"/>
        </w:rPr>
      </w:pPr>
    </w:p>
    <w:p w14:paraId="577F00DE" w14:textId="62726908" w:rsidR="004A0959" w:rsidRPr="00E50F9A" w:rsidRDefault="004A0959" w:rsidP="004A0959">
      <w:pPr>
        <w:pStyle w:val="Footer"/>
        <w:rPr>
          <w:rFonts w:ascii="Arial" w:hAnsi="Arial" w:cs="Arial"/>
          <w:noProof/>
          <w:szCs w:val="24"/>
          <w:lang w:val="sl-SI"/>
        </w:rPr>
      </w:pPr>
      <w:r w:rsidRPr="00E50F9A">
        <w:rPr>
          <w:rFonts w:ascii="Arial" w:hAnsi="Arial" w:cs="Arial"/>
          <w:noProof/>
          <w:szCs w:val="24"/>
          <w:lang w:val="sl-SI"/>
        </w:rPr>
        <w:t>Ponudnik storitve mora:</w:t>
      </w:r>
    </w:p>
    <w:p w14:paraId="3E512F43" w14:textId="07C0E4E5" w:rsidR="004A0959" w:rsidRPr="00E50F9A" w:rsidRDefault="004A0959" w:rsidP="007F63A0">
      <w:pPr>
        <w:pStyle w:val="Footer"/>
        <w:numPr>
          <w:ilvl w:val="0"/>
          <w:numId w:val="29"/>
        </w:numPr>
        <w:ind w:left="709" w:hanging="283"/>
        <w:rPr>
          <w:rFonts w:ascii="Arial" w:hAnsi="Arial" w:cs="Arial"/>
          <w:noProof/>
          <w:szCs w:val="24"/>
          <w:lang w:val="sl-SI"/>
        </w:rPr>
      </w:pPr>
      <w:r w:rsidRPr="00E50F9A">
        <w:rPr>
          <w:rFonts w:ascii="Arial" w:hAnsi="Arial" w:cs="Arial"/>
          <w:noProof/>
          <w:szCs w:val="24"/>
          <w:lang w:val="sl-SI"/>
        </w:rPr>
        <w:t>dvakrat letno izvesti kontrolno raziskavo gledanosti – koincidenčno raziskavo v različnih časovnih terminih in dnevih;</w:t>
      </w:r>
    </w:p>
    <w:p w14:paraId="4B8EFA1A" w14:textId="0EA8A02B" w:rsidR="004A0959" w:rsidRPr="00E50F9A" w:rsidRDefault="004A0959" w:rsidP="007F63A0">
      <w:pPr>
        <w:pStyle w:val="Footer"/>
        <w:numPr>
          <w:ilvl w:val="0"/>
          <w:numId w:val="29"/>
        </w:numPr>
        <w:ind w:left="709" w:hanging="283"/>
        <w:rPr>
          <w:rFonts w:ascii="Arial" w:hAnsi="Arial" w:cs="Arial"/>
          <w:noProof/>
          <w:szCs w:val="24"/>
          <w:lang w:val="sl-SI"/>
        </w:rPr>
      </w:pPr>
      <w:r w:rsidRPr="00E50F9A">
        <w:rPr>
          <w:rFonts w:ascii="Arial" w:hAnsi="Arial" w:cs="Arial"/>
          <w:noProof/>
          <w:szCs w:val="24"/>
          <w:lang w:val="sl-SI"/>
        </w:rPr>
        <w:t>priložiti ponudbi zadnje rezultate koincidenčne raziskave;</w:t>
      </w:r>
    </w:p>
    <w:p w14:paraId="471D8C57" w14:textId="77777777" w:rsidR="004A0959" w:rsidRPr="00E50F9A" w:rsidRDefault="004A0959" w:rsidP="004A0959">
      <w:pPr>
        <w:pStyle w:val="Footer"/>
        <w:tabs>
          <w:tab w:val="clear" w:pos="4153"/>
          <w:tab w:val="clear" w:pos="8306"/>
        </w:tabs>
        <w:rPr>
          <w:rFonts w:ascii="Arial" w:hAnsi="Arial" w:cs="Arial"/>
          <w:noProof/>
          <w:szCs w:val="24"/>
          <w:lang w:val="sl-SI"/>
        </w:rPr>
      </w:pPr>
    </w:p>
    <w:p w14:paraId="3744385D" w14:textId="37CA181C" w:rsidR="0059479E" w:rsidRPr="00E50F9A" w:rsidRDefault="004A0959" w:rsidP="000714CD">
      <w:pPr>
        <w:rPr>
          <w:rFonts w:cs="Arial"/>
          <w:noProof/>
        </w:rPr>
      </w:pPr>
      <w:r w:rsidRPr="00E50F9A">
        <w:rPr>
          <w:rFonts w:cs="Arial"/>
          <w:b/>
          <w:bCs/>
          <w:noProof/>
        </w:rPr>
        <w:t>Naročnik ima pravico do nadzora vseh delov sistema opravljanja storitev, razen identifikacije gospodinjstev vključenih v panel</w:t>
      </w:r>
      <w:r w:rsidRPr="00E50F9A">
        <w:rPr>
          <w:rFonts w:cs="Arial"/>
          <w:noProof/>
        </w:rPr>
        <w:t>.</w:t>
      </w:r>
    </w:p>
    <w:p w14:paraId="48E73272" w14:textId="6EC6A609" w:rsidR="0059479E" w:rsidRPr="00E50F9A" w:rsidRDefault="0059479E" w:rsidP="0059479E">
      <w:pPr>
        <w:pStyle w:val="Heading3"/>
        <w:rPr>
          <w:b/>
          <w:noProof/>
        </w:rPr>
      </w:pPr>
      <w:bookmarkStart w:id="57" w:name="_Toc176943992"/>
      <w:r w:rsidRPr="00E50F9A">
        <w:rPr>
          <w:b/>
          <w:noProof/>
        </w:rPr>
        <w:t>Referenca</w:t>
      </w:r>
      <w:r w:rsidR="00C9327F" w:rsidRPr="00E50F9A">
        <w:rPr>
          <w:b/>
          <w:noProof/>
        </w:rPr>
        <w:t xml:space="preserve"> ponudnika</w:t>
      </w:r>
      <w:bookmarkEnd w:id="57"/>
    </w:p>
    <w:p w14:paraId="1FF7FA46" w14:textId="77777777" w:rsidR="0059479E" w:rsidRPr="00E50F9A" w:rsidRDefault="0059479E" w:rsidP="0059479E">
      <w:pPr>
        <w:rPr>
          <w:noProof/>
        </w:rPr>
      </w:pPr>
    </w:p>
    <w:p w14:paraId="3AE0C775" w14:textId="4259F98C" w:rsidR="00C9327F" w:rsidRPr="00E50F9A" w:rsidRDefault="00BF25BC" w:rsidP="0059479E">
      <w:pPr>
        <w:rPr>
          <w:noProof/>
        </w:rPr>
      </w:pPr>
      <w:r w:rsidRPr="00E50F9A">
        <w:rPr>
          <w:noProof/>
        </w:rPr>
        <w:t>Ponudnik mora predložiti vsaj eno (1) referenco, iz katere izhaja, da je opravil slovensko ali mednarodno izvedbo projekta raziskave elektronskega merjenja dnevne gledanosti TV programov na območju celotne države, vključno z ogledom z zamikom, na panelnem vzorcu velikosti vsaj 450 gospodinjstev in so podatki o gledanosti v uporabi na trgu vsaj dve (2) leti.</w:t>
      </w:r>
    </w:p>
    <w:p w14:paraId="2ED83731" w14:textId="77777777" w:rsidR="00BF25BC" w:rsidRPr="00E50F9A" w:rsidRDefault="00BF25BC" w:rsidP="0059479E"/>
    <w:p w14:paraId="136E55BB" w14:textId="3190B551" w:rsidR="0059479E" w:rsidRPr="00E50F9A" w:rsidRDefault="0059479E" w:rsidP="0059479E">
      <w:pPr>
        <w:rPr>
          <w:b/>
          <w:bCs/>
        </w:rPr>
      </w:pPr>
      <w:r w:rsidRPr="00E50F9A">
        <w:rPr>
          <w:b/>
          <w:bCs/>
        </w:rPr>
        <w:t>Ponudnik predloži referenčno izjavo na naročnikovem obrazcu Referenčna izjava ponudnika (OBR-</w:t>
      </w:r>
      <w:r w:rsidR="00C9327F" w:rsidRPr="00E50F9A">
        <w:rPr>
          <w:b/>
          <w:bCs/>
        </w:rPr>
        <w:t>8</w:t>
      </w:r>
      <w:r w:rsidRPr="00E50F9A">
        <w:rPr>
          <w:b/>
          <w:bCs/>
        </w:rPr>
        <w:t>).</w:t>
      </w:r>
    </w:p>
    <w:p w14:paraId="74086345" w14:textId="77777777" w:rsidR="00566362" w:rsidRPr="00E50F9A" w:rsidRDefault="00566362" w:rsidP="000714CD">
      <w:pPr>
        <w:rPr>
          <w:rFonts w:cs="Arial"/>
          <w:noProof/>
        </w:rPr>
      </w:pPr>
    </w:p>
    <w:p w14:paraId="6FF0170C" w14:textId="7646838C" w:rsidR="00043ED3" w:rsidRPr="00E50F9A" w:rsidRDefault="00043ED3" w:rsidP="007F63A0">
      <w:pPr>
        <w:pStyle w:val="Heading2"/>
        <w:rPr>
          <w:b/>
        </w:rPr>
      </w:pPr>
      <w:bookmarkStart w:id="58" w:name="_Toc128383571"/>
      <w:bookmarkStart w:id="59" w:name="_Toc176943993"/>
      <w:r w:rsidRPr="00E50F9A">
        <w:rPr>
          <w:b/>
        </w:rPr>
        <w:t>Vsebinske zahteve</w:t>
      </w:r>
      <w:bookmarkEnd w:id="58"/>
      <w:bookmarkEnd w:id="59"/>
    </w:p>
    <w:p w14:paraId="6831FD0A" w14:textId="0D885018" w:rsidR="00043ED3" w:rsidRPr="00E50F9A" w:rsidRDefault="00043ED3" w:rsidP="004A0959">
      <w:pPr>
        <w:pStyle w:val="Heading3"/>
        <w:rPr>
          <w:b/>
          <w:noProof/>
        </w:rPr>
      </w:pPr>
      <w:bookmarkStart w:id="60" w:name="_Toc176943994"/>
      <w:r w:rsidRPr="00E50F9A">
        <w:rPr>
          <w:b/>
          <w:noProof/>
        </w:rPr>
        <w:t>Televizijski programi</w:t>
      </w:r>
      <w:bookmarkEnd w:id="60"/>
    </w:p>
    <w:p w14:paraId="55B620B3" w14:textId="471165F8" w:rsidR="00043ED3" w:rsidRPr="00E50F9A" w:rsidRDefault="00043ED3" w:rsidP="00043ED3"/>
    <w:p w14:paraId="41756470" w14:textId="77777777" w:rsidR="004A0959" w:rsidRPr="00E50F9A" w:rsidRDefault="004A0959" w:rsidP="004A0959">
      <w:pPr>
        <w:pStyle w:val="bullet"/>
        <w:ind w:left="0" w:firstLine="0"/>
        <w:jc w:val="both"/>
        <w:rPr>
          <w:rFonts w:ascii="Arial" w:hAnsi="Arial" w:cs="Arial"/>
          <w:noProof/>
          <w:sz w:val="20"/>
          <w:lang w:val="sl-SI"/>
        </w:rPr>
      </w:pPr>
      <w:r w:rsidRPr="00E50F9A">
        <w:rPr>
          <w:rFonts w:ascii="Arial" w:hAnsi="Arial" w:cs="Arial"/>
          <w:noProof/>
          <w:sz w:val="20"/>
          <w:lang w:val="sl-SI"/>
        </w:rPr>
        <w:t xml:space="preserve">Podatki o gledanosti morajo vključevati vse televizijske programe, ki so bili zaznani v panelu gospodinjstev. Uporabniki pa morajo podatke dobivati ločeno vsaj za televizijske programe: </w:t>
      </w:r>
    </w:p>
    <w:p w14:paraId="4F9AED9C" w14:textId="701DCD45" w:rsidR="004A0959" w:rsidRPr="00E50F9A" w:rsidRDefault="004A0959" w:rsidP="007F63A0">
      <w:pPr>
        <w:pStyle w:val="bullet"/>
        <w:numPr>
          <w:ilvl w:val="0"/>
          <w:numId w:val="30"/>
        </w:numPr>
        <w:rPr>
          <w:rFonts w:ascii="Arial" w:hAnsi="Arial" w:cs="Arial"/>
          <w:noProof/>
          <w:sz w:val="20"/>
          <w:lang w:val="sl-SI"/>
        </w:rPr>
      </w:pPr>
      <w:r w:rsidRPr="00E50F9A">
        <w:rPr>
          <w:rFonts w:ascii="Arial" w:hAnsi="Arial" w:cs="Arial"/>
          <w:noProof/>
          <w:sz w:val="20"/>
          <w:lang w:val="sl-SI"/>
        </w:rPr>
        <w:t>TV Slovenija 1 in</w:t>
      </w:r>
    </w:p>
    <w:p w14:paraId="059A5A1C" w14:textId="77777777" w:rsidR="004A0959" w:rsidRPr="00E50F9A" w:rsidRDefault="004A0959" w:rsidP="007F63A0">
      <w:pPr>
        <w:pStyle w:val="bullet"/>
        <w:numPr>
          <w:ilvl w:val="0"/>
          <w:numId w:val="30"/>
        </w:numPr>
        <w:rPr>
          <w:rFonts w:ascii="Arial" w:hAnsi="Arial" w:cs="Arial"/>
          <w:noProof/>
          <w:sz w:val="20"/>
          <w:lang w:val="sl-SI"/>
        </w:rPr>
      </w:pPr>
      <w:r w:rsidRPr="00E50F9A">
        <w:rPr>
          <w:rFonts w:ascii="Arial" w:hAnsi="Arial" w:cs="Arial"/>
          <w:noProof/>
          <w:sz w:val="20"/>
          <w:lang w:val="sl-SI"/>
        </w:rPr>
        <w:t xml:space="preserve">TV Slovenija 2. </w:t>
      </w:r>
    </w:p>
    <w:p w14:paraId="3D56D754" w14:textId="24D486D0" w:rsidR="00043ED3" w:rsidRPr="00E50F9A" w:rsidRDefault="00043ED3" w:rsidP="00F16B7A">
      <w:pPr>
        <w:pStyle w:val="Heading3"/>
        <w:rPr>
          <w:b/>
          <w:noProof/>
        </w:rPr>
      </w:pPr>
      <w:bookmarkStart w:id="61" w:name="_Toc128383572"/>
      <w:bookmarkStart w:id="62" w:name="_Toc176943995"/>
      <w:r w:rsidRPr="00E50F9A">
        <w:rPr>
          <w:b/>
          <w:noProof/>
        </w:rPr>
        <w:t>Vrste podatkov</w:t>
      </w:r>
      <w:bookmarkEnd w:id="61"/>
      <w:bookmarkEnd w:id="62"/>
    </w:p>
    <w:p w14:paraId="0844967C" w14:textId="4A4DBA02" w:rsidR="00043ED3" w:rsidRPr="00E50F9A" w:rsidRDefault="00043ED3" w:rsidP="00043ED3"/>
    <w:p w14:paraId="07465E24" w14:textId="77777777" w:rsidR="004A0959" w:rsidRPr="00E50F9A" w:rsidRDefault="004A0959" w:rsidP="004A0959">
      <w:pPr>
        <w:rPr>
          <w:rFonts w:cs="Arial"/>
          <w:noProof/>
        </w:rPr>
      </w:pPr>
      <w:bookmarkStart w:id="63" w:name="_Toc128383573"/>
      <w:r w:rsidRPr="00E50F9A">
        <w:rPr>
          <w:rFonts w:cs="Arial"/>
          <w:noProof/>
        </w:rPr>
        <w:t xml:space="preserve">Podatke o dnevni gledanosti TV programov morajo sestavljati: </w:t>
      </w:r>
    </w:p>
    <w:p w14:paraId="31963CAF" w14:textId="77777777" w:rsidR="004A0959" w:rsidRPr="00E50F9A" w:rsidRDefault="004A0959" w:rsidP="007F63A0">
      <w:pPr>
        <w:pStyle w:val="bullet"/>
        <w:numPr>
          <w:ilvl w:val="0"/>
          <w:numId w:val="31"/>
        </w:numPr>
        <w:jc w:val="both"/>
        <w:rPr>
          <w:rFonts w:ascii="Arial" w:hAnsi="Arial" w:cs="Arial"/>
          <w:noProof/>
          <w:sz w:val="20"/>
          <w:lang w:val="sl-SI"/>
        </w:rPr>
      </w:pPr>
      <w:r w:rsidRPr="00E50F9A">
        <w:rPr>
          <w:rFonts w:ascii="Arial" w:hAnsi="Arial" w:cs="Arial"/>
          <w:noProof/>
          <w:sz w:val="20"/>
          <w:lang w:val="sl-SI"/>
        </w:rPr>
        <w:t xml:space="preserve">podatki gledanosti televizije, </w:t>
      </w:r>
    </w:p>
    <w:p w14:paraId="6BA2C27D" w14:textId="77777777" w:rsidR="004A0959" w:rsidRPr="00E50F9A" w:rsidRDefault="004A0959" w:rsidP="007F63A0">
      <w:pPr>
        <w:pStyle w:val="bullet"/>
        <w:numPr>
          <w:ilvl w:val="0"/>
          <w:numId w:val="31"/>
        </w:numPr>
        <w:jc w:val="both"/>
        <w:rPr>
          <w:rFonts w:ascii="Arial" w:hAnsi="Arial" w:cs="Arial"/>
          <w:noProof/>
          <w:sz w:val="20"/>
          <w:lang w:val="sl-SI"/>
        </w:rPr>
      </w:pPr>
      <w:r w:rsidRPr="00E50F9A">
        <w:rPr>
          <w:rFonts w:ascii="Arial" w:hAnsi="Arial" w:cs="Arial"/>
          <w:noProof/>
          <w:sz w:val="20"/>
          <w:lang w:val="sl-SI"/>
        </w:rPr>
        <w:t>podatki o predvajanih programih in prekinitvah ter</w:t>
      </w:r>
    </w:p>
    <w:p w14:paraId="5E0C2919" w14:textId="77777777" w:rsidR="004A0959" w:rsidRPr="00E50F9A" w:rsidRDefault="004A0959" w:rsidP="007F63A0">
      <w:pPr>
        <w:pStyle w:val="bullet"/>
        <w:numPr>
          <w:ilvl w:val="0"/>
          <w:numId w:val="31"/>
        </w:numPr>
        <w:jc w:val="both"/>
        <w:rPr>
          <w:rFonts w:ascii="Arial" w:hAnsi="Arial" w:cs="Arial"/>
          <w:noProof/>
          <w:sz w:val="20"/>
          <w:lang w:val="sl-SI"/>
        </w:rPr>
      </w:pPr>
      <w:r w:rsidRPr="00E50F9A">
        <w:rPr>
          <w:rFonts w:ascii="Arial" w:hAnsi="Arial" w:cs="Arial"/>
          <w:noProof/>
          <w:sz w:val="20"/>
          <w:lang w:val="sl-SI"/>
        </w:rPr>
        <w:t>podatki o predvajanih oglasih.</w:t>
      </w:r>
    </w:p>
    <w:p w14:paraId="13918F4F" w14:textId="77777777" w:rsidR="004A0959" w:rsidRPr="00E50F9A" w:rsidRDefault="004A0959" w:rsidP="004A0959">
      <w:pPr>
        <w:pStyle w:val="bullet"/>
        <w:ind w:left="0" w:firstLine="0"/>
        <w:rPr>
          <w:rFonts w:ascii="Arial" w:hAnsi="Arial" w:cs="Arial"/>
          <w:noProof/>
          <w:sz w:val="20"/>
          <w:lang w:val="sl-SI"/>
        </w:rPr>
      </w:pPr>
    </w:p>
    <w:p w14:paraId="52337A67" w14:textId="77777777" w:rsidR="004A0959" w:rsidRPr="00E50F9A" w:rsidRDefault="004A0959" w:rsidP="004A0959">
      <w:pPr>
        <w:pStyle w:val="bullet"/>
        <w:ind w:left="0" w:firstLine="0"/>
        <w:rPr>
          <w:rFonts w:ascii="Arial" w:hAnsi="Arial" w:cs="Arial"/>
          <w:noProof/>
          <w:sz w:val="20"/>
          <w:lang w:val="sl-SI"/>
        </w:rPr>
      </w:pPr>
      <w:r w:rsidRPr="00E50F9A">
        <w:rPr>
          <w:rFonts w:ascii="Arial" w:hAnsi="Arial" w:cs="Arial"/>
          <w:noProof/>
          <w:sz w:val="20"/>
          <w:lang w:val="sl-SI"/>
        </w:rPr>
        <w:t>Podatki o predvajanih programih, prekinitvah in oglasih se pripravljajo vsaj za sledeče TV postaje:</w:t>
      </w:r>
    </w:p>
    <w:p w14:paraId="1BEB9DCF" w14:textId="16381932" w:rsidR="004A0959" w:rsidRPr="00E50F9A" w:rsidRDefault="004A0959" w:rsidP="007F63A0">
      <w:pPr>
        <w:pStyle w:val="bullet"/>
        <w:numPr>
          <w:ilvl w:val="0"/>
          <w:numId w:val="32"/>
        </w:numPr>
        <w:rPr>
          <w:rFonts w:ascii="Arial" w:hAnsi="Arial" w:cs="Arial"/>
          <w:noProof/>
          <w:sz w:val="20"/>
          <w:lang w:val="sl-SI"/>
        </w:rPr>
      </w:pPr>
      <w:r w:rsidRPr="00E50F9A">
        <w:rPr>
          <w:rFonts w:ascii="Arial" w:hAnsi="Arial" w:cs="Arial"/>
          <w:noProof/>
          <w:sz w:val="20"/>
          <w:lang w:val="sl-SI"/>
        </w:rPr>
        <w:t>TV Slovenija 1 in</w:t>
      </w:r>
    </w:p>
    <w:p w14:paraId="3911C041" w14:textId="77777777" w:rsidR="004A0959" w:rsidRPr="00E50F9A" w:rsidRDefault="004A0959" w:rsidP="007F63A0">
      <w:pPr>
        <w:pStyle w:val="bullet"/>
        <w:numPr>
          <w:ilvl w:val="0"/>
          <w:numId w:val="32"/>
        </w:numPr>
        <w:rPr>
          <w:rFonts w:ascii="Arial" w:hAnsi="Arial" w:cs="Arial"/>
          <w:noProof/>
          <w:sz w:val="20"/>
          <w:lang w:val="sl-SI"/>
        </w:rPr>
      </w:pPr>
      <w:r w:rsidRPr="00E50F9A">
        <w:rPr>
          <w:rFonts w:ascii="Arial" w:hAnsi="Arial" w:cs="Arial"/>
          <w:noProof/>
          <w:sz w:val="20"/>
          <w:lang w:val="sl-SI"/>
        </w:rPr>
        <w:t>TV Slovenija 2.</w:t>
      </w:r>
    </w:p>
    <w:p w14:paraId="79093DF9" w14:textId="77777777" w:rsidR="004A0959" w:rsidRPr="00E50F9A" w:rsidRDefault="004A0959" w:rsidP="004A0959">
      <w:pPr>
        <w:pStyle w:val="bullet"/>
        <w:ind w:left="0" w:firstLine="0"/>
        <w:rPr>
          <w:rFonts w:ascii="Arial" w:hAnsi="Arial" w:cs="Arial"/>
          <w:noProof/>
          <w:sz w:val="20"/>
          <w:lang w:val="sl-SI"/>
        </w:rPr>
      </w:pPr>
    </w:p>
    <w:p w14:paraId="729B7AC8" w14:textId="6C07D25D" w:rsidR="004A0959" w:rsidRPr="00E50F9A" w:rsidRDefault="004A0959" w:rsidP="004A0959">
      <w:pPr>
        <w:rPr>
          <w:rFonts w:cs="Arial"/>
          <w:noProof/>
        </w:rPr>
      </w:pPr>
      <w:r w:rsidRPr="00E50F9A">
        <w:rPr>
          <w:rFonts w:cs="Arial"/>
          <w:noProof/>
        </w:rPr>
        <w:t>Naročnik bo ponudniku storitve posredovala podatke o predvajanih programih na TV Slovenija.</w:t>
      </w:r>
    </w:p>
    <w:p w14:paraId="38DA39B6" w14:textId="77777777" w:rsidR="004A0959" w:rsidRPr="00E50F9A" w:rsidRDefault="004A0959" w:rsidP="004A0959">
      <w:pPr>
        <w:rPr>
          <w:rFonts w:cs="Arial"/>
          <w:noProof/>
        </w:rPr>
      </w:pPr>
    </w:p>
    <w:p w14:paraId="4BADCC2F" w14:textId="6A902DAF" w:rsidR="00043ED3" w:rsidRPr="00E50F9A" w:rsidRDefault="00043ED3" w:rsidP="004A0959">
      <w:pPr>
        <w:pStyle w:val="Heading2"/>
        <w:rPr>
          <w:b/>
        </w:rPr>
      </w:pPr>
      <w:bookmarkStart w:id="64" w:name="_Toc128383575"/>
      <w:bookmarkStart w:id="65" w:name="_Toc176943996"/>
      <w:bookmarkStart w:id="66" w:name="_Hlk135043233"/>
      <w:bookmarkEnd w:id="63"/>
      <w:r w:rsidRPr="00E50F9A">
        <w:rPr>
          <w:b/>
        </w:rPr>
        <w:t>Uporaba podatkov</w:t>
      </w:r>
      <w:bookmarkEnd w:id="64"/>
      <w:bookmarkEnd w:id="65"/>
    </w:p>
    <w:bookmarkEnd w:id="66"/>
    <w:p w14:paraId="38357D93" w14:textId="771F3290" w:rsidR="00043ED3" w:rsidRPr="00E50F9A" w:rsidRDefault="00043ED3" w:rsidP="00043ED3"/>
    <w:p w14:paraId="728CE840" w14:textId="77777777" w:rsidR="00043ED3" w:rsidRPr="00E50F9A" w:rsidRDefault="00043ED3" w:rsidP="00043ED3">
      <w:pPr>
        <w:rPr>
          <w:rFonts w:cs="Arial"/>
          <w:noProof/>
        </w:rPr>
      </w:pPr>
      <w:r w:rsidRPr="00E50F9A">
        <w:rPr>
          <w:rFonts w:cs="Arial"/>
          <w:noProof/>
        </w:rPr>
        <w:t xml:space="preserve">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22B6DE7C" w14:textId="77777777" w:rsidR="00043ED3" w:rsidRPr="00E50F9A" w:rsidRDefault="00043ED3" w:rsidP="00043ED3">
      <w:pPr>
        <w:rPr>
          <w:rFonts w:cs="Arial"/>
          <w:noProof/>
        </w:rPr>
      </w:pPr>
    </w:p>
    <w:p w14:paraId="5C81EF92" w14:textId="77777777" w:rsidR="00043ED3" w:rsidRPr="00E50F9A" w:rsidRDefault="00043ED3" w:rsidP="00043ED3">
      <w:pPr>
        <w:rPr>
          <w:rFonts w:cs="Arial"/>
          <w:noProof/>
        </w:rPr>
      </w:pPr>
      <w:r w:rsidRPr="00E50F9A">
        <w:rPr>
          <w:rFonts w:cs="Arial"/>
          <w:noProof/>
        </w:rPr>
        <w:t>Podatki bodo uporabljeni z navedbo vira podatkov</w:t>
      </w:r>
      <w:r w:rsidRPr="00E50F9A">
        <w:rPr>
          <w:rFonts w:cs="Arial"/>
          <w:i/>
          <w:noProof/>
        </w:rPr>
        <w:t xml:space="preserve">, </w:t>
      </w:r>
      <w:r w:rsidRPr="00E50F9A">
        <w:rPr>
          <w:rFonts w:cs="Arial"/>
          <w:noProof/>
        </w:rPr>
        <w:t>velikosti vzorca in obdobja, na katerega se podatki nanašajo.</w:t>
      </w:r>
    </w:p>
    <w:p w14:paraId="7FD09A8A" w14:textId="77777777" w:rsidR="00043ED3" w:rsidRPr="00E50F9A" w:rsidRDefault="00043ED3" w:rsidP="00043ED3">
      <w:pPr>
        <w:pStyle w:val="bullet"/>
        <w:ind w:left="0" w:firstLine="0"/>
        <w:jc w:val="both"/>
        <w:rPr>
          <w:rFonts w:ascii="Arial" w:hAnsi="Arial" w:cs="Arial"/>
          <w:noProof/>
          <w:sz w:val="20"/>
          <w:lang w:val="sl-SI"/>
        </w:rPr>
      </w:pPr>
    </w:p>
    <w:p w14:paraId="02E3A711" w14:textId="7DA213DE" w:rsidR="00043ED3" w:rsidRPr="00E50F9A" w:rsidRDefault="00043ED3" w:rsidP="00043ED3">
      <w:pPr>
        <w:pStyle w:val="bullet"/>
        <w:ind w:left="0" w:firstLine="0"/>
        <w:jc w:val="both"/>
        <w:rPr>
          <w:rFonts w:ascii="Arial" w:hAnsi="Arial" w:cs="Arial"/>
          <w:noProof/>
          <w:sz w:val="20"/>
          <w:lang w:val="sl-SI"/>
        </w:rPr>
      </w:pPr>
      <w:bookmarkStart w:id="67" w:name="_Hlk135043228"/>
      <w:r w:rsidRPr="00E50F9A">
        <w:rPr>
          <w:rFonts w:ascii="Arial" w:hAnsi="Arial" w:cs="Arial"/>
          <w:noProof/>
          <w:sz w:val="20"/>
          <w:lang w:val="sl-SI"/>
        </w:rPr>
        <w:t xml:space="preserve">Ponudnik storitve ima pravico do uporabe in objave vseh podatkov o gledanju vseh televizijskih programov in poslušanja vseh radijskih programov za interno rabo. </w:t>
      </w:r>
      <w:r w:rsidR="0069481A" w:rsidRPr="00E50F9A">
        <w:rPr>
          <w:rFonts w:ascii="Arial" w:hAnsi="Arial" w:cs="Arial"/>
          <w:noProof/>
          <w:sz w:val="20"/>
          <w:lang w:val="sl-SI"/>
        </w:rPr>
        <w:t>Pred objavo podatkov mora ponudnik pridobiti soglasje naročnika.</w:t>
      </w:r>
    </w:p>
    <w:p w14:paraId="160693C8" w14:textId="77777777" w:rsidR="00C27AD0" w:rsidRPr="00E50F9A" w:rsidRDefault="00C27AD0" w:rsidP="00043ED3">
      <w:pPr>
        <w:pStyle w:val="bullet"/>
        <w:ind w:left="0" w:firstLine="0"/>
        <w:jc w:val="both"/>
        <w:rPr>
          <w:rFonts w:ascii="Arial" w:hAnsi="Arial" w:cs="Arial"/>
          <w:noProof/>
          <w:sz w:val="20"/>
          <w:lang w:val="sl-SI"/>
        </w:rPr>
      </w:pPr>
    </w:p>
    <w:p w14:paraId="0889CAF0" w14:textId="4668E8AD" w:rsidR="00043ED3" w:rsidRPr="00E50F9A" w:rsidRDefault="00043ED3" w:rsidP="004A0959">
      <w:pPr>
        <w:pStyle w:val="Heading2"/>
        <w:rPr>
          <w:b/>
        </w:rPr>
      </w:pPr>
      <w:bookmarkStart w:id="68" w:name="_Toc128383576"/>
      <w:bookmarkStart w:id="69" w:name="_Toc176943997"/>
      <w:bookmarkEnd w:id="67"/>
      <w:r w:rsidRPr="00E50F9A">
        <w:rPr>
          <w:b/>
        </w:rPr>
        <w:t>Dostava podatkov</w:t>
      </w:r>
      <w:bookmarkEnd w:id="68"/>
      <w:bookmarkEnd w:id="69"/>
    </w:p>
    <w:p w14:paraId="41B30ACA" w14:textId="0CB1CE56" w:rsidR="00043ED3" w:rsidRPr="00E50F9A" w:rsidRDefault="00043ED3" w:rsidP="00043ED3"/>
    <w:p w14:paraId="31B5BA7F" w14:textId="77777777" w:rsidR="00043ED3" w:rsidRPr="00E50F9A" w:rsidRDefault="00043ED3" w:rsidP="00043ED3">
      <w:pPr>
        <w:rPr>
          <w:rFonts w:cs="Arial"/>
          <w:noProof/>
        </w:rPr>
      </w:pPr>
      <w:r w:rsidRPr="00E50F9A">
        <w:rPr>
          <w:rFonts w:cs="Arial"/>
          <w:noProof/>
        </w:rPr>
        <w:t>Podatke o gledanosti televizije in obiskanosti spletnega mesta  ter podatke o programih in prekinitvah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dogovorjen način.</w:t>
      </w:r>
    </w:p>
    <w:p w14:paraId="23C05D33" w14:textId="77777777" w:rsidR="00043ED3" w:rsidRPr="00E50F9A" w:rsidRDefault="00043ED3" w:rsidP="00043ED3">
      <w:pPr>
        <w:rPr>
          <w:rFonts w:cs="Arial"/>
          <w:strike/>
          <w:noProof/>
        </w:rPr>
      </w:pPr>
    </w:p>
    <w:p w14:paraId="25C436CF" w14:textId="77777777" w:rsidR="00043ED3" w:rsidRPr="00E50F9A" w:rsidRDefault="00043ED3" w:rsidP="00043ED3">
      <w:pPr>
        <w:rPr>
          <w:rFonts w:cs="Arial"/>
          <w:noProof/>
        </w:rPr>
      </w:pPr>
      <w:r w:rsidRPr="00E50F9A">
        <w:rPr>
          <w:rFonts w:cs="Arial"/>
          <w:noProof/>
        </w:rPr>
        <w:lastRenderedPageBreak/>
        <w:t xml:space="preserve">V primeru izpada delovanja elektronske pošte ali strežniškega vmesnika mora ponudnik storitve posredovati podatke na takem nosilcu zapisa, ki omogoča enakovredno nadaljnjo obdelavo podatkov. S tem povezane stroške poravna tista stran, pri kateri je prišlo do okvare delovanja elektronske pošte </w:t>
      </w:r>
      <w:bookmarkStart w:id="70" w:name="_Hlk25742324"/>
      <w:r w:rsidRPr="00E50F9A">
        <w:rPr>
          <w:rFonts w:cs="Arial"/>
          <w:noProof/>
        </w:rPr>
        <w:t>ali strežniškega vmesnika</w:t>
      </w:r>
      <w:bookmarkEnd w:id="70"/>
      <w:r w:rsidRPr="00E50F9A">
        <w:rPr>
          <w:rFonts w:cs="Arial"/>
          <w:noProof/>
        </w:rPr>
        <w:t>. V takih primerih je rok za oddajo podatkov do 12:00 ure tekočega dne za pretekli dan.</w:t>
      </w:r>
    </w:p>
    <w:p w14:paraId="73776F66" w14:textId="77777777" w:rsidR="00043ED3" w:rsidRPr="00E50F9A" w:rsidRDefault="00043ED3" w:rsidP="00043ED3">
      <w:pPr>
        <w:rPr>
          <w:rFonts w:cs="Arial"/>
          <w:noProof/>
        </w:rPr>
      </w:pPr>
    </w:p>
    <w:p w14:paraId="1C4582C0" w14:textId="2F408D61" w:rsidR="00043ED3" w:rsidRPr="00E50F9A" w:rsidRDefault="00043ED3" w:rsidP="00043ED3">
      <w:pPr>
        <w:rPr>
          <w:rFonts w:cs="Arial"/>
          <w:noProof/>
        </w:rPr>
      </w:pPr>
      <w:r w:rsidRPr="00E50F9A">
        <w:rPr>
          <w:rFonts w:cs="Arial"/>
          <w:noProof/>
        </w:rPr>
        <w:t>Ponudnik storitve mora v primeru ugotovljenih napak pri obdelavi podatkov posredovati popravke teh podatkov. V primeru objektivno ugotovljenih napak pri obdelavi podatkov televizije, radia in spletnega mesta, ki jih ponudnik storitve ne bo popravil v istem dnevu, kot jih je prvič posredoval, je naročnik upravičen do zmanjšanja plačila.</w:t>
      </w:r>
    </w:p>
    <w:p w14:paraId="41CF2C06" w14:textId="77777777" w:rsidR="004A0959" w:rsidRPr="00E50F9A" w:rsidRDefault="004A0959" w:rsidP="00043ED3">
      <w:pPr>
        <w:rPr>
          <w:rFonts w:cs="Arial"/>
          <w:noProof/>
        </w:rPr>
      </w:pPr>
    </w:p>
    <w:p w14:paraId="4F0C8B15" w14:textId="40321264" w:rsidR="00043ED3" w:rsidRPr="00E50F9A" w:rsidRDefault="00043ED3" w:rsidP="004A0959">
      <w:pPr>
        <w:pStyle w:val="Heading2"/>
        <w:rPr>
          <w:b/>
        </w:rPr>
      </w:pPr>
      <w:bookmarkStart w:id="71" w:name="_Toc128383577"/>
      <w:bookmarkStart w:id="72" w:name="_Toc176943998"/>
      <w:r w:rsidRPr="00E50F9A">
        <w:rPr>
          <w:b/>
        </w:rPr>
        <w:t>Nadomestilo za škodo</w:t>
      </w:r>
      <w:bookmarkEnd w:id="71"/>
      <w:bookmarkEnd w:id="72"/>
    </w:p>
    <w:p w14:paraId="6FF00F99" w14:textId="77777777" w:rsidR="00043ED3" w:rsidRPr="00E50F9A" w:rsidRDefault="00043ED3" w:rsidP="00043ED3"/>
    <w:p w14:paraId="7440CE81" w14:textId="77777777" w:rsidR="00043ED3" w:rsidRPr="00E50F9A" w:rsidRDefault="00043ED3" w:rsidP="00043ED3">
      <w:pPr>
        <w:rPr>
          <w:rFonts w:cs="Arial"/>
          <w:noProof/>
          <w:szCs w:val="20"/>
        </w:rPr>
      </w:pPr>
      <w:r w:rsidRPr="00E50F9A">
        <w:rPr>
          <w:rFonts w:cs="Arial"/>
          <w:noProof/>
          <w:szCs w:val="20"/>
        </w:rPr>
        <w:t>V primeru nastanka škode po krivdi ponudnika storitve bo naročnik upravičen do nadomestila za nastalo škodo.</w:t>
      </w:r>
    </w:p>
    <w:p w14:paraId="753F32EE" w14:textId="77777777" w:rsidR="00043ED3" w:rsidRPr="00E50F9A" w:rsidRDefault="00043ED3" w:rsidP="00043ED3">
      <w:pPr>
        <w:rPr>
          <w:rFonts w:cs="Arial"/>
          <w:noProof/>
          <w:szCs w:val="20"/>
        </w:rPr>
      </w:pPr>
    </w:p>
    <w:p w14:paraId="1491CF45" w14:textId="4DE137D7" w:rsidR="00043ED3" w:rsidRPr="00E50F9A" w:rsidRDefault="00043ED3" w:rsidP="00043ED3">
      <w:pPr>
        <w:rPr>
          <w:rFonts w:cs="Arial"/>
          <w:noProof/>
        </w:rPr>
      </w:pPr>
      <w:r w:rsidRPr="00E50F9A">
        <w:rPr>
          <w:rFonts w:cs="Arial"/>
          <w:noProof/>
        </w:rPr>
        <w:t>V primeru če bo ponudnik storitve posredoval podatke o gledanosti programov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38C958D1" w14:textId="77777777" w:rsidR="00043ED3" w:rsidRPr="00E50F9A" w:rsidRDefault="00043ED3" w:rsidP="00043ED3">
      <w:pPr>
        <w:rPr>
          <w:rFonts w:cs="Arial"/>
          <w:noProof/>
          <w:szCs w:val="20"/>
        </w:rPr>
      </w:pPr>
    </w:p>
    <w:p w14:paraId="6C190E36" w14:textId="6083EFAD" w:rsidR="00043ED3" w:rsidRPr="00E50F9A" w:rsidRDefault="00043ED3" w:rsidP="00043ED3">
      <w:pPr>
        <w:rPr>
          <w:rFonts w:cs="Arial"/>
          <w:noProof/>
          <w:szCs w:val="20"/>
        </w:rPr>
      </w:pPr>
      <w:r w:rsidRPr="00E50F9A">
        <w:rPr>
          <w:rFonts w:cs="Arial"/>
          <w:noProof/>
          <w:szCs w:val="20"/>
        </w:rPr>
        <w:t>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w:t>
      </w:r>
    </w:p>
    <w:p w14:paraId="18431120" w14:textId="77777777" w:rsidR="00043ED3" w:rsidRPr="00E50F9A" w:rsidRDefault="00043ED3" w:rsidP="00043ED3">
      <w:pPr>
        <w:rPr>
          <w:rFonts w:cs="Arial"/>
          <w:noProof/>
          <w:szCs w:val="20"/>
        </w:rPr>
      </w:pPr>
    </w:p>
    <w:p w14:paraId="5FF4B47E" w14:textId="54280740" w:rsidR="00043ED3" w:rsidRPr="00E50F9A" w:rsidRDefault="00043ED3" w:rsidP="00043ED3">
      <w:pPr>
        <w:rPr>
          <w:rFonts w:cs="Arial"/>
          <w:noProof/>
          <w:szCs w:val="20"/>
        </w:rPr>
      </w:pPr>
      <w:r w:rsidRPr="00E50F9A">
        <w:rPr>
          <w:rFonts w:cs="Arial"/>
          <w:noProof/>
          <w:szCs w:val="20"/>
        </w:rPr>
        <w:t xml:space="preserve">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 </w:t>
      </w:r>
    </w:p>
    <w:p w14:paraId="49BD24A2" w14:textId="77777777" w:rsidR="00043ED3" w:rsidRPr="00E50F9A" w:rsidRDefault="00043ED3" w:rsidP="00043ED3">
      <w:pPr>
        <w:rPr>
          <w:rFonts w:cs="Arial"/>
          <w:noProof/>
          <w:szCs w:val="20"/>
        </w:rPr>
      </w:pPr>
    </w:p>
    <w:p w14:paraId="7833330A" w14:textId="77777777" w:rsidR="00043ED3" w:rsidRPr="00E50F9A" w:rsidRDefault="00043ED3" w:rsidP="00043ED3">
      <w:pPr>
        <w:rPr>
          <w:rFonts w:cs="Arial"/>
          <w:noProof/>
          <w:szCs w:val="20"/>
        </w:rPr>
      </w:pPr>
      <w:r w:rsidRPr="00E50F9A">
        <w:rPr>
          <w:rFonts w:cs="Arial"/>
          <w:noProof/>
          <w:szCs w:val="20"/>
        </w:rPr>
        <w:t>Naročnik ne bo zahteval nadomestila škode v primeru višje sile ali zaradi razlogov, na katere ponudnik storitve ne bo mogel vplivati.</w:t>
      </w:r>
    </w:p>
    <w:p w14:paraId="5D265AFB" w14:textId="77777777" w:rsidR="004A0959" w:rsidRPr="00E50F9A" w:rsidRDefault="004A0959" w:rsidP="00043ED3">
      <w:pPr>
        <w:rPr>
          <w:rFonts w:cs="Arial"/>
          <w:noProof/>
          <w:szCs w:val="20"/>
        </w:rPr>
      </w:pPr>
    </w:p>
    <w:p w14:paraId="582FA600" w14:textId="77777777" w:rsidR="004A0959" w:rsidRPr="00E50F9A" w:rsidRDefault="004A0959" w:rsidP="00043ED3">
      <w:pPr>
        <w:rPr>
          <w:rFonts w:cs="Arial"/>
          <w:noProof/>
          <w:szCs w:val="20"/>
        </w:rPr>
      </w:pPr>
    </w:p>
    <w:p w14:paraId="39E2D15A" w14:textId="77777777" w:rsidR="004A0959" w:rsidRPr="00E50F9A" w:rsidRDefault="004A0959" w:rsidP="00043ED3">
      <w:pPr>
        <w:rPr>
          <w:rFonts w:cs="Arial"/>
          <w:noProof/>
          <w:szCs w:val="20"/>
        </w:rPr>
      </w:pPr>
    </w:p>
    <w:p w14:paraId="51D87C5A" w14:textId="77777777" w:rsidR="004A0959" w:rsidRPr="00E50F9A" w:rsidRDefault="004A0959" w:rsidP="00043ED3">
      <w:pPr>
        <w:rPr>
          <w:rFonts w:cs="Arial"/>
          <w:noProof/>
          <w:szCs w:val="20"/>
        </w:rPr>
      </w:pPr>
    </w:p>
    <w:p w14:paraId="392C7F8C" w14:textId="77777777" w:rsidR="004A0959" w:rsidRPr="00E50F9A" w:rsidRDefault="004A0959" w:rsidP="00043ED3">
      <w:pPr>
        <w:rPr>
          <w:rFonts w:cs="Arial"/>
          <w:noProof/>
          <w:szCs w:val="20"/>
        </w:rPr>
      </w:pPr>
    </w:p>
    <w:p w14:paraId="5A876C1E" w14:textId="77777777" w:rsidR="004A0959" w:rsidRPr="00E50F9A" w:rsidRDefault="004A0959" w:rsidP="00043ED3">
      <w:pPr>
        <w:rPr>
          <w:rFonts w:cs="Arial"/>
          <w:noProof/>
          <w:szCs w:val="20"/>
        </w:rPr>
      </w:pPr>
    </w:p>
    <w:p w14:paraId="25981682" w14:textId="77777777" w:rsidR="004A0959" w:rsidRPr="00E50F9A" w:rsidRDefault="004A0959" w:rsidP="00043ED3">
      <w:pPr>
        <w:rPr>
          <w:rFonts w:cs="Arial"/>
          <w:noProof/>
          <w:szCs w:val="20"/>
        </w:rPr>
      </w:pPr>
    </w:p>
    <w:p w14:paraId="73425ACB" w14:textId="77777777" w:rsidR="004A0959" w:rsidRPr="00E50F9A" w:rsidRDefault="004A0959" w:rsidP="00043ED3">
      <w:pPr>
        <w:rPr>
          <w:rFonts w:cs="Arial"/>
          <w:noProof/>
          <w:szCs w:val="20"/>
        </w:rPr>
      </w:pPr>
    </w:p>
    <w:p w14:paraId="55CE8A43" w14:textId="77777777" w:rsidR="004A0959" w:rsidRPr="00E50F9A" w:rsidRDefault="004A0959" w:rsidP="00043ED3">
      <w:pPr>
        <w:rPr>
          <w:rFonts w:cs="Arial"/>
          <w:noProof/>
          <w:szCs w:val="20"/>
        </w:rPr>
      </w:pPr>
    </w:p>
    <w:p w14:paraId="2A9BDFFF" w14:textId="77777777" w:rsidR="004A0959" w:rsidRPr="00E50F9A" w:rsidRDefault="004A0959" w:rsidP="00043ED3">
      <w:pPr>
        <w:rPr>
          <w:rFonts w:cs="Arial"/>
          <w:noProof/>
          <w:szCs w:val="20"/>
        </w:rPr>
      </w:pPr>
    </w:p>
    <w:p w14:paraId="6093E9E5" w14:textId="77777777" w:rsidR="004A0959" w:rsidRPr="00E50F9A" w:rsidRDefault="004A0959" w:rsidP="00043ED3">
      <w:pPr>
        <w:rPr>
          <w:rFonts w:cs="Arial"/>
          <w:noProof/>
          <w:szCs w:val="20"/>
        </w:rPr>
      </w:pPr>
    </w:p>
    <w:p w14:paraId="7A65960F" w14:textId="77777777" w:rsidR="004A0959" w:rsidRPr="00E50F9A" w:rsidRDefault="004A0959" w:rsidP="00043ED3">
      <w:pPr>
        <w:rPr>
          <w:rFonts w:cs="Arial"/>
          <w:noProof/>
          <w:szCs w:val="20"/>
        </w:rPr>
      </w:pPr>
    </w:p>
    <w:p w14:paraId="41DB79ED" w14:textId="77777777" w:rsidR="004A0959" w:rsidRPr="00E50F9A" w:rsidRDefault="004A0959" w:rsidP="00043ED3">
      <w:pPr>
        <w:rPr>
          <w:rFonts w:cs="Arial"/>
          <w:noProof/>
          <w:szCs w:val="20"/>
        </w:rPr>
      </w:pPr>
    </w:p>
    <w:p w14:paraId="2460C9BB" w14:textId="77777777" w:rsidR="004A0959" w:rsidRPr="00E50F9A" w:rsidRDefault="004A0959" w:rsidP="00043ED3">
      <w:pPr>
        <w:rPr>
          <w:rFonts w:cs="Arial"/>
          <w:noProof/>
          <w:szCs w:val="20"/>
        </w:rPr>
      </w:pPr>
    </w:p>
    <w:p w14:paraId="4F14AFB0" w14:textId="77777777" w:rsidR="004A0959" w:rsidRPr="00E50F9A" w:rsidRDefault="004A0959" w:rsidP="00043ED3">
      <w:pPr>
        <w:rPr>
          <w:rFonts w:cs="Arial"/>
          <w:noProof/>
          <w:szCs w:val="20"/>
        </w:rPr>
      </w:pPr>
    </w:p>
    <w:p w14:paraId="735CC340" w14:textId="77777777" w:rsidR="004A0959" w:rsidRPr="00E50F9A" w:rsidRDefault="004A0959" w:rsidP="00043ED3">
      <w:pPr>
        <w:rPr>
          <w:rFonts w:cs="Arial"/>
          <w:noProof/>
          <w:szCs w:val="20"/>
        </w:rPr>
      </w:pPr>
    </w:p>
    <w:p w14:paraId="60F46A93" w14:textId="77777777" w:rsidR="004A0959" w:rsidRPr="00E50F9A" w:rsidRDefault="004A0959" w:rsidP="00043ED3">
      <w:pPr>
        <w:rPr>
          <w:rFonts w:cs="Arial"/>
          <w:noProof/>
          <w:szCs w:val="20"/>
        </w:rPr>
      </w:pPr>
    </w:p>
    <w:p w14:paraId="59960EF6" w14:textId="77777777" w:rsidR="004A0959" w:rsidRPr="00E50F9A" w:rsidRDefault="004A0959" w:rsidP="00043ED3">
      <w:pPr>
        <w:rPr>
          <w:rFonts w:cs="Arial"/>
          <w:noProof/>
          <w:szCs w:val="20"/>
        </w:rPr>
      </w:pPr>
    </w:p>
    <w:p w14:paraId="0EAC3F56" w14:textId="77777777" w:rsidR="004A0959" w:rsidRPr="00E50F9A" w:rsidRDefault="004A0959" w:rsidP="00043ED3">
      <w:pPr>
        <w:rPr>
          <w:rFonts w:cs="Arial"/>
          <w:noProof/>
          <w:szCs w:val="20"/>
        </w:rPr>
      </w:pPr>
    </w:p>
    <w:p w14:paraId="0DE47BFF" w14:textId="77777777" w:rsidR="00C9327F" w:rsidRPr="00E50F9A" w:rsidRDefault="00C9327F" w:rsidP="00043ED3">
      <w:pPr>
        <w:rPr>
          <w:rFonts w:cs="Arial"/>
          <w:noProof/>
          <w:szCs w:val="20"/>
        </w:rPr>
      </w:pPr>
    </w:p>
    <w:p w14:paraId="0332B040" w14:textId="77777777" w:rsidR="00C16A4B" w:rsidRPr="00E50F9A" w:rsidRDefault="00C16A4B" w:rsidP="00043ED3">
      <w:pPr>
        <w:rPr>
          <w:rFonts w:cs="Arial"/>
          <w:noProof/>
          <w:szCs w:val="20"/>
        </w:rPr>
      </w:pPr>
    </w:p>
    <w:p w14:paraId="61855799" w14:textId="77777777" w:rsidR="00BF25BC" w:rsidRPr="00E50F9A" w:rsidRDefault="00BF25BC" w:rsidP="00043ED3">
      <w:pPr>
        <w:rPr>
          <w:rFonts w:cs="Arial"/>
          <w:noProof/>
          <w:szCs w:val="20"/>
        </w:rPr>
      </w:pPr>
    </w:p>
    <w:p w14:paraId="10855E02" w14:textId="77777777" w:rsidR="00BF25BC" w:rsidRPr="00E50F9A" w:rsidRDefault="00BF25BC" w:rsidP="00043ED3">
      <w:pPr>
        <w:rPr>
          <w:rFonts w:cs="Arial"/>
          <w:noProof/>
          <w:szCs w:val="20"/>
        </w:rPr>
      </w:pPr>
    </w:p>
    <w:p w14:paraId="67C08F9E" w14:textId="77777777" w:rsidR="00BF25BC" w:rsidRPr="00E50F9A" w:rsidRDefault="00BF25BC" w:rsidP="00043ED3">
      <w:pPr>
        <w:rPr>
          <w:rFonts w:cs="Arial"/>
          <w:noProof/>
          <w:szCs w:val="20"/>
        </w:rPr>
      </w:pPr>
    </w:p>
    <w:p w14:paraId="092404F4" w14:textId="77777777" w:rsidR="00BF25BC" w:rsidRPr="00E50F9A" w:rsidRDefault="00BF25BC" w:rsidP="00043ED3">
      <w:pPr>
        <w:rPr>
          <w:rFonts w:cs="Arial"/>
          <w:noProof/>
          <w:szCs w:val="20"/>
        </w:rPr>
      </w:pPr>
    </w:p>
    <w:p w14:paraId="686D404B" w14:textId="75FA813E" w:rsidR="00EE1DA5" w:rsidRPr="00E50F9A" w:rsidRDefault="00EE1DA5" w:rsidP="00F16B7A">
      <w:pPr>
        <w:pStyle w:val="Heading1"/>
        <w:rPr>
          <w:b/>
          <w:noProof/>
        </w:rPr>
      </w:pPr>
      <w:bookmarkStart w:id="73" w:name="_Toc128383609"/>
      <w:bookmarkStart w:id="74" w:name="_Toc176943999"/>
      <w:r w:rsidRPr="00E50F9A">
        <w:rPr>
          <w:b/>
          <w:noProof/>
        </w:rPr>
        <w:lastRenderedPageBreak/>
        <w:t>PONUDBENA DOKUMENTACIJA</w:t>
      </w:r>
      <w:bookmarkEnd w:id="33"/>
      <w:bookmarkEnd w:id="34"/>
      <w:bookmarkEnd w:id="35"/>
      <w:bookmarkEnd w:id="36"/>
      <w:bookmarkEnd w:id="37"/>
      <w:bookmarkEnd w:id="73"/>
      <w:bookmarkEnd w:id="74"/>
    </w:p>
    <w:p w14:paraId="4248597C" w14:textId="77777777" w:rsidR="00EE1DA5" w:rsidRPr="00E50F9A" w:rsidRDefault="00EE1DA5" w:rsidP="00EE1DA5">
      <w:pPr>
        <w:rPr>
          <w:noProof/>
        </w:rPr>
      </w:pPr>
    </w:p>
    <w:p w14:paraId="6C9DB486" w14:textId="77777777" w:rsidR="00EE1DA5" w:rsidRPr="00E50F9A" w:rsidRDefault="00EE1DA5" w:rsidP="00F16B7A">
      <w:pPr>
        <w:pStyle w:val="Heading2"/>
        <w:rPr>
          <w:b/>
          <w:noProof/>
        </w:rPr>
      </w:pPr>
      <w:bookmarkStart w:id="75" w:name="_Toc224527382"/>
      <w:bookmarkStart w:id="76" w:name="_Toc128383610"/>
      <w:bookmarkStart w:id="77" w:name="_Toc176944000"/>
      <w:r w:rsidRPr="00E50F9A">
        <w:rPr>
          <w:b/>
          <w:noProof/>
        </w:rPr>
        <w:t>Splošni pogoji za izdelavo ponudbene dokumentacije</w:t>
      </w:r>
      <w:bookmarkEnd w:id="75"/>
      <w:bookmarkEnd w:id="76"/>
      <w:bookmarkEnd w:id="77"/>
    </w:p>
    <w:p w14:paraId="792367A5" w14:textId="1D639B83" w:rsidR="00EE1DA5" w:rsidRPr="00E50F9A" w:rsidRDefault="00EE1DA5" w:rsidP="00F16B7A">
      <w:pPr>
        <w:pStyle w:val="Heading3"/>
        <w:rPr>
          <w:b/>
          <w:noProof/>
        </w:rPr>
      </w:pPr>
      <w:bookmarkStart w:id="78" w:name="_Toc16654475"/>
      <w:bookmarkStart w:id="79" w:name="_Toc170288908"/>
      <w:bookmarkStart w:id="80" w:name="_Toc218393783"/>
      <w:bookmarkStart w:id="81" w:name="_Toc224527383"/>
      <w:bookmarkStart w:id="82" w:name="_Toc128383611"/>
      <w:bookmarkStart w:id="83" w:name="_Toc176944001"/>
      <w:r w:rsidRPr="00E50F9A">
        <w:rPr>
          <w:b/>
          <w:noProof/>
        </w:rPr>
        <w:t xml:space="preserve">Pojasnila k </w:t>
      </w:r>
      <w:bookmarkEnd w:id="78"/>
      <w:bookmarkEnd w:id="79"/>
      <w:bookmarkEnd w:id="80"/>
      <w:bookmarkEnd w:id="81"/>
      <w:r w:rsidR="00D52446" w:rsidRPr="00E50F9A">
        <w:rPr>
          <w:b/>
          <w:noProof/>
        </w:rPr>
        <w:t>D</w:t>
      </w:r>
      <w:r w:rsidR="00173D7E" w:rsidRPr="00E50F9A">
        <w:rPr>
          <w:b/>
          <w:noProof/>
        </w:rPr>
        <w:t>okumentaciji v zvezi z oddajo javnega naročila</w:t>
      </w:r>
      <w:bookmarkEnd w:id="82"/>
      <w:bookmarkEnd w:id="83"/>
    </w:p>
    <w:p w14:paraId="5E4C2597" w14:textId="77777777" w:rsidR="00EE1DA5" w:rsidRPr="00E50F9A" w:rsidRDefault="00EE1DA5" w:rsidP="00EE1DA5">
      <w:pPr>
        <w:rPr>
          <w:rFonts w:cs="Arial"/>
          <w:noProof/>
        </w:rPr>
      </w:pPr>
    </w:p>
    <w:p w14:paraId="34AEFF75" w14:textId="34F4BA67" w:rsidR="00A120EE" w:rsidRPr="00E50F9A" w:rsidRDefault="002B2332" w:rsidP="002B2332">
      <w:pPr>
        <w:rPr>
          <w:noProof/>
        </w:rPr>
      </w:pPr>
      <w:bookmarkStart w:id="84" w:name="_Hlk511219560"/>
      <w:r w:rsidRPr="00E50F9A">
        <w:rPr>
          <w:noProof/>
        </w:rPr>
        <w:t xml:space="preserve">Ponudnik lahko zahteva pojasnila k </w:t>
      </w:r>
      <w:r w:rsidR="00137D76" w:rsidRPr="00E50F9A">
        <w:rPr>
          <w:noProof/>
        </w:rPr>
        <w:t>D</w:t>
      </w:r>
      <w:r w:rsidRPr="00E50F9A">
        <w:rPr>
          <w:noProof/>
        </w:rPr>
        <w:t xml:space="preserve">okumentaciji v zvezi z oddajo javnega naročila oziroma kakršnokoli drugo vprašanje v zvezi z javnim naročilom </w:t>
      </w:r>
      <w:r w:rsidRPr="00E50F9A">
        <w:rPr>
          <w:b/>
          <w:noProof/>
        </w:rPr>
        <w:t>izključno preko Portala javnih naročil</w:t>
      </w:r>
      <w:r w:rsidR="00137D76" w:rsidRPr="00E50F9A">
        <w:rPr>
          <w:noProof/>
        </w:rPr>
        <w:t>, dosegljivem na naslovu:</w:t>
      </w:r>
      <w:r w:rsidRPr="00E50F9A">
        <w:rPr>
          <w:noProof/>
        </w:rPr>
        <w:t xml:space="preserve"> </w:t>
      </w:r>
      <w:hyperlink r:id="rId16" w:history="1">
        <w:r w:rsidRPr="00E50F9A">
          <w:rPr>
            <w:rStyle w:val="Hyperlink"/>
            <w:b/>
            <w:noProof/>
            <w:color w:val="auto"/>
          </w:rPr>
          <w:t>www.enarocanje.si</w:t>
        </w:r>
      </w:hyperlink>
      <w:r w:rsidR="00954F8A" w:rsidRPr="00E50F9A">
        <w:rPr>
          <w:noProof/>
        </w:rPr>
        <w:t xml:space="preserve"> </w:t>
      </w:r>
      <w:r w:rsidRPr="00E50F9A">
        <w:rPr>
          <w:noProof/>
        </w:rPr>
        <w:t>- pri objavi predmetnega javnega naročila</w:t>
      </w:r>
      <w:r w:rsidR="00A120EE" w:rsidRPr="00E50F9A">
        <w:rPr>
          <w:noProof/>
        </w:rPr>
        <w:t>.</w:t>
      </w:r>
    </w:p>
    <w:p w14:paraId="4678C83D" w14:textId="77777777" w:rsidR="00A120EE" w:rsidRPr="00E50F9A" w:rsidRDefault="00A120EE" w:rsidP="002B2332">
      <w:pPr>
        <w:rPr>
          <w:noProof/>
        </w:rPr>
      </w:pPr>
    </w:p>
    <w:p w14:paraId="1C4E6324" w14:textId="0D77F3D4" w:rsidR="002B2332" w:rsidRPr="00E50F9A" w:rsidRDefault="00A120EE" w:rsidP="002B2332">
      <w:pPr>
        <w:rPr>
          <w:noProof/>
        </w:rPr>
      </w:pPr>
      <w:r w:rsidRPr="00E50F9A">
        <w:rPr>
          <w:noProof/>
        </w:rPr>
        <w:t xml:space="preserve">Rok za vprašanja je do </w:t>
      </w:r>
      <w:r w:rsidR="00157F7B" w:rsidRPr="00E50F9A">
        <w:rPr>
          <w:b/>
          <w:noProof/>
        </w:rPr>
        <w:t>2</w:t>
      </w:r>
      <w:r w:rsidR="00150836" w:rsidRPr="00E50F9A">
        <w:rPr>
          <w:b/>
          <w:noProof/>
        </w:rPr>
        <w:t>9</w:t>
      </w:r>
      <w:r w:rsidR="00157F7B" w:rsidRPr="00E50F9A">
        <w:rPr>
          <w:b/>
          <w:noProof/>
        </w:rPr>
        <w:t xml:space="preserve">. 12. 2024 </w:t>
      </w:r>
      <w:r w:rsidR="00D121B9" w:rsidRPr="00E50F9A">
        <w:rPr>
          <w:b/>
          <w:noProof/>
        </w:rPr>
        <w:t xml:space="preserve">do </w:t>
      </w:r>
      <w:r w:rsidR="0057283E" w:rsidRPr="00E50F9A">
        <w:rPr>
          <w:b/>
          <w:noProof/>
        </w:rPr>
        <w:t>12</w:t>
      </w:r>
      <w:r w:rsidR="00083C70" w:rsidRPr="00E50F9A">
        <w:rPr>
          <w:b/>
          <w:noProof/>
        </w:rPr>
        <w:t>:</w:t>
      </w:r>
      <w:r w:rsidR="0057283E" w:rsidRPr="00E50F9A">
        <w:rPr>
          <w:b/>
          <w:noProof/>
        </w:rPr>
        <w:t>00</w:t>
      </w:r>
      <w:r w:rsidRPr="00E50F9A">
        <w:rPr>
          <w:noProof/>
        </w:rPr>
        <w:t xml:space="preserve">. </w:t>
      </w:r>
      <w:r w:rsidR="002B2332" w:rsidRPr="00E50F9A">
        <w:rPr>
          <w:noProof/>
        </w:rPr>
        <w:t>Na zahteve za pojasnila oziroma druga vprašanja v zvezi z naročilom, zastavljena po tem roku, naročnik ne bo odgovarjal.</w:t>
      </w:r>
    </w:p>
    <w:p w14:paraId="063E286F" w14:textId="77777777" w:rsidR="002B2332" w:rsidRPr="00E50F9A" w:rsidRDefault="002B2332" w:rsidP="002B2332">
      <w:pPr>
        <w:rPr>
          <w:rFonts w:cs="Arial"/>
          <w:i/>
          <w:noProof/>
          <w:sz w:val="18"/>
          <w:szCs w:val="18"/>
        </w:rPr>
      </w:pPr>
    </w:p>
    <w:p w14:paraId="7DCB81E1" w14:textId="52418977" w:rsidR="0048628E" w:rsidRPr="00E50F9A" w:rsidRDefault="002B2332" w:rsidP="002B2332">
      <w:pPr>
        <w:rPr>
          <w:rFonts w:cs="Arial"/>
          <w:noProof/>
          <w:lang w:eastAsia="sl-SI"/>
        </w:rPr>
      </w:pPr>
      <w:r w:rsidRPr="00E50F9A">
        <w:rPr>
          <w:noProof/>
        </w:rPr>
        <w:t xml:space="preserve">Naročnik sme v skladu s 67. členom ZJN-3 spremeniti ali dopolniti </w:t>
      </w:r>
      <w:r w:rsidR="0048628E" w:rsidRPr="00E50F9A">
        <w:rPr>
          <w:noProof/>
        </w:rPr>
        <w:t>D</w:t>
      </w:r>
      <w:r w:rsidRPr="00E50F9A">
        <w:rPr>
          <w:noProof/>
        </w:rPr>
        <w:t xml:space="preserve">okumentacijo </w:t>
      </w:r>
      <w:r w:rsidR="006B4843" w:rsidRPr="00E50F9A">
        <w:rPr>
          <w:noProof/>
        </w:rPr>
        <w:t xml:space="preserve">v </w:t>
      </w:r>
      <w:r w:rsidRPr="00E50F9A">
        <w:rPr>
          <w:noProof/>
        </w:rPr>
        <w:t xml:space="preserve">zvezi z oddajo javnega naročila. Tovrstne spremembe in dopolnitve bo naročnik izdal v obliki sprememb </w:t>
      </w:r>
      <w:r w:rsidR="0048628E" w:rsidRPr="00E50F9A">
        <w:rPr>
          <w:noProof/>
        </w:rPr>
        <w:t>D</w:t>
      </w:r>
      <w:r w:rsidRPr="00E50F9A">
        <w:rPr>
          <w:noProof/>
        </w:rPr>
        <w:t>okumentacije v zvezi z oddajo javnega naročila</w:t>
      </w:r>
      <w:r w:rsidR="00B77F7E" w:rsidRPr="00E50F9A">
        <w:rPr>
          <w:noProof/>
        </w:rPr>
        <w:t>.</w:t>
      </w:r>
      <w:r w:rsidRPr="00E50F9A">
        <w:rPr>
          <w:rFonts w:cs="Arial"/>
          <w:noProof/>
          <w:lang w:eastAsia="sl-SI"/>
        </w:rPr>
        <w:t xml:space="preserve"> </w:t>
      </w:r>
    </w:p>
    <w:p w14:paraId="29AF7206" w14:textId="77777777" w:rsidR="0048628E" w:rsidRPr="00E50F9A" w:rsidRDefault="0048628E" w:rsidP="002B2332">
      <w:pPr>
        <w:rPr>
          <w:noProof/>
        </w:rPr>
      </w:pPr>
    </w:p>
    <w:p w14:paraId="724DED10" w14:textId="5B98A88B" w:rsidR="002B2332" w:rsidRPr="00E50F9A" w:rsidRDefault="002B2332" w:rsidP="002B2332">
      <w:pPr>
        <w:rPr>
          <w:noProof/>
        </w:rPr>
      </w:pPr>
      <w:r w:rsidRPr="00E50F9A">
        <w:rPr>
          <w:noProof/>
        </w:rPr>
        <w:t xml:space="preserve">Vse </w:t>
      </w:r>
      <w:r w:rsidR="0048628E" w:rsidRPr="00E50F9A">
        <w:rPr>
          <w:noProof/>
        </w:rPr>
        <w:t>morebit</w:t>
      </w:r>
      <w:r w:rsidR="00FF42E4" w:rsidRPr="00E50F9A">
        <w:rPr>
          <w:noProof/>
        </w:rPr>
        <w:t>n</w:t>
      </w:r>
      <w:r w:rsidR="0048628E" w:rsidRPr="00E50F9A">
        <w:rPr>
          <w:noProof/>
        </w:rPr>
        <w:t xml:space="preserve">e spremembe so </w:t>
      </w:r>
      <w:r w:rsidRPr="00E50F9A">
        <w:rPr>
          <w:noProof/>
        </w:rPr>
        <w:t>sestavni del dokumentacije v zvezi z oddajo javnega naročila. Kot del dokumentacije v zvezi z oddajo javnega naročila štejejo tudi vprašanja in odgovori, objavljeni na portalu javnih naročil.</w:t>
      </w:r>
    </w:p>
    <w:p w14:paraId="328C7CB1" w14:textId="77777777" w:rsidR="00EE1DA5" w:rsidRPr="00E50F9A" w:rsidRDefault="00EE1DA5" w:rsidP="00F16B7A">
      <w:pPr>
        <w:pStyle w:val="Heading3"/>
        <w:rPr>
          <w:b/>
          <w:noProof/>
        </w:rPr>
      </w:pPr>
      <w:bookmarkStart w:id="85" w:name="_Toc224527384"/>
      <w:bookmarkStart w:id="86" w:name="_Toc128383612"/>
      <w:bookmarkStart w:id="87" w:name="_Toc176944002"/>
      <w:bookmarkEnd w:id="84"/>
      <w:r w:rsidRPr="00E50F9A">
        <w:rPr>
          <w:b/>
          <w:noProof/>
        </w:rPr>
        <w:t>Jezik</w:t>
      </w:r>
      <w:bookmarkEnd w:id="85"/>
      <w:bookmarkEnd w:id="86"/>
      <w:bookmarkEnd w:id="87"/>
    </w:p>
    <w:p w14:paraId="52987222" w14:textId="1D31730A" w:rsidR="00E0614A" w:rsidRPr="00E50F9A" w:rsidRDefault="00E0614A" w:rsidP="000540BE">
      <w:pPr>
        <w:spacing w:before="120" w:after="120"/>
        <w:rPr>
          <w:rFonts w:cs="Arial"/>
          <w:noProof/>
        </w:rPr>
      </w:pPr>
      <w:r w:rsidRPr="00E50F9A">
        <w:rPr>
          <w:rFonts w:cs="Arial"/>
          <w:noProof/>
        </w:rPr>
        <w:t>Ponudbe morajo biti izdelane v slovenskem</w:t>
      </w:r>
      <w:r w:rsidR="00872649" w:rsidRPr="00E50F9A">
        <w:rPr>
          <w:rFonts w:cs="Arial"/>
          <w:noProof/>
        </w:rPr>
        <w:t xml:space="preserve"> ali angleškem jeziku.</w:t>
      </w:r>
    </w:p>
    <w:p w14:paraId="10352065" w14:textId="11E8DF36" w:rsidR="00EE1DA5" w:rsidRPr="00E50F9A" w:rsidRDefault="00EE1DA5" w:rsidP="00F16B7A">
      <w:pPr>
        <w:pStyle w:val="Heading3"/>
        <w:spacing w:line="120" w:lineRule="auto"/>
        <w:rPr>
          <w:b/>
          <w:noProof/>
        </w:rPr>
      </w:pPr>
      <w:bookmarkStart w:id="88" w:name="_Toc224527385"/>
      <w:bookmarkStart w:id="89" w:name="_Toc128383613"/>
      <w:bookmarkStart w:id="90" w:name="_Toc176944003"/>
      <w:r w:rsidRPr="00E50F9A">
        <w:rPr>
          <w:b/>
          <w:noProof/>
        </w:rPr>
        <w:t>Označevanje</w:t>
      </w:r>
      <w:bookmarkEnd w:id="88"/>
      <w:bookmarkEnd w:id="89"/>
      <w:bookmarkEnd w:id="90"/>
    </w:p>
    <w:p w14:paraId="2DC7E5D9" w14:textId="77777777" w:rsidR="00022350" w:rsidRPr="00E50F9A" w:rsidRDefault="00022350" w:rsidP="00022350">
      <w:pPr>
        <w:spacing w:line="120" w:lineRule="auto"/>
      </w:pPr>
    </w:p>
    <w:p w14:paraId="61288886" w14:textId="467128AD" w:rsidR="00EE1DA5" w:rsidRPr="00E50F9A" w:rsidRDefault="00EE1DA5" w:rsidP="00EE1DA5">
      <w:pPr>
        <w:rPr>
          <w:noProof/>
        </w:rPr>
      </w:pPr>
      <w:r w:rsidRPr="00E50F9A">
        <w:rPr>
          <w:noProof/>
        </w:rPr>
        <w:t xml:space="preserve">Podatki, ki jih bo ponudnik upravičeno označil kot zaupne, bodo uporabljeni samo za namene </w:t>
      </w:r>
      <w:r w:rsidR="006B4843" w:rsidRPr="00E50F9A">
        <w:rPr>
          <w:noProof/>
        </w:rPr>
        <w:t xml:space="preserve">postopka </w:t>
      </w:r>
      <w:r w:rsidRPr="00E50F9A">
        <w:rPr>
          <w:noProof/>
        </w:rPr>
        <w:t xml:space="preserve">javnega </w:t>
      </w:r>
      <w:r w:rsidR="006B4843" w:rsidRPr="00E50F9A">
        <w:rPr>
          <w:noProof/>
        </w:rPr>
        <w:t>naročanja</w:t>
      </w:r>
      <w:r w:rsidRPr="00E50F9A">
        <w:rPr>
          <w:noProof/>
        </w:rPr>
        <w:t xml:space="preserve"> in ne bodo dostopni nikomur izven kroga oseb, ki bodo vključene v </w:t>
      </w:r>
      <w:r w:rsidR="006B4843" w:rsidRPr="00E50F9A">
        <w:rPr>
          <w:noProof/>
        </w:rPr>
        <w:t>postopek javnega naročanja</w:t>
      </w:r>
      <w:r w:rsidRPr="00E50F9A">
        <w:rPr>
          <w:noProof/>
        </w:rPr>
        <w:t>. Ti podatki ne bodo objavljeni na odpiranju ponudb niti v nadaljevanju postopka ali kasneje. Te osebe, kot tudi naročnik</w:t>
      </w:r>
      <w:r w:rsidR="006B4843" w:rsidRPr="00E50F9A">
        <w:rPr>
          <w:noProof/>
        </w:rPr>
        <w:t>,</w:t>
      </w:r>
      <w:r w:rsidRPr="00E50F9A">
        <w:rPr>
          <w:noProof/>
        </w:rPr>
        <w:t xml:space="preserve"> bodo v celoti odgovorn</w:t>
      </w:r>
      <w:r w:rsidR="006B4843" w:rsidRPr="00E50F9A">
        <w:rPr>
          <w:noProof/>
        </w:rPr>
        <w:t>e</w:t>
      </w:r>
      <w:r w:rsidRPr="00E50F9A">
        <w:rPr>
          <w:noProof/>
        </w:rPr>
        <w:t xml:space="preserve"> za varovanje zaupnosti tako dobljenih podatkov.</w:t>
      </w:r>
    </w:p>
    <w:p w14:paraId="700790A4" w14:textId="77777777" w:rsidR="00FF42E4" w:rsidRPr="00E50F9A" w:rsidRDefault="00FF42E4" w:rsidP="00EE1DA5">
      <w:pPr>
        <w:rPr>
          <w:noProof/>
        </w:rPr>
      </w:pPr>
    </w:p>
    <w:p w14:paraId="6B0A619B" w14:textId="6D44D16C" w:rsidR="00EE1DA5" w:rsidRPr="00E50F9A" w:rsidRDefault="00EE1DA5" w:rsidP="00EE1DA5">
      <w:pPr>
        <w:rPr>
          <w:noProof/>
        </w:rPr>
      </w:pPr>
      <w:r w:rsidRPr="00E50F9A">
        <w:rPr>
          <w:noProof/>
        </w:rPr>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E50F9A" w:rsidRDefault="00FF42E4" w:rsidP="00EE1DA5">
      <w:pPr>
        <w:rPr>
          <w:noProof/>
        </w:rPr>
      </w:pPr>
    </w:p>
    <w:p w14:paraId="084F6ADA" w14:textId="4DF07582" w:rsidR="00EE1DA5" w:rsidRPr="00E50F9A" w:rsidRDefault="00EE1DA5" w:rsidP="00EE1DA5">
      <w:pPr>
        <w:rPr>
          <w:noProof/>
        </w:rPr>
      </w:pPr>
      <w:r w:rsidRPr="00E50F9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E50F9A">
        <w:rPr>
          <w:noProof/>
        </w:rPr>
        <w:t>en</w:t>
      </w:r>
      <w:r w:rsidRPr="00E50F9A">
        <w:rPr>
          <w:noProof/>
        </w:rPr>
        <w:t xml:space="preserve"> del podčrtan z rdečo barvo, v isti vrstici ob desnem robu pa mora biti izpisano »ZAUPNO«.</w:t>
      </w:r>
    </w:p>
    <w:p w14:paraId="1CD8E07C" w14:textId="77777777" w:rsidR="00FF42E4" w:rsidRPr="00E50F9A" w:rsidRDefault="00FF42E4" w:rsidP="00EE1DA5">
      <w:pPr>
        <w:rPr>
          <w:noProof/>
        </w:rPr>
      </w:pPr>
    </w:p>
    <w:p w14:paraId="69C2E444" w14:textId="77777777" w:rsidR="00EE1DA5" w:rsidRPr="00E50F9A" w:rsidRDefault="00EE1DA5" w:rsidP="00EE1DA5">
      <w:pPr>
        <w:rPr>
          <w:noProof/>
        </w:rPr>
      </w:pPr>
      <w:r w:rsidRPr="00E50F9A">
        <w:rPr>
          <w:noProof/>
        </w:rPr>
        <w:t>Naročnik ne odgovarja za zaupnost podatkov, ki ne bodo označeni kot je zgoraj navedeno.</w:t>
      </w:r>
    </w:p>
    <w:p w14:paraId="7E09AC05" w14:textId="77777777" w:rsidR="00FF42E4" w:rsidRPr="00E50F9A" w:rsidRDefault="00FF42E4" w:rsidP="00EE1DA5">
      <w:pPr>
        <w:rPr>
          <w:noProof/>
        </w:rPr>
      </w:pPr>
    </w:p>
    <w:p w14:paraId="74BBF1F2" w14:textId="4728A9DF" w:rsidR="00EE1DA5" w:rsidRPr="00E50F9A" w:rsidRDefault="00EE1DA5" w:rsidP="00EE1DA5">
      <w:pPr>
        <w:rPr>
          <w:noProof/>
        </w:rPr>
      </w:pPr>
      <w:r w:rsidRPr="00E50F9A">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770D9F1" w14:textId="77777777" w:rsidR="00FF42E4" w:rsidRPr="00E50F9A" w:rsidRDefault="00FF42E4" w:rsidP="00EE1DA5">
      <w:pPr>
        <w:rPr>
          <w:noProof/>
        </w:rPr>
      </w:pPr>
    </w:p>
    <w:p w14:paraId="693DCAAC" w14:textId="54193E1E" w:rsidR="00EE1DA5" w:rsidRPr="00E50F9A" w:rsidRDefault="00EE1DA5" w:rsidP="00EE1DA5">
      <w:pPr>
        <w:rPr>
          <w:noProof/>
        </w:rPr>
      </w:pPr>
      <w:r w:rsidRPr="00E50F9A">
        <w:rPr>
          <w:noProof/>
        </w:rPr>
        <w:t>Če ponudnik v roku, ki ga določi naročnik, ne prekliče zaupnosti, naročnik ponudbo v celoti zavrne.</w:t>
      </w:r>
    </w:p>
    <w:p w14:paraId="029508C5" w14:textId="77777777" w:rsidR="00EE1DA5" w:rsidRPr="00E50F9A" w:rsidRDefault="00EE1DA5" w:rsidP="00F16B7A">
      <w:pPr>
        <w:pStyle w:val="Heading3"/>
        <w:rPr>
          <w:b/>
          <w:noProof/>
        </w:rPr>
      </w:pPr>
      <w:bookmarkStart w:id="91" w:name="_Toc218393786"/>
      <w:bookmarkStart w:id="92" w:name="_Toc224527386"/>
      <w:bookmarkStart w:id="93" w:name="_Toc128383614"/>
      <w:bookmarkStart w:id="94" w:name="_Toc176944004"/>
      <w:r w:rsidRPr="00E50F9A">
        <w:rPr>
          <w:b/>
          <w:noProof/>
        </w:rPr>
        <w:t>Vsebina ponudbe</w:t>
      </w:r>
      <w:bookmarkEnd w:id="91"/>
      <w:bookmarkEnd w:id="92"/>
      <w:bookmarkEnd w:id="93"/>
      <w:bookmarkEnd w:id="94"/>
    </w:p>
    <w:p w14:paraId="09A21737" w14:textId="77777777" w:rsidR="004A0959" w:rsidRPr="00E50F9A" w:rsidRDefault="004A0959" w:rsidP="004A0959">
      <w:pPr>
        <w:jc w:val="left"/>
        <w:rPr>
          <w:rFonts w:cs="Arial"/>
          <w:szCs w:val="20"/>
        </w:rPr>
      </w:pPr>
      <w:bookmarkStart w:id="95" w:name="_Toc128383615"/>
      <w:bookmarkStart w:id="96" w:name="_Toc51479599"/>
      <w:bookmarkStart w:id="97" w:name="_Toc94670871"/>
      <w:bookmarkStart w:id="98" w:name="_Toc96133089"/>
      <w:bookmarkStart w:id="99" w:name="_Toc218393787"/>
      <w:bookmarkStart w:id="100" w:name="_Toc224527387"/>
    </w:p>
    <w:p w14:paraId="5CF8D8DD" w14:textId="74F582A6" w:rsidR="00AA1B5B" w:rsidRPr="00E50F9A" w:rsidRDefault="004A0959" w:rsidP="004A0959">
      <w:pPr>
        <w:jc w:val="left"/>
        <w:rPr>
          <w:rFonts w:cs="Arial"/>
          <w:szCs w:val="20"/>
        </w:rPr>
      </w:pPr>
      <w:r w:rsidRPr="00E50F9A">
        <w:rPr>
          <w:rFonts w:cs="Arial"/>
          <w:szCs w:val="20"/>
        </w:rPr>
        <w:t>Ponudniki morajo ponuditi storitve, ki so predmet javnega naročila, v celoti. V nasprotnem primeru bo ponudba izločena.</w:t>
      </w:r>
    </w:p>
    <w:p w14:paraId="461F39A4" w14:textId="2F03A78F" w:rsidR="00EE1DA5" w:rsidRPr="00E50F9A" w:rsidRDefault="00EE1DA5" w:rsidP="00F16B7A">
      <w:pPr>
        <w:pStyle w:val="Heading3"/>
        <w:rPr>
          <w:b/>
          <w:noProof/>
        </w:rPr>
      </w:pPr>
      <w:bookmarkStart w:id="101" w:name="_Toc128383617"/>
      <w:bookmarkStart w:id="102" w:name="_Toc176944005"/>
      <w:bookmarkEnd w:id="95"/>
      <w:r w:rsidRPr="00E50F9A">
        <w:rPr>
          <w:b/>
          <w:noProof/>
        </w:rPr>
        <w:t>Alternativne ponudbe in variante ponudbe</w:t>
      </w:r>
      <w:bookmarkEnd w:id="96"/>
      <w:bookmarkEnd w:id="97"/>
      <w:bookmarkEnd w:id="98"/>
      <w:bookmarkEnd w:id="99"/>
      <w:bookmarkEnd w:id="100"/>
      <w:bookmarkEnd w:id="101"/>
      <w:bookmarkEnd w:id="102"/>
    </w:p>
    <w:p w14:paraId="3A3FE467" w14:textId="77777777" w:rsidR="004251A3" w:rsidRPr="00E50F9A" w:rsidRDefault="004251A3" w:rsidP="004251A3"/>
    <w:p w14:paraId="36F327AA" w14:textId="2297F070" w:rsidR="00EE1DA5" w:rsidRPr="00E50F9A" w:rsidRDefault="00EE1DA5" w:rsidP="00EE1DA5">
      <w:pPr>
        <w:rPr>
          <w:noProof/>
        </w:rPr>
      </w:pPr>
      <w:r w:rsidRPr="00E50F9A">
        <w:rPr>
          <w:noProof/>
        </w:rPr>
        <w:t>Alternativne in variantne ponudbe niso dopustne.</w:t>
      </w:r>
    </w:p>
    <w:p w14:paraId="39EFB169" w14:textId="7BD8569C" w:rsidR="00260489" w:rsidRPr="00E50F9A" w:rsidRDefault="00260489" w:rsidP="00EE1DA5">
      <w:pPr>
        <w:rPr>
          <w:noProof/>
        </w:rPr>
      </w:pPr>
    </w:p>
    <w:p w14:paraId="357FA6D1" w14:textId="77777777" w:rsidR="00260489" w:rsidRPr="00E50F9A" w:rsidRDefault="00260489" w:rsidP="00EE1DA5">
      <w:pPr>
        <w:rPr>
          <w:noProof/>
        </w:rPr>
      </w:pPr>
    </w:p>
    <w:p w14:paraId="29456B7E" w14:textId="1B7863B4" w:rsidR="000E7A46" w:rsidRPr="00E50F9A" w:rsidRDefault="000E7A46" w:rsidP="00F16B7A">
      <w:pPr>
        <w:pStyle w:val="Heading3"/>
        <w:tabs>
          <w:tab w:val="clear" w:pos="720"/>
        </w:tabs>
        <w:rPr>
          <w:b/>
          <w:noProof/>
        </w:rPr>
      </w:pPr>
      <w:bookmarkStart w:id="103" w:name="_Toc349201012"/>
      <w:bookmarkStart w:id="104" w:name="_Toc351387312"/>
      <w:bookmarkStart w:id="105" w:name="_Toc360107152"/>
      <w:bookmarkStart w:id="106" w:name="_Toc370472162"/>
      <w:bookmarkStart w:id="107" w:name="_Toc435370577"/>
      <w:bookmarkStart w:id="108" w:name="_Toc128383618"/>
      <w:bookmarkStart w:id="109" w:name="_Toc176944006"/>
      <w:r w:rsidRPr="00E50F9A">
        <w:rPr>
          <w:b/>
          <w:noProof/>
        </w:rPr>
        <w:lastRenderedPageBreak/>
        <w:t>O</w:t>
      </w:r>
      <w:bookmarkEnd w:id="103"/>
      <w:bookmarkEnd w:id="104"/>
      <w:bookmarkEnd w:id="105"/>
      <w:bookmarkEnd w:id="106"/>
      <w:bookmarkEnd w:id="107"/>
      <w:r w:rsidRPr="00E50F9A">
        <w:rPr>
          <w:b/>
          <w:noProof/>
        </w:rPr>
        <w:t>blika ponudbe</w:t>
      </w:r>
      <w:bookmarkEnd w:id="108"/>
      <w:bookmarkEnd w:id="109"/>
    </w:p>
    <w:p w14:paraId="7495B9BE" w14:textId="77777777" w:rsidR="004251A3" w:rsidRPr="00E50F9A" w:rsidRDefault="004251A3" w:rsidP="004251A3"/>
    <w:p w14:paraId="6739863B" w14:textId="21188F38" w:rsidR="000E7A46" w:rsidRPr="00E50F9A" w:rsidRDefault="000E7A46" w:rsidP="000E7A46">
      <w:pPr>
        <w:rPr>
          <w:rFonts w:cs="Arial"/>
          <w:noProof/>
          <w:color w:val="282828"/>
          <w:szCs w:val="20"/>
        </w:rPr>
      </w:pPr>
      <w:r w:rsidRPr="00E50F9A">
        <w:rPr>
          <w:rFonts w:cs="Arial"/>
          <w:noProof/>
          <w:color w:val="282828"/>
          <w:szCs w:val="20"/>
        </w:rPr>
        <w:t xml:space="preserve">Ponudnik </w:t>
      </w:r>
      <w:r w:rsidR="00F14732" w:rsidRPr="00E50F9A">
        <w:rPr>
          <w:rFonts w:cs="Arial"/>
          <w:noProof/>
          <w:color w:val="282828"/>
          <w:szCs w:val="20"/>
        </w:rPr>
        <w:t>na</w:t>
      </w:r>
      <w:r w:rsidRPr="00E50F9A">
        <w:rPr>
          <w:rFonts w:cs="Arial"/>
          <w:noProof/>
          <w:color w:val="282828"/>
          <w:szCs w:val="20"/>
        </w:rPr>
        <w:t xml:space="preserve"> obrazcih, ki so sestavni del </w:t>
      </w:r>
      <w:r w:rsidR="00F14732" w:rsidRPr="00E50F9A">
        <w:rPr>
          <w:rFonts w:cs="Arial"/>
          <w:noProof/>
          <w:color w:val="282828"/>
          <w:szCs w:val="20"/>
        </w:rPr>
        <w:t>D</w:t>
      </w:r>
      <w:r w:rsidR="00031B58" w:rsidRPr="00E50F9A">
        <w:rPr>
          <w:rFonts w:cs="Arial"/>
          <w:noProof/>
          <w:color w:val="282828"/>
          <w:szCs w:val="20"/>
        </w:rPr>
        <w:t>okumentacije v zvezi z oddajo javnega naročila</w:t>
      </w:r>
      <w:r w:rsidRPr="00E50F9A">
        <w:rPr>
          <w:rFonts w:cs="Arial"/>
          <w:noProof/>
          <w:color w:val="282828"/>
          <w:szCs w:val="20"/>
        </w:rPr>
        <w:t xml:space="preserve">, ne sme spreminjati ali popravljati besedila, ki je pripravljeno s strani naročnika in že vpisano v obrazce. Velja torej </w:t>
      </w:r>
      <w:r w:rsidR="00F14732" w:rsidRPr="00E50F9A">
        <w:rPr>
          <w:rFonts w:cs="Arial"/>
          <w:noProof/>
          <w:color w:val="282828"/>
          <w:szCs w:val="20"/>
        </w:rPr>
        <w:t>D</w:t>
      </w:r>
      <w:r w:rsidR="00031B58" w:rsidRPr="00E50F9A">
        <w:rPr>
          <w:rFonts w:cs="Arial"/>
          <w:noProof/>
          <w:color w:val="282828"/>
          <w:szCs w:val="20"/>
        </w:rPr>
        <w:t>okumentacija v zvezi z oddajo javnega naročila</w:t>
      </w:r>
      <w:r w:rsidR="00CF5CFF" w:rsidRPr="00E50F9A">
        <w:rPr>
          <w:rFonts w:cs="Arial"/>
          <w:noProof/>
          <w:color w:val="282828"/>
          <w:szCs w:val="20"/>
        </w:rPr>
        <w:t xml:space="preserve"> </w:t>
      </w:r>
      <w:r w:rsidRPr="00E50F9A">
        <w:rPr>
          <w:rFonts w:cs="Arial"/>
          <w:noProof/>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E50F9A" w:rsidRDefault="00BB0755" w:rsidP="000E7A46">
      <w:pPr>
        <w:rPr>
          <w:rFonts w:cs="Arial"/>
          <w:noProof/>
          <w:color w:val="282828"/>
          <w:szCs w:val="20"/>
        </w:rPr>
      </w:pPr>
    </w:p>
    <w:p w14:paraId="4F63796D" w14:textId="28C7D759" w:rsidR="00C51103" w:rsidRPr="00E50F9A" w:rsidRDefault="000E7A46" w:rsidP="000E7A46">
      <w:pPr>
        <w:rPr>
          <w:rFonts w:cs="Arial"/>
          <w:noProof/>
          <w:color w:val="282828"/>
          <w:szCs w:val="20"/>
        </w:rPr>
      </w:pPr>
      <w:r w:rsidRPr="00E50F9A">
        <w:rPr>
          <w:rFonts w:cs="Arial"/>
          <w:noProof/>
          <w:color w:val="282828"/>
          <w:szCs w:val="20"/>
        </w:rPr>
        <w:t xml:space="preserve">Če je iz tehničnih razlogov posamezen obrazec izdelan oziroma izpolnjen drugače (npr. s pomočjo računalnika), mora besedilo vsebinsko in pomensko ustrezati zahtevam naročnika iz te </w:t>
      </w:r>
      <w:r w:rsidR="00152666" w:rsidRPr="00E50F9A">
        <w:rPr>
          <w:rFonts w:cs="Arial"/>
          <w:noProof/>
          <w:color w:val="282828"/>
          <w:szCs w:val="20"/>
        </w:rPr>
        <w:t>D</w:t>
      </w:r>
      <w:r w:rsidR="00BF32D3" w:rsidRPr="00E50F9A">
        <w:rPr>
          <w:rFonts w:cs="Arial"/>
          <w:noProof/>
          <w:color w:val="282828"/>
          <w:szCs w:val="20"/>
        </w:rPr>
        <w:t>okumentacije v zvezi z oddajo javnega naročila</w:t>
      </w:r>
      <w:r w:rsidR="00365B41" w:rsidRPr="00E50F9A">
        <w:rPr>
          <w:rFonts w:cs="Arial"/>
          <w:noProof/>
          <w:color w:val="282828"/>
          <w:szCs w:val="20"/>
        </w:rPr>
        <w:t>.</w:t>
      </w:r>
    </w:p>
    <w:p w14:paraId="2569B184" w14:textId="77777777" w:rsidR="00EE1DA5" w:rsidRPr="00E50F9A" w:rsidRDefault="00EE1DA5" w:rsidP="00F16B7A">
      <w:pPr>
        <w:pStyle w:val="Heading3"/>
        <w:tabs>
          <w:tab w:val="clear" w:pos="720"/>
        </w:tabs>
        <w:rPr>
          <w:b/>
          <w:noProof/>
        </w:rPr>
      </w:pPr>
      <w:bookmarkStart w:id="110" w:name="_Toc224527388"/>
      <w:bookmarkStart w:id="111" w:name="_Toc128383620"/>
      <w:bookmarkStart w:id="112" w:name="_Toc176944007"/>
      <w:r w:rsidRPr="00E50F9A">
        <w:rPr>
          <w:b/>
          <w:noProof/>
        </w:rPr>
        <w:t>Veljavnost ponudb</w:t>
      </w:r>
      <w:bookmarkEnd w:id="110"/>
      <w:bookmarkEnd w:id="111"/>
      <w:bookmarkEnd w:id="112"/>
    </w:p>
    <w:p w14:paraId="62CBDF81" w14:textId="77777777" w:rsidR="003C4038" w:rsidRPr="00E50F9A" w:rsidRDefault="003C4038" w:rsidP="00EE1DA5">
      <w:pPr>
        <w:rPr>
          <w:noProof/>
        </w:rPr>
      </w:pPr>
    </w:p>
    <w:p w14:paraId="776998CD" w14:textId="139221E2" w:rsidR="00521027" w:rsidRPr="00E50F9A" w:rsidRDefault="00521027" w:rsidP="00521027">
      <w:r w:rsidRPr="00E50F9A">
        <w:rPr>
          <w:noProof/>
        </w:rPr>
        <w:t xml:space="preserve">Ponudbe morajo biti </w:t>
      </w:r>
      <w:r w:rsidRPr="00E50F9A">
        <w:rPr>
          <w:b/>
          <w:noProof/>
        </w:rPr>
        <w:t xml:space="preserve">veljavne vsaj </w:t>
      </w:r>
      <w:r w:rsidR="00F31369" w:rsidRPr="00E50F9A">
        <w:rPr>
          <w:b/>
          <w:noProof/>
        </w:rPr>
        <w:t>90</w:t>
      </w:r>
      <w:r w:rsidRPr="00E50F9A">
        <w:rPr>
          <w:b/>
          <w:noProof/>
        </w:rPr>
        <w:t xml:space="preserve"> dni od roka za oddajo ponudb. </w:t>
      </w:r>
      <w:r w:rsidRPr="00E50F9A">
        <w:t>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9781717" w14:textId="77777777" w:rsidR="008854DB" w:rsidRPr="00E50F9A" w:rsidRDefault="008854DB" w:rsidP="00EE1DA5">
      <w:pPr>
        <w:rPr>
          <w:noProof/>
        </w:rPr>
      </w:pPr>
    </w:p>
    <w:p w14:paraId="42B02A90" w14:textId="77777777" w:rsidR="00EE1DA5" w:rsidRPr="00E50F9A" w:rsidRDefault="00EE1DA5" w:rsidP="00F16B7A">
      <w:pPr>
        <w:pStyle w:val="Heading2"/>
        <w:rPr>
          <w:b/>
          <w:noProof/>
        </w:rPr>
      </w:pPr>
      <w:bookmarkStart w:id="113" w:name="_Toc224527389"/>
      <w:bookmarkStart w:id="114" w:name="_Toc128383621"/>
      <w:bookmarkStart w:id="115" w:name="_Toc176944008"/>
      <w:r w:rsidRPr="00E50F9A">
        <w:rPr>
          <w:b/>
          <w:noProof/>
        </w:rPr>
        <w:t>Dokumenti v ponudbeni dokumentaciji</w:t>
      </w:r>
      <w:bookmarkEnd w:id="113"/>
      <w:bookmarkEnd w:id="114"/>
      <w:bookmarkEnd w:id="115"/>
    </w:p>
    <w:p w14:paraId="7B5D9CBE" w14:textId="201B9E6E" w:rsidR="005432AC" w:rsidRPr="00E50F9A" w:rsidRDefault="005432AC" w:rsidP="005432AC">
      <w:pPr>
        <w:rPr>
          <w:b/>
          <w:i/>
          <w:noProof/>
        </w:rPr>
      </w:pPr>
    </w:p>
    <w:p w14:paraId="3CFBB1A3" w14:textId="1349818D" w:rsidR="00FC3B00" w:rsidRPr="00E50F9A" w:rsidRDefault="00FC3B00" w:rsidP="00FC3B00">
      <w:pPr>
        <w:rPr>
          <w:b/>
          <w:noProof/>
        </w:rPr>
      </w:pPr>
      <w:bookmarkStart w:id="116" w:name="_Hlk66690918"/>
      <w:r w:rsidRPr="00E50F9A">
        <w:rPr>
          <w:b/>
          <w:noProof/>
        </w:rPr>
        <w:t>Ponudnik v sistem e-JN v razdelek »Skupna ponudbena vrednost« v zato namenjen prostor vpiše ponudbeni znesek brez davka v EUR in znesek davka v EUR. Znesek skupaj z davkom v EUR se izračuna samodejno.</w:t>
      </w:r>
    </w:p>
    <w:p w14:paraId="4346450F" w14:textId="77777777" w:rsidR="00FC3B00" w:rsidRPr="00E50F9A" w:rsidRDefault="00FC3B00" w:rsidP="00FC3B00">
      <w:pPr>
        <w:rPr>
          <w:b/>
          <w:noProof/>
        </w:rPr>
      </w:pPr>
    </w:p>
    <w:p w14:paraId="60432231" w14:textId="7AB944CB" w:rsidR="00FC3B00" w:rsidRPr="00E50F9A" w:rsidRDefault="00FC3B00" w:rsidP="00FC3B00">
      <w:pPr>
        <w:rPr>
          <w:b/>
          <w:noProof/>
        </w:rPr>
      </w:pPr>
      <w:r w:rsidRPr="00E50F9A">
        <w:rPr>
          <w:b/>
          <w:noProof/>
        </w:rPr>
        <w:t>V del »Predračun« pa naloži obraz</w:t>
      </w:r>
      <w:r w:rsidR="002B7D4C" w:rsidRPr="00E50F9A">
        <w:rPr>
          <w:b/>
          <w:noProof/>
        </w:rPr>
        <w:t>ce</w:t>
      </w:r>
      <w:r w:rsidRPr="00E50F9A">
        <w:rPr>
          <w:b/>
          <w:noProof/>
        </w:rPr>
        <w:t xml:space="preserve"> Povzetek predračuna / Rekapitulacija</w:t>
      </w:r>
      <w:r w:rsidR="00521027" w:rsidRPr="00E50F9A">
        <w:rPr>
          <w:b/>
          <w:noProof/>
        </w:rPr>
        <w:t xml:space="preserve"> </w:t>
      </w:r>
      <w:r w:rsidRPr="00E50F9A">
        <w:rPr>
          <w:b/>
          <w:noProof/>
        </w:rPr>
        <w:t>(OBR-3</w:t>
      </w:r>
      <w:r w:rsidR="0052186E" w:rsidRPr="00E50F9A">
        <w:rPr>
          <w:b/>
          <w:noProof/>
        </w:rPr>
        <w:t>)</w:t>
      </w:r>
      <w:r w:rsidR="002B7D4C" w:rsidRPr="00E50F9A">
        <w:rPr>
          <w:b/>
          <w:noProof/>
        </w:rPr>
        <w:t xml:space="preserve">, </w:t>
      </w:r>
      <w:r w:rsidRPr="00E50F9A">
        <w:rPr>
          <w:b/>
          <w:noProof/>
        </w:rPr>
        <w:t>zahtevan</w:t>
      </w:r>
      <w:r w:rsidR="00521027" w:rsidRPr="00E50F9A">
        <w:rPr>
          <w:b/>
          <w:noProof/>
        </w:rPr>
        <w:t xml:space="preserve"> v točki 4.2.3</w:t>
      </w:r>
      <w:r w:rsidR="002B7D4C" w:rsidRPr="00E50F9A">
        <w:rPr>
          <w:b/>
          <w:noProof/>
        </w:rPr>
        <w:t xml:space="preserve"> </w:t>
      </w:r>
      <w:r w:rsidRPr="00E50F9A">
        <w:rPr>
          <w:b/>
          <w:noProof/>
        </w:rPr>
        <w:t>Dokumentacije v zvez</w:t>
      </w:r>
      <w:r w:rsidR="002B7D4C" w:rsidRPr="00E50F9A">
        <w:rPr>
          <w:b/>
          <w:noProof/>
        </w:rPr>
        <w:t>i</w:t>
      </w:r>
      <w:r w:rsidRPr="00E50F9A">
        <w:rPr>
          <w:b/>
          <w:noProof/>
        </w:rPr>
        <w:t xml:space="preserve"> z oddajo javnega naročila v </w:t>
      </w:r>
      <w:r w:rsidR="002B7D4C" w:rsidRPr="00E50F9A">
        <w:rPr>
          <w:b/>
          <w:noProof/>
        </w:rPr>
        <w:t xml:space="preserve">obliki </w:t>
      </w:r>
      <w:r w:rsidRPr="00E50F9A">
        <w:rPr>
          <w:b/>
          <w:noProof/>
        </w:rPr>
        <w:t>pdf.</w:t>
      </w:r>
    </w:p>
    <w:p w14:paraId="4192E5E7" w14:textId="77777777" w:rsidR="00FC3B00" w:rsidRPr="00E50F9A" w:rsidRDefault="00FC3B00" w:rsidP="00FC3B00">
      <w:pPr>
        <w:rPr>
          <w:b/>
          <w:noProof/>
        </w:rPr>
      </w:pPr>
    </w:p>
    <w:p w14:paraId="519E4A77" w14:textId="6FC37EF5" w:rsidR="00FC3B00" w:rsidRPr="00E50F9A" w:rsidRDefault="00FC3B00" w:rsidP="00FC3B00">
      <w:pPr>
        <w:rPr>
          <w:b/>
          <w:noProof/>
        </w:rPr>
      </w:pPr>
      <w:r w:rsidRPr="00E50F9A">
        <w:rPr>
          <w:b/>
          <w:noProof/>
        </w:rPr>
        <w:t>»Skupn</w:t>
      </w:r>
      <w:r w:rsidR="002B7D4C" w:rsidRPr="00E50F9A">
        <w:rPr>
          <w:b/>
          <w:noProof/>
        </w:rPr>
        <w:t>e</w:t>
      </w:r>
      <w:r w:rsidRPr="00E50F9A">
        <w:rPr>
          <w:b/>
          <w:noProof/>
        </w:rPr>
        <w:t xml:space="preserve"> ponudben</w:t>
      </w:r>
      <w:r w:rsidR="002B7D4C" w:rsidRPr="00E50F9A">
        <w:rPr>
          <w:b/>
          <w:noProof/>
        </w:rPr>
        <w:t>e</w:t>
      </w:r>
      <w:r w:rsidRPr="00E50F9A">
        <w:rPr>
          <w:b/>
          <w:noProof/>
        </w:rPr>
        <w:t xml:space="preserve"> vrednost</w:t>
      </w:r>
      <w:r w:rsidR="002B7D4C" w:rsidRPr="00E50F9A">
        <w:rPr>
          <w:b/>
          <w:noProof/>
        </w:rPr>
        <w:t>i</w:t>
      </w:r>
      <w:r w:rsidRPr="00E50F9A">
        <w:rPr>
          <w:b/>
          <w:noProof/>
        </w:rPr>
        <w:t>«, ki bo</w:t>
      </w:r>
      <w:r w:rsidR="002B7D4C" w:rsidRPr="00E50F9A">
        <w:rPr>
          <w:b/>
          <w:noProof/>
        </w:rPr>
        <w:t>do vpisane</w:t>
      </w:r>
      <w:r w:rsidRPr="00E50F9A">
        <w:rPr>
          <w:b/>
          <w:noProof/>
        </w:rPr>
        <w:t xml:space="preserve"> v istoimensk</w:t>
      </w:r>
      <w:r w:rsidR="002B7D4C" w:rsidRPr="00E50F9A">
        <w:rPr>
          <w:b/>
          <w:noProof/>
        </w:rPr>
        <w:t>e</w:t>
      </w:r>
      <w:r w:rsidRPr="00E50F9A">
        <w:rPr>
          <w:b/>
          <w:noProof/>
        </w:rPr>
        <w:t xml:space="preserve"> razdel</w:t>
      </w:r>
      <w:r w:rsidR="002B7D4C" w:rsidRPr="00E50F9A">
        <w:rPr>
          <w:b/>
          <w:noProof/>
        </w:rPr>
        <w:t>ke</w:t>
      </w:r>
      <w:r w:rsidRPr="00E50F9A">
        <w:rPr>
          <w:b/>
          <w:noProof/>
        </w:rPr>
        <w:t xml:space="preserve"> in dokument</w:t>
      </w:r>
      <w:r w:rsidR="002B7D4C" w:rsidRPr="00E50F9A">
        <w:rPr>
          <w:b/>
          <w:noProof/>
        </w:rPr>
        <w:t>i</w:t>
      </w:r>
      <w:r w:rsidRPr="00E50F9A">
        <w:rPr>
          <w:b/>
          <w:noProof/>
        </w:rPr>
        <w:t>, ki bo</w:t>
      </w:r>
      <w:r w:rsidR="002B7D4C" w:rsidRPr="00E50F9A">
        <w:rPr>
          <w:b/>
          <w:noProof/>
        </w:rPr>
        <w:t>do</w:t>
      </w:r>
      <w:r w:rsidRPr="00E50F9A">
        <w:rPr>
          <w:b/>
          <w:noProof/>
        </w:rPr>
        <w:t xml:space="preserve"> naložen</w:t>
      </w:r>
      <w:r w:rsidR="002B7D4C" w:rsidRPr="00E50F9A">
        <w:rPr>
          <w:b/>
          <w:noProof/>
        </w:rPr>
        <w:t>i</w:t>
      </w:r>
      <w:r w:rsidRPr="00E50F9A">
        <w:rPr>
          <w:b/>
          <w:noProof/>
        </w:rPr>
        <w:t xml:space="preserve"> kot predračun</w:t>
      </w:r>
      <w:r w:rsidR="002B7D4C" w:rsidRPr="00E50F9A">
        <w:rPr>
          <w:b/>
          <w:noProof/>
        </w:rPr>
        <w:t>i</w:t>
      </w:r>
      <w:r w:rsidRPr="00E50F9A">
        <w:rPr>
          <w:b/>
          <w:noProof/>
        </w:rPr>
        <w:t xml:space="preserve"> v del »Predračun«, bo</w:t>
      </w:r>
      <w:r w:rsidR="002B7D4C" w:rsidRPr="00E50F9A">
        <w:rPr>
          <w:b/>
          <w:noProof/>
        </w:rPr>
        <w:t>do</w:t>
      </w:r>
      <w:r w:rsidRPr="00E50F9A">
        <w:rPr>
          <w:b/>
          <w:noProof/>
        </w:rPr>
        <w:t xml:space="preserve"> razvidn</w:t>
      </w:r>
      <w:r w:rsidR="002B7D4C" w:rsidRPr="00E50F9A">
        <w:rPr>
          <w:b/>
          <w:noProof/>
        </w:rPr>
        <w:t>e</w:t>
      </w:r>
      <w:r w:rsidRPr="00E50F9A">
        <w:rPr>
          <w:b/>
          <w:noProof/>
        </w:rPr>
        <w:t xml:space="preserve"> in dostopn</w:t>
      </w:r>
      <w:r w:rsidR="002B7D4C" w:rsidRPr="00E50F9A">
        <w:rPr>
          <w:b/>
          <w:noProof/>
        </w:rPr>
        <w:t>e</w:t>
      </w:r>
      <w:r w:rsidRPr="00E50F9A">
        <w:rPr>
          <w:b/>
          <w:noProof/>
        </w:rPr>
        <w:t xml:space="preserve"> na javnem odpiranju ponudb.</w:t>
      </w:r>
    </w:p>
    <w:p w14:paraId="3CDEB23B" w14:textId="77777777" w:rsidR="00DB47BA" w:rsidRPr="00E50F9A" w:rsidRDefault="00DB47BA" w:rsidP="00DB47BA">
      <w:pPr>
        <w:rPr>
          <w:b/>
          <w:bCs/>
          <w:noProof/>
        </w:rPr>
      </w:pPr>
    </w:p>
    <w:p w14:paraId="4668544E" w14:textId="748C096F" w:rsidR="00DB47BA" w:rsidRPr="00E50F9A" w:rsidRDefault="00DB47BA" w:rsidP="00DB47BA">
      <w:pPr>
        <w:rPr>
          <w:b/>
          <w:bCs/>
          <w:noProof/>
        </w:rPr>
      </w:pPr>
      <w:r w:rsidRPr="00E50F9A">
        <w:rPr>
          <w:b/>
          <w:bCs/>
          <w:noProof/>
        </w:rPr>
        <w:t>V primeru razhajanj med podatki navedenimi v razdelku »Skupna ponudbena vrednost« in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 kot veljavni štejejo podatki v dokument</w:t>
      </w:r>
      <w:r w:rsidR="002B7D4C" w:rsidRPr="00E50F9A">
        <w:rPr>
          <w:b/>
          <w:bCs/>
          <w:noProof/>
        </w:rPr>
        <w:t>ih</w:t>
      </w:r>
      <w:r w:rsidRPr="00E50F9A">
        <w:rPr>
          <w:b/>
          <w:bCs/>
          <w:noProof/>
        </w:rPr>
        <w:t xml:space="preserve">, ki </w:t>
      </w:r>
      <w:r w:rsidR="002B7D4C" w:rsidRPr="00E50F9A">
        <w:rPr>
          <w:b/>
          <w:bCs/>
          <w:noProof/>
        </w:rPr>
        <w:t>so</w:t>
      </w:r>
      <w:r w:rsidRPr="00E50F9A">
        <w:rPr>
          <w:b/>
          <w:bCs/>
          <w:noProof/>
        </w:rPr>
        <w:t xml:space="preserve"> predložen</w:t>
      </w:r>
      <w:r w:rsidR="002B7D4C" w:rsidRPr="00E50F9A">
        <w:rPr>
          <w:b/>
          <w:bCs/>
          <w:noProof/>
        </w:rPr>
        <w:t>i</w:t>
      </w:r>
      <w:r w:rsidRPr="00E50F9A">
        <w:rPr>
          <w:b/>
          <w:bCs/>
          <w:noProof/>
        </w:rPr>
        <w:t xml:space="preserve"> v delu »Predračun«.</w:t>
      </w:r>
    </w:p>
    <w:p w14:paraId="7C4C84E2" w14:textId="77777777" w:rsidR="005432AC" w:rsidRPr="00E50F9A" w:rsidRDefault="005432AC" w:rsidP="005432AC">
      <w:pPr>
        <w:rPr>
          <w:rFonts w:cs="Arial"/>
          <w:noProof/>
        </w:rPr>
      </w:pPr>
    </w:p>
    <w:p w14:paraId="1E92DFB8" w14:textId="2AE2CA2B" w:rsidR="005432AC" w:rsidRPr="00E50F9A" w:rsidRDefault="005432AC" w:rsidP="005432AC">
      <w:pPr>
        <w:rPr>
          <w:b/>
          <w:noProof/>
        </w:rPr>
      </w:pPr>
      <w:bookmarkStart w:id="117" w:name="_Hlk66690595"/>
      <w:r w:rsidRPr="00E50F9A">
        <w:rPr>
          <w:b/>
          <w:noProof/>
        </w:rPr>
        <w:t>Ponudnik mora predložiti tudi ostale dokumente</w:t>
      </w:r>
      <w:r w:rsidR="008D7087" w:rsidRPr="00E50F9A">
        <w:rPr>
          <w:b/>
          <w:noProof/>
        </w:rPr>
        <w:t>, ki so zahtevani v točkah od 4.2.</w:t>
      </w:r>
      <w:r w:rsidR="00153EAE" w:rsidRPr="00E50F9A">
        <w:rPr>
          <w:b/>
          <w:noProof/>
        </w:rPr>
        <w:t>1</w:t>
      </w:r>
      <w:r w:rsidR="008D7087" w:rsidRPr="00E50F9A">
        <w:rPr>
          <w:b/>
          <w:noProof/>
        </w:rPr>
        <w:t xml:space="preserve"> do 4.2.</w:t>
      </w:r>
      <w:r w:rsidR="0052186E" w:rsidRPr="00E50F9A">
        <w:rPr>
          <w:b/>
          <w:noProof/>
        </w:rPr>
        <w:t>14</w:t>
      </w:r>
      <w:r w:rsidR="008D7087" w:rsidRPr="00E50F9A">
        <w:rPr>
          <w:b/>
          <w:noProof/>
        </w:rPr>
        <w:t xml:space="preserve"> Dokumentacije v zvezi z oddajo javnega naročila</w:t>
      </w:r>
      <w:r w:rsidR="00B562D9" w:rsidRPr="00E50F9A">
        <w:rPr>
          <w:b/>
          <w:noProof/>
        </w:rPr>
        <w:t xml:space="preserve"> v razdelek »</w:t>
      </w:r>
      <w:r w:rsidR="00FC3B00" w:rsidRPr="00E50F9A">
        <w:rPr>
          <w:b/>
          <w:noProof/>
        </w:rPr>
        <w:t>Dokumenti</w:t>
      </w:r>
      <w:r w:rsidR="00B562D9" w:rsidRPr="00E50F9A">
        <w:rPr>
          <w:b/>
          <w:noProof/>
        </w:rPr>
        <w:t>«</w:t>
      </w:r>
      <w:r w:rsidR="00FC3B00" w:rsidRPr="00E50F9A">
        <w:rPr>
          <w:b/>
          <w:noProof/>
        </w:rPr>
        <w:t>, del »Ostale priloge«</w:t>
      </w:r>
      <w:r w:rsidR="00B562D9" w:rsidRPr="00E50F9A">
        <w:rPr>
          <w:b/>
          <w:noProof/>
        </w:rPr>
        <w:t>.</w:t>
      </w:r>
    </w:p>
    <w:p w14:paraId="38CA2228" w14:textId="3733EDE9" w:rsidR="00746AAD" w:rsidRPr="00E50F9A" w:rsidRDefault="00746AAD" w:rsidP="005432AC">
      <w:pPr>
        <w:rPr>
          <w:b/>
          <w:noProof/>
        </w:rPr>
      </w:pPr>
    </w:p>
    <w:p w14:paraId="5E3ACC2C" w14:textId="31B87AB6" w:rsidR="00746AAD" w:rsidRPr="00E50F9A" w:rsidRDefault="00746AAD" w:rsidP="005432AC">
      <w:pPr>
        <w:rPr>
          <w:b/>
          <w:iCs/>
          <w:noProof/>
        </w:rPr>
      </w:pPr>
      <w:bookmarkStart w:id="118" w:name="_Hlk76978485"/>
      <w:r w:rsidRPr="00E50F9A">
        <w:rPr>
          <w:b/>
          <w:iCs/>
          <w:noProof/>
        </w:rPr>
        <w:t>Ponudnik, ki v sistemu e-JN oddaja ponudbo, naloži svoj ESPD v razdelek »Dokumenti«, del »ESPD – ponudnik«, ESPD ostalih sodelujočih pa naloži v razdelek »Sodelujoči«, del »ESPD – ostali sodelujoči«.</w:t>
      </w:r>
      <w:bookmarkEnd w:id="118"/>
    </w:p>
    <w:bookmarkEnd w:id="116"/>
    <w:bookmarkEnd w:id="117"/>
    <w:p w14:paraId="039D5503" w14:textId="77777777" w:rsidR="005432AC" w:rsidRPr="00E50F9A" w:rsidRDefault="005432AC" w:rsidP="005432AC">
      <w:pPr>
        <w:rPr>
          <w:rFonts w:cs="Arial"/>
          <w:noProof/>
        </w:rPr>
      </w:pPr>
    </w:p>
    <w:p w14:paraId="45D30C49" w14:textId="77777777" w:rsidR="005432AC" w:rsidRPr="00E50F9A" w:rsidRDefault="005432AC" w:rsidP="005432AC">
      <w:pPr>
        <w:rPr>
          <w:rFonts w:eastAsia="Calibri"/>
          <w:noProof/>
        </w:rPr>
      </w:pPr>
      <w:r w:rsidRPr="00E50F9A">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Pr="00E50F9A" w:rsidRDefault="00C069A6" w:rsidP="005432AC">
      <w:pPr>
        <w:rPr>
          <w:rFonts w:cs="Arial"/>
          <w:b/>
          <w:noProof/>
        </w:rPr>
      </w:pPr>
    </w:p>
    <w:p w14:paraId="4200E959" w14:textId="2D1183DB" w:rsidR="005432AC" w:rsidRPr="00E50F9A" w:rsidRDefault="005432AC" w:rsidP="005432AC">
      <w:pPr>
        <w:rPr>
          <w:rFonts w:cs="Arial"/>
          <w:b/>
          <w:noProof/>
        </w:rPr>
      </w:pPr>
      <w:r w:rsidRPr="00E50F9A">
        <w:rPr>
          <w:rFonts w:cs="Arial"/>
          <w:b/>
          <w:noProof/>
        </w:rPr>
        <w:t>Ponudbena dokumentacija mora vsebovati spodaj navedene dokumente:</w:t>
      </w:r>
    </w:p>
    <w:p w14:paraId="650F9706" w14:textId="10B4FA26" w:rsidR="00746AAD" w:rsidRPr="00E50F9A" w:rsidRDefault="005432AC" w:rsidP="00260489">
      <w:pPr>
        <w:pStyle w:val="Heading3"/>
      </w:pPr>
      <w:bookmarkStart w:id="119" w:name="_Toc176944009"/>
      <w:bookmarkStart w:id="120" w:name="_Toc128383622"/>
      <w:r w:rsidRPr="00E50F9A">
        <w:rPr>
          <w:b/>
          <w:noProof/>
        </w:rPr>
        <w:t>Podatki o ponudniku</w:t>
      </w:r>
      <w:r w:rsidR="00F707F7" w:rsidRPr="00E50F9A">
        <w:rPr>
          <w:b/>
          <w:noProof/>
        </w:rPr>
        <w:t xml:space="preserve"> </w:t>
      </w:r>
      <w:r w:rsidR="00754454" w:rsidRPr="00E50F9A">
        <w:rPr>
          <w:b/>
          <w:noProof/>
        </w:rPr>
        <w:t>(</w:t>
      </w:r>
      <w:r w:rsidR="00D109AD" w:rsidRPr="00E50F9A">
        <w:rPr>
          <w:b/>
          <w:noProof/>
        </w:rPr>
        <w:t>OBR-1)</w:t>
      </w:r>
      <w:bookmarkStart w:id="121" w:name="_Toc126544260"/>
      <w:bookmarkStart w:id="122" w:name="_Toc135543643"/>
      <w:bookmarkStart w:id="123" w:name="_Toc145817410"/>
      <w:bookmarkStart w:id="124" w:name="_Toc224527392"/>
      <w:bookmarkEnd w:id="119"/>
      <w:r w:rsidR="0025470F" w:rsidRPr="00E50F9A">
        <w:rPr>
          <w:b/>
          <w:noProof/>
        </w:rPr>
        <w:t xml:space="preserve"> </w:t>
      </w:r>
      <w:bookmarkEnd w:id="120"/>
    </w:p>
    <w:p w14:paraId="1A0E7F20" w14:textId="6E2341DD" w:rsidR="00746AAD" w:rsidRPr="00E50F9A" w:rsidRDefault="00746AAD" w:rsidP="00F16B7A">
      <w:pPr>
        <w:pStyle w:val="Heading3"/>
        <w:rPr>
          <w:b/>
          <w:noProof/>
        </w:rPr>
      </w:pPr>
      <w:bookmarkStart w:id="125" w:name="_Toc97705408"/>
      <w:bookmarkStart w:id="126" w:name="_Toc128383623"/>
      <w:bookmarkStart w:id="127" w:name="_Toc176944010"/>
      <w:r w:rsidRPr="00E50F9A">
        <w:rPr>
          <w:b/>
          <w:noProof/>
        </w:rPr>
        <w:t>Izjava o sprejemanju pogojev javnega naročila (OBR-2)</w:t>
      </w:r>
      <w:bookmarkEnd w:id="125"/>
      <w:bookmarkEnd w:id="126"/>
      <w:bookmarkEnd w:id="127"/>
    </w:p>
    <w:p w14:paraId="1DB64974" w14:textId="06351B42" w:rsidR="00D109AD" w:rsidRPr="00E50F9A" w:rsidRDefault="00DE54D7" w:rsidP="00F16B7A">
      <w:pPr>
        <w:pStyle w:val="Heading3"/>
        <w:rPr>
          <w:b/>
          <w:noProof/>
        </w:rPr>
      </w:pPr>
      <w:bookmarkStart w:id="128" w:name="_Toc128383624"/>
      <w:bookmarkStart w:id="129" w:name="_Toc176944011"/>
      <w:bookmarkStart w:id="130" w:name="_Toc425329038"/>
      <w:bookmarkStart w:id="131" w:name="_Toc509387562"/>
      <w:bookmarkEnd w:id="121"/>
      <w:bookmarkEnd w:id="122"/>
      <w:bookmarkEnd w:id="123"/>
      <w:bookmarkEnd w:id="124"/>
      <w:r w:rsidRPr="00E50F9A">
        <w:rPr>
          <w:b/>
          <w:noProof/>
        </w:rPr>
        <w:t>Povzetek p</w:t>
      </w:r>
      <w:r w:rsidR="00D109AD" w:rsidRPr="00E50F9A">
        <w:rPr>
          <w:b/>
          <w:noProof/>
        </w:rPr>
        <w:t>redračun</w:t>
      </w:r>
      <w:r w:rsidRPr="00E50F9A">
        <w:rPr>
          <w:b/>
          <w:noProof/>
        </w:rPr>
        <w:t>a</w:t>
      </w:r>
      <w:r w:rsidR="00EA37E9" w:rsidRPr="00E50F9A">
        <w:rPr>
          <w:b/>
          <w:noProof/>
        </w:rPr>
        <w:t xml:space="preserve"> / Rekapitulacija</w:t>
      </w:r>
      <w:r w:rsidR="00D109AD" w:rsidRPr="00E50F9A">
        <w:rPr>
          <w:b/>
          <w:noProof/>
        </w:rPr>
        <w:t xml:space="preserve"> (OBR-</w:t>
      </w:r>
      <w:r w:rsidR="00746AAD" w:rsidRPr="00E50F9A">
        <w:rPr>
          <w:b/>
          <w:noProof/>
        </w:rPr>
        <w:t>3</w:t>
      </w:r>
      <w:r w:rsidR="00D109AD" w:rsidRPr="00E50F9A">
        <w:rPr>
          <w:b/>
          <w:noProof/>
        </w:rPr>
        <w:t>)</w:t>
      </w:r>
      <w:bookmarkEnd w:id="128"/>
      <w:bookmarkEnd w:id="129"/>
    </w:p>
    <w:p w14:paraId="416AC789" w14:textId="3875AD95" w:rsidR="0068739F" w:rsidRPr="00E50F9A" w:rsidRDefault="0068739F" w:rsidP="0068739F"/>
    <w:p w14:paraId="69F76AD9" w14:textId="044799DF" w:rsidR="00143DF9" w:rsidRPr="00E50F9A" w:rsidRDefault="00143DF9" w:rsidP="00143DF9">
      <w:r w:rsidRPr="00E50F9A">
        <w:t>Obrazec Povzetek predračuna / Rekapitulacija (OBR-</w:t>
      </w:r>
      <w:r w:rsidR="00746AAD" w:rsidRPr="00E50F9A">
        <w:t>3</w:t>
      </w:r>
      <w:r w:rsidRPr="00E50F9A">
        <w:t>) mora biti izdelan v skladu z Dokumentacij</w:t>
      </w:r>
      <w:r w:rsidR="00CD13E3" w:rsidRPr="00E50F9A">
        <w:t>o</w:t>
      </w:r>
      <w:r w:rsidRPr="00E50F9A">
        <w:t xml:space="preserve"> v zvezi z oddajo javnega naročila.</w:t>
      </w:r>
    </w:p>
    <w:p w14:paraId="15CECB7A" w14:textId="50E8D885" w:rsidR="00FC755A" w:rsidRPr="00E50F9A" w:rsidRDefault="00FC755A" w:rsidP="00FC755A">
      <w:pPr>
        <w:pStyle w:val="odstavek1"/>
        <w:ind w:firstLine="0"/>
        <w:rPr>
          <w:sz w:val="20"/>
          <w:szCs w:val="20"/>
        </w:rPr>
      </w:pPr>
      <w:r w:rsidRPr="00E50F9A">
        <w:rPr>
          <w:sz w:val="20"/>
          <w:szCs w:val="20"/>
        </w:rPr>
        <w:lastRenderedPageBreak/>
        <w:t xml:space="preserve">Cena navedena na obrazcu Povzetek predračuna / Rekapitulacija (OBR-3) mora biti izražena v EUR, lokacija naročnika, brez DDV. Cena mora biti za obdobje od 1. </w:t>
      </w:r>
      <w:r w:rsidR="00DE3F76" w:rsidRPr="00E50F9A">
        <w:rPr>
          <w:sz w:val="20"/>
          <w:szCs w:val="20"/>
        </w:rPr>
        <w:t>2</w:t>
      </w:r>
      <w:r w:rsidRPr="00E50F9A">
        <w:rPr>
          <w:sz w:val="20"/>
          <w:szCs w:val="20"/>
        </w:rPr>
        <w:t>. 2025 do 31. 12. 2025 fiksna in se v tem obdobju ne sme spremeniti.</w:t>
      </w:r>
    </w:p>
    <w:p w14:paraId="3960D240" w14:textId="77777777" w:rsidR="00FC755A" w:rsidRPr="00E50F9A" w:rsidRDefault="00FC755A" w:rsidP="00FC755A">
      <w:pPr>
        <w:pStyle w:val="odstavek1"/>
        <w:ind w:firstLine="0"/>
        <w:rPr>
          <w:sz w:val="18"/>
          <w:szCs w:val="18"/>
        </w:rPr>
      </w:pPr>
      <w:r w:rsidRPr="00E50F9A">
        <w:rPr>
          <w:bCs/>
          <w:noProof/>
          <w:sz w:val="20"/>
          <w:szCs w:val="18"/>
        </w:rPr>
        <w:t xml:space="preserve">Po preteku te dobe se cene enkrat letno uskladijo s spremenjenim relativnim deležem gledanosti merjenih programov TV Slovenija – TV Slovenija 1 in TV Slovenija 2 - v celotni gledanosti TV programov </w:t>
      </w:r>
      <w:bookmarkStart w:id="132" w:name="_Hlk129073928"/>
      <w:r w:rsidRPr="00E50F9A">
        <w:rPr>
          <w:bCs/>
          <w:noProof/>
          <w:sz w:val="20"/>
          <w:szCs w:val="18"/>
        </w:rPr>
        <w:t>(to so vsi televizijski programi, ki jih ponujajo telekomunikacijski operaterji in so zaznani v meritvi gledanosti)</w:t>
      </w:r>
      <w:bookmarkEnd w:id="132"/>
      <w:r w:rsidRPr="00E50F9A">
        <w:rPr>
          <w:bCs/>
          <w:noProof/>
          <w:sz w:val="20"/>
          <w:szCs w:val="18"/>
        </w:rPr>
        <w:t xml:space="preserve">,  in z uradno objavljenim indeksom rasti cen življenjskih potrebščin (povprečna letna inflacija). </w:t>
      </w:r>
    </w:p>
    <w:p w14:paraId="526EAD4D" w14:textId="77777777" w:rsidR="00FC755A" w:rsidRPr="00E50F9A" w:rsidRDefault="00FC755A" w:rsidP="00FC755A">
      <w:pPr>
        <w:suppressAutoHyphens/>
        <w:rPr>
          <w:rFonts w:cs="Arial"/>
          <w:bCs/>
          <w:noProof/>
          <w:szCs w:val="20"/>
        </w:rPr>
      </w:pPr>
    </w:p>
    <w:p w14:paraId="7AFB4AD2" w14:textId="77777777" w:rsidR="00FC755A" w:rsidRPr="00E50F9A" w:rsidRDefault="00FC755A" w:rsidP="00FC755A">
      <w:pPr>
        <w:suppressAutoHyphens/>
        <w:rPr>
          <w:rFonts w:cs="Arial"/>
          <w:bCs/>
          <w:noProof/>
          <w:szCs w:val="20"/>
        </w:rPr>
      </w:pPr>
      <w:r w:rsidRPr="00E50F9A">
        <w:rPr>
          <w:rFonts w:cs="Arial"/>
          <w:bCs/>
          <w:noProof/>
          <w:szCs w:val="20"/>
        </w:rPr>
        <w:t>Enako se cene uskladijo za naslednja leta, osnova za izračun relativnega deleža bodo vsakokrat podatki o gledanosti televizije na ciljni skupini »vsi posamezniki«, v preteklem koledarskem letu.</w:t>
      </w:r>
    </w:p>
    <w:p w14:paraId="1572510E" w14:textId="77777777" w:rsidR="00FC755A" w:rsidRPr="00E50F9A" w:rsidRDefault="00FC755A" w:rsidP="00FC755A">
      <w:pPr>
        <w:suppressAutoHyphens/>
        <w:rPr>
          <w:rFonts w:cs="Arial"/>
          <w:bCs/>
          <w:noProof/>
          <w:szCs w:val="20"/>
        </w:rPr>
      </w:pPr>
    </w:p>
    <w:p w14:paraId="5D9C35D0" w14:textId="77777777" w:rsidR="00FC755A" w:rsidRPr="00E50F9A" w:rsidRDefault="00FC755A" w:rsidP="00FC755A">
      <w:pPr>
        <w:suppressAutoHyphens/>
        <w:rPr>
          <w:rFonts w:cs="Arial"/>
          <w:noProof/>
          <w:szCs w:val="20"/>
          <w:lang w:eastAsia="ar-SA"/>
        </w:rPr>
      </w:pPr>
      <w:r w:rsidRPr="00E50F9A">
        <w:rPr>
          <w:rFonts w:cs="Arial"/>
          <w:bCs/>
          <w:noProof/>
          <w:szCs w:val="20"/>
        </w:rPr>
        <w:t>Naročnik in ponudnik morata dogovorjeno spremembo cene vsakokrat potrditi tudi z dodatkom k pogodbi.</w:t>
      </w:r>
    </w:p>
    <w:p w14:paraId="167E04BD" w14:textId="77777777" w:rsidR="002306F7" w:rsidRPr="00E50F9A" w:rsidRDefault="002306F7" w:rsidP="002306F7">
      <w:pPr>
        <w:rPr>
          <w:b/>
          <w:bCs/>
        </w:rPr>
      </w:pPr>
    </w:p>
    <w:p w14:paraId="6A4089E7" w14:textId="3E8A008E" w:rsidR="002306F7" w:rsidRPr="00E50F9A" w:rsidRDefault="002306F7" w:rsidP="002306F7">
      <w:pPr>
        <w:rPr>
          <w:b/>
          <w:bCs/>
        </w:rPr>
      </w:pPr>
      <w:bookmarkStart w:id="133" w:name="_Hlk106695502"/>
      <w:r w:rsidRPr="00E50F9A">
        <w:rPr>
          <w:b/>
          <w:bCs/>
        </w:rPr>
        <w:t xml:space="preserve">Plačilni pogoji: </w:t>
      </w:r>
    </w:p>
    <w:p w14:paraId="688E40A7" w14:textId="77777777" w:rsidR="00DE6D45" w:rsidRPr="00E50F9A" w:rsidRDefault="00DE6D45" w:rsidP="00DE6D45">
      <w:pPr>
        <w:rPr>
          <w:bCs/>
        </w:rPr>
      </w:pPr>
    </w:p>
    <w:p w14:paraId="5F622566" w14:textId="1823612B" w:rsidR="00F53285" w:rsidRPr="00E50F9A" w:rsidRDefault="00BE23A1" w:rsidP="007F63A0">
      <w:pPr>
        <w:pStyle w:val="ListParagraph"/>
        <w:numPr>
          <w:ilvl w:val="0"/>
          <w:numId w:val="10"/>
        </w:numPr>
        <w:spacing w:line="280" w:lineRule="exact"/>
        <w:rPr>
          <w:i/>
        </w:rPr>
      </w:pPr>
      <w:r w:rsidRPr="00E50F9A">
        <w:t xml:space="preserve">100 % v roku 30 dni </w:t>
      </w:r>
      <w:r w:rsidRPr="00E50F9A">
        <w:rPr>
          <w:szCs w:val="20"/>
        </w:rPr>
        <w:t>od dneva prejema pravilno izstavljenega računa za storitve opravljene v preteklem mesecu.</w:t>
      </w:r>
      <w:bookmarkStart w:id="134" w:name="_Hlk128472992"/>
      <w:bookmarkEnd w:id="133"/>
    </w:p>
    <w:p w14:paraId="29E9B568" w14:textId="07EEF095" w:rsidR="00D2483C" w:rsidRPr="00E50F9A" w:rsidRDefault="00D21748" w:rsidP="007F63A0">
      <w:pPr>
        <w:pStyle w:val="Heading3"/>
        <w:rPr>
          <w:b/>
          <w:noProof/>
        </w:rPr>
      </w:pPr>
      <w:bookmarkStart w:id="135" w:name="_Toc176944012"/>
      <w:bookmarkEnd w:id="134"/>
      <w:r w:rsidRPr="00E50F9A">
        <w:rPr>
          <w:b/>
          <w:noProof/>
        </w:rPr>
        <w:t xml:space="preserve">Izjava ponudnika o obsegu panelnega vzorca </w:t>
      </w:r>
      <w:r w:rsidR="009B168F" w:rsidRPr="00E50F9A">
        <w:rPr>
          <w:b/>
          <w:noProof/>
        </w:rPr>
        <w:t>(OBR-4)</w:t>
      </w:r>
      <w:bookmarkEnd w:id="135"/>
    </w:p>
    <w:p w14:paraId="17FB8F50" w14:textId="4420A442" w:rsidR="00D2483C" w:rsidRPr="00E50F9A" w:rsidRDefault="00D2483C" w:rsidP="00D2483C">
      <w:pPr>
        <w:pStyle w:val="Heading3"/>
        <w:rPr>
          <w:b/>
          <w:noProof/>
        </w:rPr>
      </w:pPr>
      <w:bookmarkStart w:id="136" w:name="_Toc176944013"/>
      <w:r w:rsidRPr="00E50F9A">
        <w:rPr>
          <w:b/>
          <w:noProof/>
        </w:rPr>
        <w:t>Izjava o predložitvi sheme (OBR-5)</w:t>
      </w:r>
      <w:bookmarkEnd w:id="136"/>
    </w:p>
    <w:p w14:paraId="56CF495B" w14:textId="693E0903" w:rsidR="00D2483C" w:rsidRPr="00E50F9A" w:rsidRDefault="00D2483C" w:rsidP="00D2483C"/>
    <w:p w14:paraId="0BECB9F2" w14:textId="0E3C9BBE" w:rsidR="00D2483C" w:rsidRPr="00E50F9A" w:rsidRDefault="00D2483C" w:rsidP="00D2483C">
      <w:r w:rsidRPr="00E50F9A">
        <w:t>Ponudniki morajo kot prilogo predložiti natančno shemo.</w:t>
      </w:r>
    </w:p>
    <w:p w14:paraId="279B702D" w14:textId="4262F0EE" w:rsidR="00D2483C" w:rsidRPr="00E50F9A" w:rsidRDefault="00D2483C" w:rsidP="00D2483C">
      <w:pPr>
        <w:pStyle w:val="Heading3"/>
        <w:rPr>
          <w:b/>
          <w:noProof/>
        </w:rPr>
      </w:pPr>
      <w:bookmarkStart w:id="137" w:name="_Toc176944014"/>
      <w:r w:rsidRPr="00E50F9A">
        <w:rPr>
          <w:b/>
          <w:noProof/>
        </w:rPr>
        <w:t>Izjava o izvedbi izobraževanja (OBR-6)</w:t>
      </w:r>
      <w:bookmarkEnd w:id="137"/>
    </w:p>
    <w:p w14:paraId="1C45FBF9" w14:textId="1484F9F9" w:rsidR="00D2483C" w:rsidRPr="00E50F9A" w:rsidRDefault="00D2483C" w:rsidP="00D2483C">
      <w:pPr>
        <w:pStyle w:val="Heading3"/>
        <w:rPr>
          <w:b/>
          <w:noProof/>
        </w:rPr>
      </w:pPr>
      <w:bookmarkStart w:id="138" w:name="_Toc176944015"/>
      <w:r w:rsidRPr="00E50F9A">
        <w:rPr>
          <w:b/>
          <w:noProof/>
        </w:rPr>
        <w:t>Izjava o programskih orodjih, opremi in zagotavljaju pomoči ter odprave napak (OBR-</w:t>
      </w:r>
      <w:r w:rsidR="00D62C61" w:rsidRPr="00E50F9A">
        <w:rPr>
          <w:b/>
          <w:noProof/>
        </w:rPr>
        <w:t>7</w:t>
      </w:r>
      <w:r w:rsidRPr="00E50F9A">
        <w:rPr>
          <w:b/>
          <w:noProof/>
        </w:rPr>
        <w:t>)</w:t>
      </w:r>
      <w:bookmarkEnd w:id="138"/>
    </w:p>
    <w:p w14:paraId="7BDAC2DF" w14:textId="7A7CDE4D" w:rsidR="00303745" w:rsidRPr="00E50F9A" w:rsidRDefault="00E651B9" w:rsidP="00F16B7A">
      <w:pPr>
        <w:pStyle w:val="Heading3"/>
        <w:suppressAutoHyphens/>
        <w:rPr>
          <w:b/>
          <w:noProof/>
        </w:rPr>
      </w:pPr>
      <w:bookmarkStart w:id="139" w:name="_Toc128383626"/>
      <w:bookmarkStart w:id="140" w:name="_Toc176944016"/>
      <w:bookmarkEnd w:id="130"/>
      <w:bookmarkEnd w:id="131"/>
      <w:r w:rsidRPr="00E50F9A">
        <w:rPr>
          <w:b/>
          <w:bCs w:val="0"/>
          <w:noProof/>
        </w:rPr>
        <w:t>Referen</w:t>
      </w:r>
      <w:r w:rsidR="00E524DB" w:rsidRPr="00E50F9A">
        <w:rPr>
          <w:b/>
          <w:bCs w:val="0"/>
          <w:noProof/>
        </w:rPr>
        <w:t>čna izjava</w:t>
      </w:r>
      <w:r w:rsidR="00D722FE" w:rsidRPr="00E50F9A">
        <w:rPr>
          <w:b/>
          <w:bCs w:val="0"/>
          <w:noProof/>
        </w:rPr>
        <w:t xml:space="preserve"> ponudnika</w:t>
      </w:r>
      <w:r w:rsidR="00DB47BA" w:rsidRPr="00E50F9A">
        <w:rPr>
          <w:b/>
          <w:bCs w:val="0"/>
          <w:noProof/>
        </w:rPr>
        <w:t xml:space="preserve"> </w:t>
      </w:r>
      <w:r w:rsidR="00486109" w:rsidRPr="00E50F9A">
        <w:rPr>
          <w:b/>
          <w:bCs w:val="0"/>
          <w:noProof/>
        </w:rPr>
        <w:t>(OBR-</w:t>
      </w:r>
      <w:r w:rsidR="00D62C61" w:rsidRPr="00E50F9A">
        <w:rPr>
          <w:b/>
          <w:bCs w:val="0"/>
          <w:noProof/>
        </w:rPr>
        <w:t>8</w:t>
      </w:r>
      <w:r w:rsidR="00486109" w:rsidRPr="00E50F9A">
        <w:rPr>
          <w:b/>
          <w:bCs w:val="0"/>
          <w:noProof/>
        </w:rPr>
        <w:t>)</w:t>
      </w:r>
      <w:bookmarkEnd w:id="139"/>
      <w:bookmarkEnd w:id="140"/>
    </w:p>
    <w:p w14:paraId="70143C9E" w14:textId="536670D5" w:rsidR="006C05EA" w:rsidRPr="00E50F9A" w:rsidRDefault="006C05EA" w:rsidP="006C05EA"/>
    <w:p w14:paraId="388B7110" w14:textId="4EB99658" w:rsidR="00126B24" w:rsidRPr="00E50F9A" w:rsidRDefault="00BF25BC" w:rsidP="00B036EA">
      <w:r w:rsidRPr="00E50F9A">
        <w:t>Ponudnik mora predložiti vsaj eno (1) referenco, iz katere izhaja, da je opravil slovensko ali mednarodno izvedbo projekta raziskave elektronskega merjenja dnevne gledanosti TV programov na območju celotne države, vključno z ogledom z zamikom, na panelnem vzorcu velikosti vsaj 450 gospodinjstev in so podatki o gledanosti v uporabi na trgu vsaj dve (2) leti.</w:t>
      </w:r>
    </w:p>
    <w:p w14:paraId="7D190826" w14:textId="77777777" w:rsidR="00BF25BC" w:rsidRPr="00E50F9A" w:rsidRDefault="00BF25BC" w:rsidP="00B036EA"/>
    <w:p w14:paraId="4CB4220B" w14:textId="12F19C8D" w:rsidR="00AA1B5B" w:rsidRPr="00E50F9A" w:rsidRDefault="00B036EA" w:rsidP="00B036EA">
      <w:r w:rsidRPr="00E50F9A">
        <w:t>Ponudnik predloži referenčn</w:t>
      </w:r>
      <w:r w:rsidR="00F154D8" w:rsidRPr="00E50F9A">
        <w:t>o</w:t>
      </w:r>
      <w:r w:rsidRPr="00E50F9A">
        <w:t xml:space="preserve"> izjav</w:t>
      </w:r>
      <w:r w:rsidR="00F154D8" w:rsidRPr="00E50F9A">
        <w:t>o</w:t>
      </w:r>
      <w:r w:rsidRPr="00E50F9A">
        <w:t xml:space="preserve"> na naročnikovem obrazcu Referenčna izjava ponudnika</w:t>
      </w:r>
      <w:r w:rsidR="00F154D8" w:rsidRPr="00E50F9A">
        <w:t xml:space="preserve"> </w:t>
      </w:r>
      <w:r w:rsidRPr="00E50F9A">
        <w:t>(OBR-</w:t>
      </w:r>
      <w:r w:rsidR="00D62C61" w:rsidRPr="00E50F9A">
        <w:t>8</w:t>
      </w:r>
      <w:r w:rsidRPr="00E50F9A">
        <w:t>).</w:t>
      </w:r>
    </w:p>
    <w:p w14:paraId="7C5C5986" w14:textId="7DE35A12" w:rsidR="00F154D8" w:rsidRPr="00E50F9A" w:rsidRDefault="00F154D8" w:rsidP="00B036EA"/>
    <w:p w14:paraId="16035010" w14:textId="1BB9A21B" w:rsidR="00F154D8" w:rsidRPr="00E50F9A" w:rsidRDefault="00F154D8" w:rsidP="00B036EA">
      <w:pPr>
        <w:rPr>
          <w:b/>
        </w:rPr>
      </w:pPr>
      <w:r w:rsidRPr="00E50F9A">
        <w:rPr>
          <w:b/>
        </w:rPr>
        <w:t xml:space="preserve">Naročnik si pridržuje pravico, da preveri referenčne izjave neposredno pri izdajatelju reference. </w:t>
      </w:r>
    </w:p>
    <w:p w14:paraId="6892C20C" w14:textId="00C9F977" w:rsidR="009500A7" w:rsidRPr="00E50F9A" w:rsidRDefault="009500A7" w:rsidP="00F16B7A">
      <w:pPr>
        <w:pStyle w:val="Heading3"/>
        <w:suppressAutoHyphens/>
        <w:rPr>
          <w:b/>
          <w:noProof/>
        </w:rPr>
      </w:pPr>
      <w:bookmarkStart w:id="141" w:name="_Toc128383633"/>
      <w:bookmarkStart w:id="142" w:name="_Toc176944017"/>
      <w:r w:rsidRPr="00E50F9A">
        <w:rPr>
          <w:b/>
          <w:noProof/>
        </w:rPr>
        <w:t>Izjava o varovanju podatkov (OBR-</w:t>
      </w:r>
      <w:r w:rsidR="00D62C61" w:rsidRPr="00E50F9A">
        <w:rPr>
          <w:b/>
          <w:noProof/>
        </w:rPr>
        <w:t>9</w:t>
      </w:r>
      <w:r w:rsidRPr="00E50F9A">
        <w:rPr>
          <w:b/>
          <w:noProof/>
        </w:rPr>
        <w:t>)</w:t>
      </w:r>
      <w:bookmarkEnd w:id="141"/>
      <w:bookmarkEnd w:id="142"/>
    </w:p>
    <w:p w14:paraId="6234E4B3" w14:textId="7E2F6D90" w:rsidR="00BF667F" w:rsidRPr="00E50F9A" w:rsidRDefault="00303745" w:rsidP="00F16B7A">
      <w:pPr>
        <w:pStyle w:val="Heading3"/>
        <w:suppressAutoHyphens/>
        <w:rPr>
          <w:b/>
          <w:noProof/>
        </w:rPr>
      </w:pPr>
      <w:bookmarkStart w:id="143" w:name="_Toc128383634"/>
      <w:bookmarkStart w:id="144" w:name="_Toc176944018"/>
      <w:r w:rsidRPr="00E50F9A">
        <w:rPr>
          <w:b/>
          <w:noProof/>
        </w:rPr>
        <w:t>Izjava o predložitvi garancije za dobro izvedbo pogodbenih obveznosti</w:t>
      </w:r>
      <w:r w:rsidR="00C85CC4" w:rsidRPr="00E50F9A">
        <w:rPr>
          <w:b/>
          <w:noProof/>
        </w:rPr>
        <w:t xml:space="preserve"> </w:t>
      </w:r>
      <w:r w:rsidRPr="00E50F9A">
        <w:rPr>
          <w:b/>
          <w:noProof/>
        </w:rPr>
        <w:t>(OBR-</w:t>
      </w:r>
      <w:r w:rsidR="00D2483C" w:rsidRPr="00E50F9A">
        <w:rPr>
          <w:b/>
          <w:noProof/>
        </w:rPr>
        <w:t>1</w:t>
      </w:r>
      <w:r w:rsidR="00D62C61" w:rsidRPr="00E50F9A">
        <w:rPr>
          <w:b/>
          <w:noProof/>
        </w:rPr>
        <w:t>0</w:t>
      </w:r>
      <w:r w:rsidRPr="00E50F9A">
        <w:rPr>
          <w:b/>
          <w:noProof/>
        </w:rPr>
        <w:t>)</w:t>
      </w:r>
      <w:bookmarkEnd w:id="143"/>
      <w:bookmarkEnd w:id="144"/>
    </w:p>
    <w:p w14:paraId="612CB883" w14:textId="0BAF74DA" w:rsidR="00D24B2B" w:rsidRPr="00E50F9A" w:rsidRDefault="00D24B2B" w:rsidP="00D24B2B"/>
    <w:p w14:paraId="35FFE43A" w14:textId="6AE68556" w:rsidR="00D24B2B" w:rsidRPr="00E50F9A" w:rsidRDefault="00D24B2B" w:rsidP="00D24B2B">
      <w:r w:rsidRPr="00E50F9A">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8B2CFB" w:rsidRPr="00E50F9A">
        <w:rPr>
          <w:b/>
        </w:rPr>
        <w:t>10</w:t>
      </w:r>
      <w:r w:rsidR="00FE344C" w:rsidRPr="00E50F9A">
        <w:rPr>
          <w:b/>
        </w:rPr>
        <w:t xml:space="preserve"> </w:t>
      </w:r>
      <w:r w:rsidRPr="00E50F9A">
        <w:rPr>
          <w:b/>
        </w:rPr>
        <w:t>%</w:t>
      </w:r>
      <w:r w:rsidRPr="00E50F9A">
        <w:t xml:space="preserve"> </w:t>
      </w:r>
      <w:r w:rsidR="008B2CFB" w:rsidRPr="00E50F9A">
        <w:t xml:space="preserve">letne </w:t>
      </w:r>
      <w:r w:rsidRPr="00E50F9A">
        <w:t xml:space="preserve">pogodbene vrednosti, nepreklicno, brezpogojno in plačljivo na prvi poziv naročnika, </w:t>
      </w:r>
      <w:r w:rsidRPr="00E50F9A">
        <w:rPr>
          <w:b/>
          <w:bCs/>
        </w:rPr>
        <w:t xml:space="preserve">veljavno </w:t>
      </w:r>
      <w:r w:rsidR="00FC755A" w:rsidRPr="00E50F9A">
        <w:rPr>
          <w:b/>
          <w:bCs/>
        </w:rPr>
        <w:t xml:space="preserve">od 1. </w:t>
      </w:r>
      <w:r w:rsidR="00DE3F76" w:rsidRPr="00E50F9A">
        <w:rPr>
          <w:b/>
          <w:bCs/>
        </w:rPr>
        <w:t>2</w:t>
      </w:r>
      <w:r w:rsidR="00FC755A" w:rsidRPr="00E50F9A">
        <w:rPr>
          <w:b/>
          <w:bCs/>
        </w:rPr>
        <w:t>. 2025 do 31. 12. 2025.</w:t>
      </w:r>
    </w:p>
    <w:p w14:paraId="34E349DB" w14:textId="77777777" w:rsidR="00D24B2B" w:rsidRPr="00E50F9A" w:rsidRDefault="00D24B2B" w:rsidP="00D24B2B"/>
    <w:p w14:paraId="71FADDFE" w14:textId="7BFF931D" w:rsidR="00F75836" w:rsidRPr="00E50F9A" w:rsidRDefault="00D24B2B" w:rsidP="00D24B2B">
      <w:r w:rsidRPr="00E50F9A">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16BBBA6C" w14:textId="3AEB7084" w:rsidR="008B2CFB" w:rsidRPr="00E50F9A" w:rsidRDefault="008B2CFB" w:rsidP="00D24B2B"/>
    <w:p w14:paraId="05179492" w14:textId="5C6E72C0" w:rsidR="008B2CFB" w:rsidRPr="00E50F9A" w:rsidRDefault="008B2CFB" w:rsidP="008B2CFB">
      <w:pPr>
        <w:suppressAutoHyphens/>
        <w:rPr>
          <w:rFonts w:cs="Arial"/>
          <w:noProof/>
          <w:szCs w:val="20"/>
        </w:rPr>
      </w:pPr>
      <w:r w:rsidRPr="00E50F9A">
        <w:rPr>
          <w:rFonts w:cs="Arial"/>
          <w:noProof/>
          <w:szCs w:val="20"/>
        </w:rPr>
        <w:t xml:space="preserve">Novo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00FC755A" w:rsidRPr="00E50F9A">
        <w:rPr>
          <w:rFonts w:cs="Arial"/>
          <w:noProof/>
          <w:szCs w:val="20"/>
        </w:rPr>
        <w:t xml:space="preserve">od </w:t>
      </w:r>
      <w:r w:rsidR="00FC755A" w:rsidRPr="00E50F9A">
        <w:rPr>
          <w:rFonts w:cs="Arial"/>
          <w:b/>
          <w:bCs/>
          <w:noProof/>
          <w:szCs w:val="20"/>
        </w:rPr>
        <w:t>1. 1. 2026 do 31. 12. 2026.</w:t>
      </w:r>
    </w:p>
    <w:p w14:paraId="75484307" w14:textId="2366B935" w:rsidR="008B2CFB" w:rsidRPr="00E50F9A" w:rsidRDefault="008B2CFB" w:rsidP="00D24B2B"/>
    <w:p w14:paraId="2DFFCCCB" w14:textId="11456BDB" w:rsidR="008B2CFB" w:rsidRPr="00E50F9A" w:rsidRDefault="008B2CFB" w:rsidP="008B2CFB">
      <w:pPr>
        <w:suppressAutoHyphens/>
        <w:rPr>
          <w:rFonts w:cs="Arial"/>
          <w:noProof/>
          <w:szCs w:val="20"/>
        </w:rPr>
      </w:pPr>
      <w:r w:rsidRPr="00E50F9A">
        <w:rPr>
          <w:rFonts w:cs="Arial"/>
          <w:noProof/>
          <w:szCs w:val="20"/>
        </w:rPr>
        <w:lastRenderedPageBreak/>
        <w:t xml:space="preserve">Novo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mora ponudnik predložiti za tretje pogodbeno leto, in sicer 30 dni pred potekom predhodne garancije garancije in z veljavnostjo </w:t>
      </w:r>
      <w:r w:rsidR="00FC755A" w:rsidRPr="00E50F9A">
        <w:rPr>
          <w:rFonts w:cs="Arial"/>
          <w:b/>
          <w:bCs/>
          <w:noProof/>
          <w:szCs w:val="20"/>
        </w:rPr>
        <w:t>1. 1. 2027 do 31. 12. 2027.</w:t>
      </w:r>
    </w:p>
    <w:p w14:paraId="36DBEC2A" w14:textId="0977B90D" w:rsidR="008B2CFB" w:rsidRPr="00E50F9A" w:rsidRDefault="008B2CFB" w:rsidP="00D24B2B"/>
    <w:p w14:paraId="5589A2E7" w14:textId="7E7B04BF" w:rsidR="008B2CFB" w:rsidRPr="00E50F9A" w:rsidRDefault="008B2CFB" w:rsidP="008B2CFB">
      <w:pPr>
        <w:suppressAutoHyphens/>
        <w:rPr>
          <w:rFonts w:cs="Arial"/>
          <w:noProof/>
          <w:szCs w:val="20"/>
        </w:rPr>
      </w:pPr>
      <w:r w:rsidRPr="00E50F9A">
        <w:rPr>
          <w:rFonts w:cs="Arial"/>
          <w:noProof/>
          <w:szCs w:val="20"/>
        </w:rPr>
        <w:t xml:space="preserve">Novo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00FC755A" w:rsidRPr="00E50F9A">
        <w:rPr>
          <w:rFonts w:cs="Arial"/>
          <w:b/>
          <w:bCs/>
          <w:noProof/>
          <w:szCs w:val="20"/>
        </w:rPr>
        <w:t>1. 1. 2028 do 31. 12. 2028.</w:t>
      </w:r>
    </w:p>
    <w:p w14:paraId="2D4B345F" w14:textId="036F067E" w:rsidR="000540BE" w:rsidRPr="00E50F9A" w:rsidRDefault="000540BE" w:rsidP="00F16B7A">
      <w:pPr>
        <w:pStyle w:val="Heading3"/>
        <w:suppressAutoHyphens/>
        <w:rPr>
          <w:b/>
          <w:noProof/>
        </w:rPr>
      </w:pPr>
      <w:bookmarkStart w:id="145" w:name="_Toc446492610"/>
      <w:bookmarkStart w:id="146" w:name="_Toc128383636"/>
      <w:bookmarkStart w:id="147" w:name="_Toc176944019"/>
      <w:r w:rsidRPr="00E50F9A">
        <w:rPr>
          <w:b/>
          <w:noProof/>
        </w:rPr>
        <w:t>Vzorec pogodbe</w:t>
      </w:r>
      <w:bookmarkEnd w:id="145"/>
      <w:r w:rsidR="00F31F7A" w:rsidRPr="00E50F9A">
        <w:rPr>
          <w:b/>
          <w:noProof/>
        </w:rPr>
        <w:t xml:space="preserve"> (OBR-</w:t>
      </w:r>
      <w:r w:rsidR="00D2483C" w:rsidRPr="00E50F9A">
        <w:rPr>
          <w:b/>
          <w:noProof/>
        </w:rPr>
        <w:t>1</w:t>
      </w:r>
      <w:r w:rsidR="00D62C61" w:rsidRPr="00E50F9A">
        <w:rPr>
          <w:b/>
          <w:noProof/>
        </w:rPr>
        <w:t>1</w:t>
      </w:r>
      <w:r w:rsidR="00F31F7A" w:rsidRPr="00E50F9A">
        <w:rPr>
          <w:b/>
          <w:noProof/>
        </w:rPr>
        <w:t>)</w:t>
      </w:r>
      <w:bookmarkEnd w:id="146"/>
      <w:bookmarkEnd w:id="147"/>
    </w:p>
    <w:p w14:paraId="3924EFA3" w14:textId="77777777" w:rsidR="00344D2F" w:rsidRPr="00E50F9A" w:rsidRDefault="00344D2F" w:rsidP="00EE1DA5">
      <w:pPr>
        <w:rPr>
          <w:rFonts w:cs="Arial"/>
          <w:noProof/>
        </w:rPr>
      </w:pPr>
    </w:p>
    <w:p w14:paraId="412DA0C9" w14:textId="158E4289" w:rsidR="00C85CC4" w:rsidRPr="00E50F9A" w:rsidRDefault="00DF621B" w:rsidP="009B168F">
      <w:r w:rsidRPr="00E50F9A">
        <w:rPr>
          <w:rFonts w:cs="Arial"/>
          <w:noProof/>
        </w:rPr>
        <w:t xml:space="preserve">Vzorec pogodbe mora biti v celoti (vsaka stran) </w:t>
      </w:r>
      <w:r w:rsidRPr="00E50F9A">
        <w:rPr>
          <w:rFonts w:cs="Arial"/>
          <w:b/>
          <w:noProof/>
        </w:rPr>
        <w:t>parafiran in žigosan</w:t>
      </w:r>
      <w:r w:rsidRPr="00E50F9A">
        <w:rPr>
          <w:rFonts w:cs="Arial"/>
          <w:noProof/>
        </w:rPr>
        <w:t xml:space="preserve"> s strani ponudnikovega zastopnika ali prokurista.</w:t>
      </w:r>
      <w:r w:rsidR="00517350" w:rsidRPr="00E50F9A">
        <w:rPr>
          <w:rFonts w:cs="Arial"/>
          <w:noProof/>
        </w:rPr>
        <w:t xml:space="preserve"> </w:t>
      </w:r>
      <w:r w:rsidR="00517350" w:rsidRPr="00E50F9A">
        <w:t>V kolikor ponudnik nastopa s partnerjem oz. podizvajalcem, mora biti vzorec pogodbe na enak način</w:t>
      </w:r>
      <w:r w:rsidR="0056232F" w:rsidRPr="00E50F9A">
        <w:t xml:space="preserve"> </w:t>
      </w:r>
      <w:r w:rsidR="00517350" w:rsidRPr="00E50F9A">
        <w:t>parafiran in žigosan s strani partnerjevega oz. podizvajalčevega zastopnika ali prokurista.</w:t>
      </w:r>
    </w:p>
    <w:p w14:paraId="54B232B3" w14:textId="4A21B618" w:rsidR="002E17EC" w:rsidRPr="00E50F9A" w:rsidRDefault="002E17EC" w:rsidP="00F16B7A">
      <w:pPr>
        <w:pStyle w:val="Heading3"/>
        <w:tabs>
          <w:tab w:val="clear" w:pos="720"/>
        </w:tabs>
        <w:rPr>
          <w:b/>
          <w:noProof/>
        </w:rPr>
      </w:pPr>
      <w:bookmarkStart w:id="148" w:name="_toc1958"/>
      <w:bookmarkStart w:id="149" w:name="_Toc128383637"/>
      <w:bookmarkStart w:id="150" w:name="_Toc176944020"/>
      <w:bookmarkStart w:id="151" w:name="_Toc15030896"/>
      <w:bookmarkStart w:id="152" w:name="_Toc218393808"/>
      <w:bookmarkStart w:id="153" w:name="_Toc224527409"/>
      <w:bookmarkEnd w:id="148"/>
      <w:r w:rsidRPr="00E50F9A">
        <w:rPr>
          <w:b/>
          <w:noProof/>
        </w:rPr>
        <w:t>Izjava o posredovanju podatkov o razkritju lastništva ponudnika</w:t>
      </w:r>
      <w:r w:rsidR="00F31F7A" w:rsidRPr="00E50F9A">
        <w:rPr>
          <w:b/>
          <w:noProof/>
        </w:rPr>
        <w:t xml:space="preserve"> (OBR-</w:t>
      </w:r>
      <w:r w:rsidR="00D2483C" w:rsidRPr="00E50F9A">
        <w:rPr>
          <w:b/>
          <w:noProof/>
        </w:rPr>
        <w:t>1</w:t>
      </w:r>
      <w:r w:rsidR="00D62C61" w:rsidRPr="00E50F9A">
        <w:rPr>
          <w:b/>
          <w:noProof/>
        </w:rPr>
        <w:t>2</w:t>
      </w:r>
      <w:r w:rsidR="00F31F7A" w:rsidRPr="00E50F9A">
        <w:rPr>
          <w:b/>
          <w:noProof/>
        </w:rPr>
        <w:t>)</w:t>
      </w:r>
      <w:bookmarkEnd w:id="149"/>
      <w:bookmarkEnd w:id="150"/>
    </w:p>
    <w:p w14:paraId="534FD990" w14:textId="77777777" w:rsidR="00344D2F" w:rsidRPr="00E50F9A" w:rsidRDefault="00344D2F" w:rsidP="002E17EC">
      <w:pPr>
        <w:rPr>
          <w:rFonts w:cs="Arial"/>
          <w:noProof/>
          <w:szCs w:val="20"/>
        </w:rPr>
      </w:pPr>
    </w:p>
    <w:p w14:paraId="395A4FAA" w14:textId="04492E93" w:rsidR="006124A6" w:rsidRPr="00E50F9A" w:rsidRDefault="002E17EC" w:rsidP="002E17EC">
      <w:pPr>
        <w:rPr>
          <w:rFonts w:cs="Arial"/>
          <w:noProof/>
          <w:szCs w:val="20"/>
        </w:rPr>
      </w:pPr>
      <w:r w:rsidRPr="00E50F9A">
        <w:rPr>
          <w:rFonts w:cs="Arial"/>
          <w:noProof/>
          <w:szCs w:val="20"/>
        </w:rPr>
        <w:t xml:space="preserve">Ponudnik mora predložiti predmetno izjavo s katero izjavlja, da bo naročniku v roku osmih dni od prejema poziva posredoval </w:t>
      </w:r>
      <w:r w:rsidRPr="00E50F9A">
        <w:rPr>
          <w:rFonts w:cs="Arial"/>
          <w:i/>
          <w:noProof/>
          <w:szCs w:val="20"/>
        </w:rPr>
        <w:t>Izjavo o udeležbi fizičnih in pravnih oseb v lastništvu ponudnika,</w:t>
      </w:r>
      <w:r w:rsidRPr="00E50F9A">
        <w:rPr>
          <w:rFonts w:cs="Arial"/>
          <w:noProof/>
          <w:szCs w:val="20"/>
        </w:rPr>
        <w:t xml:space="preserve"> ki je priložena v </w:t>
      </w:r>
      <w:r w:rsidR="00DC5FB4" w:rsidRPr="00E50F9A">
        <w:rPr>
          <w:rFonts w:cs="Arial"/>
          <w:noProof/>
          <w:color w:val="282828"/>
          <w:szCs w:val="20"/>
        </w:rPr>
        <w:t>dokumentacij</w:t>
      </w:r>
      <w:r w:rsidR="00F31B9B" w:rsidRPr="00E50F9A">
        <w:rPr>
          <w:rFonts w:cs="Arial"/>
          <w:noProof/>
          <w:color w:val="282828"/>
          <w:szCs w:val="20"/>
        </w:rPr>
        <w:t>i</w:t>
      </w:r>
      <w:r w:rsidR="00DC5FB4" w:rsidRPr="00E50F9A">
        <w:rPr>
          <w:rFonts w:cs="Arial"/>
          <w:noProof/>
          <w:color w:val="282828"/>
          <w:szCs w:val="20"/>
        </w:rPr>
        <w:t xml:space="preserve"> v zvezi z oddajo javnega naročila</w:t>
      </w:r>
      <w:r w:rsidR="006124A6" w:rsidRPr="00E50F9A">
        <w:rPr>
          <w:rFonts w:cs="Arial"/>
          <w:noProof/>
          <w:szCs w:val="20"/>
        </w:rPr>
        <w:t xml:space="preserve">. </w:t>
      </w:r>
    </w:p>
    <w:p w14:paraId="58AF0B3E" w14:textId="77777777" w:rsidR="006124A6" w:rsidRPr="00E50F9A" w:rsidRDefault="006124A6" w:rsidP="002E17EC">
      <w:pPr>
        <w:rPr>
          <w:rFonts w:cs="Arial"/>
          <w:noProof/>
          <w:szCs w:val="20"/>
        </w:rPr>
      </w:pPr>
    </w:p>
    <w:p w14:paraId="4E4F253C" w14:textId="77777777" w:rsidR="002E17EC" w:rsidRPr="00E50F9A" w:rsidRDefault="006124A6" w:rsidP="002E17EC">
      <w:pPr>
        <w:rPr>
          <w:rFonts w:cs="Arial"/>
          <w:i/>
          <w:noProof/>
          <w:szCs w:val="20"/>
        </w:rPr>
      </w:pPr>
      <w:r w:rsidRPr="00E50F9A">
        <w:rPr>
          <w:rFonts w:cs="Arial"/>
          <w:noProof/>
          <w:szCs w:val="20"/>
        </w:rPr>
        <w:t>N</w:t>
      </w:r>
      <w:r w:rsidR="002E17EC" w:rsidRPr="00E50F9A">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E50F9A">
        <w:rPr>
          <w:rFonts w:cs="Arial"/>
          <w:i/>
          <w:noProof/>
          <w:szCs w:val="20"/>
        </w:rPr>
        <w:t>Izjavo o udeležbi fizičnih in pravnih oseb v lastništvu ponudnika.</w:t>
      </w:r>
    </w:p>
    <w:p w14:paraId="4D545539" w14:textId="77777777" w:rsidR="002E17EC" w:rsidRPr="00E50F9A" w:rsidRDefault="002E17EC" w:rsidP="002E17EC">
      <w:pPr>
        <w:rPr>
          <w:rFonts w:cs="Arial"/>
          <w:i/>
          <w:noProof/>
          <w:szCs w:val="20"/>
        </w:rPr>
      </w:pPr>
    </w:p>
    <w:p w14:paraId="37565129" w14:textId="77777777" w:rsidR="002E17EC" w:rsidRPr="00E50F9A" w:rsidRDefault="002E17EC" w:rsidP="002E17EC">
      <w:pPr>
        <w:rPr>
          <w:rFonts w:cs="Arial"/>
          <w:noProof/>
          <w:szCs w:val="20"/>
        </w:rPr>
      </w:pPr>
      <w:r w:rsidRPr="00E50F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E50F9A" w:rsidRDefault="006A2E72" w:rsidP="002E17EC">
      <w:pPr>
        <w:rPr>
          <w:rFonts w:cs="Arial"/>
          <w:i/>
          <w:noProof/>
          <w:szCs w:val="20"/>
          <w:u w:val="single"/>
        </w:rPr>
      </w:pPr>
    </w:p>
    <w:p w14:paraId="5DFFA0D9" w14:textId="77777777" w:rsidR="002E17EC" w:rsidRPr="00E50F9A" w:rsidRDefault="002E17EC" w:rsidP="002E17EC">
      <w:pPr>
        <w:rPr>
          <w:rFonts w:cs="Arial"/>
          <w:b/>
          <w:noProof/>
          <w:szCs w:val="20"/>
          <w:u w:val="single"/>
        </w:rPr>
      </w:pPr>
      <w:r w:rsidRPr="00E50F9A">
        <w:rPr>
          <w:rFonts w:cs="Arial"/>
          <w:b/>
          <w:noProof/>
          <w:szCs w:val="20"/>
          <w:u w:val="single"/>
        </w:rPr>
        <w:t>Pojasnilo:</w:t>
      </w:r>
    </w:p>
    <w:p w14:paraId="7BF860E9" w14:textId="31D78077" w:rsidR="00FB75D0" w:rsidRPr="00E50F9A" w:rsidRDefault="002E17EC" w:rsidP="007077BB">
      <w:pPr>
        <w:rPr>
          <w:rFonts w:cs="Arial"/>
          <w:noProof/>
          <w:szCs w:val="20"/>
        </w:rPr>
      </w:pPr>
      <w:r w:rsidRPr="00E50F9A">
        <w:rPr>
          <w:rFonts w:cs="Arial"/>
          <w:noProof/>
          <w:szCs w:val="20"/>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0A7FB665" w14:textId="1E7A5CC7" w:rsidR="00FD7804" w:rsidRPr="00E50F9A" w:rsidRDefault="00FD7804" w:rsidP="00F16B7A">
      <w:pPr>
        <w:pStyle w:val="Heading3"/>
        <w:rPr>
          <w:b/>
          <w:bCs w:val="0"/>
        </w:rPr>
      </w:pPr>
      <w:bookmarkStart w:id="154" w:name="_Toc87943484"/>
      <w:bookmarkStart w:id="155" w:name="_Toc128383639"/>
      <w:bookmarkStart w:id="156" w:name="_Toc176944021"/>
      <w:r w:rsidRPr="00E50F9A">
        <w:rPr>
          <w:b/>
          <w:bCs w:val="0"/>
        </w:rPr>
        <w:t>ESPD obrazec</w:t>
      </w:r>
      <w:bookmarkEnd w:id="154"/>
      <w:bookmarkEnd w:id="155"/>
      <w:bookmarkEnd w:id="156"/>
    </w:p>
    <w:p w14:paraId="694CD3A2" w14:textId="77777777" w:rsidR="00FD7804" w:rsidRPr="00E50F9A" w:rsidRDefault="00FD7804" w:rsidP="00FD7804"/>
    <w:p w14:paraId="08EDD5A6" w14:textId="3A026F97" w:rsidR="00FD7804" w:rsidRPr="00E50F9A" w:rsidRDefault="00FD7804" w:rsidP="00FD7804">
      <w:r w:rsidRPr="00E50F9A">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E50F9A" w:rsidRDefault="00FD7804" w:rsidP="00FD7804"/>
    <w:p w14:paraId="104FC671" w14:textId="77777777" w:rsidR="00FD7804" w:rsidRPr="00E50F9A" w:rsidRDefault="00FD7804" w:rsidP="00FD7804">
      <w:pPr>
        <w:rPr>
          <w:rFonts w:cs="Arial"/>
          <w:szCs w:val="20"/>
          <w:lang w:eastAsia="sl-SI"/>
        </w:rPr>
      </w:pPr>
      <w:r w:rsidRPr="00E50F9A">
        <w:rPr>
          <w:rFonts w:cs="Arial"/>
          <w:szCs w:val="20"/>
          <w:lang w:eastAsia="sl-SI"/>
        </w:rPr>
        <w:t>Navedbe v ESPD in/ali dokazila, ki jih predloži gospodarski subjekt, morajo biti veljavni.</w:t>
      </w:r>
    </w:p>
    <w:p w14:paraId="5F7CA13C" w14:textId="77777777" w:rsidR="00FD7804" w:rsidRPr="00E50F9A" w:rsidRDefault="00FD7804" w:rsidP="00FD7804">
      <w:pPr>
        <w:rPr>
          <w:rFonts w:cs="Arial"/>
          <w:szCs w:val="20"/>
          <w:lang w:eastAsia="sl-SI"/>
        </w:rPr>
      </w:pPr>
    </w:p>
    <w:p w14:paraId="4B425FE0" w14:textId="3DA9355E" w:rsidR="00FD7804" w:rsidRPr="00E50F9A" w:rsidRDefault="00FD7804" w:rsidP="00FD7804">
      <w:r w:rsidRPr="00E50F9A">
        <w:t xml:space="preserve">Gospodarski subjekt naročnikov obrazec ESPD (datoteka XML) uvozi na spletni strani portala javnih naročil/ESPD: </w:t>
      </w:r>
      <w:hyperlink r:id="rId17" w:history="1">
        <w:r w:rsidR="00200D0D" w:rsidRPr="00E50F9A">
          <w:rPr>
            <w:rStyle w:val="Hyperlink"/>
          </w:rPr>
          <w:t>https://ejn.gov.si/espd/ /</w:t>
        </w:r>
      </w:hyperlink>
      <w:r w:rsidRPr="00E50F9A">
        <w:t xml:space="preserve"> in njega neposredno vnese zahtevane podatke.</w:t>
      </w:r>
    </w:p>
    <w:p w14:paraId="4C64EF7D" w14:textId="77777777" w:rsidR="00FD7804" w:rsidRPr="00E50F9A" w:rsidRDefault="00FD7804" w:rsidP="00FD7804"/>
    <w:p w14:paraId="57446374" w14:textId="77777777" w:rsidR="00FD7804" w:rsidRPr="00E50F9A" w:rsidRDefault="00FD7804" w:rsidP="00FD7804">
      <w:r w:rsidRPr="00E50F9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E50F9A" w:rsidRDefault="00FD7804" w:rsidP="00FD7804"/>
    <w:p w14:paraId="51A72E1F" w14:textId="77777777" w:rsidR="00FD7804" w:rsidRPr="00E50F9A" w:rsidRDefault="00FD7804" w:rsidP="00FD7804">
      <w:r w:rsidRPr="00E50F9A">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w:t>
      </w:r>
      <w:r w:rsidRPr="00E50F9A">
        <w:lastRenderedPageBreak/>
        <w:t xml:space="preserve">nepodpisan ESPD v xml. obliki, pri čemer se v slednjem primeru v skladu Splošnimi pogoji uporabe sistema e-JN šteje, da je oddan pravno zavezujoč dokument, ki ima enako veljavnost kot podpisan. </w:t>
      </w:r>
    </w:p>
    <w:p w14:paraId="15A137F3" w14:textId="77777777" w:rsidR="00FD7804" w:rsidRPr="00E50F9A" w:rsidRDefault="00FD7804" w:rsidP="00FD7804"/>
    <w:p w14:paraId="2F7B1299" w14:textId="36D76449" w:rsidR="00C85CC4" w:rsidRPr="00E50F9A" w:rsidRDefault="00FD7804" w:rsidP="00FD7804">
      <w:r w:rsidRPr="00E50F9A">
        <w:t xml:space="preserve">Za ostale sodelujoče ponudnik v razdelek »Sodelujoči«, del »ESPD – ostali sodelujoči« priloži lastnoročno podpisane ESPD v </w:t>
      </w:r>
      <w:proofErr w:type="spellStart"/>
      <w:r w:rsidRPr="00E50F9A">
        <w:t>pdf</w:t>
      </w:r>
      <w:proofErr w:type="spellEnd"/>
      <w:r w:rsidRPr="00E50F9A">
        <w:t>. obliki, ali v elektronski obliki podpisan xml.</w:t>
      </w:r>
    </w:p>
    <w:p w14:paraId="570DE80F" w14:textId="6277917A" w:rsidR="00766AAC" w:rsidRPr="00E50F9A" w:rsidRDefault="005315BB" w:rsidP="00F16B7A">
      <w:pPr>
        <w:pStyle w:val="Heading3"/>
        <w:tabs>
          <w:tab w:val="clear" w:pos="720"/>
        </w:tabs>
        <w:rPr>
          <w:b/>
          <w:noProof/>
        </w:rPr>
      </w:pPr>
      <w:bookmarkStart w:id="157" w:name="_Toc128383640"/>
      <w:bookmarkStart w:id="158" w:name="_Toc176944022"/>
      <w:r w:rsidRPr="00E50F9A">
        <w:rPr>
          <w:b/>
          <w:noProof/>
        </w:rPr>
        <w:t>Dokazila, iz katerih je razvidno izpolnjevanje tehničnih zahtev</w:t>
      </w:r>
      <w:bookmarkEnd w:id="157"/>
      <w:bookmarkEnd w:id="158"/>
    </w:p>
    <w:p w14:paraId="6EB4646E" w14:textId="77777777" w:rsidR="00F37AD8" w:rsidRPr="00E50F9A" w:rsidRDefault="00F37AD8" w:rsidP="00F84958"/>
    <w:p w14:paraId="263A9CFA" w14:textId="66A137D4" w:rsidR="00502518" w:rsidRPr="00E50F9A" w:rsidRDefault="00766AAC" w:rsidP="0052186E">
      <w:pPr>
        <w:spacing w:line="260" w:lineRule="atLeast"/>
      </w:pPr>
      <w:r w:rsidRPr="00E50F9A">
        <w:t>Ponudniki morajo v svoji ponudbeni dokumentaciji predložiti dokazila</w:t>
      </w:r>
      <w:r w:rsidR="00502518" w:rsidRPr="00E50F9A">
        <w:t xml:space="preserve">, </w:t>
      </w:r>
      <w:r w:rsidR="00502518" w:rsidRPr="00E50F9A">
        <w:rPr>
          <w:b/>
          <w:bCs/>
        </w:rPr>
        <w:t>iz katerih nedvoumno izhaja izpolnjevanje vseh naročnikovih zahtev</w:t>
      </w:r>
      <w:r w:rsidR="00502518" w:rsidRPr="00E50F9A">
        <w:t>, določenih v točki 3 Dokumentacije v zvezi z oddajo javnega naročila.</w:t>
      </w:r>
    </w:p>
    <w:p w14:paraId="6177C4A1" w14:textId="77777777" w:rsidR="00F25164" w:rsidRPr="00E50F9A" w:rsidRDefault="00F25164" w:rsidP="00F25164">
      <w:pPr>
        <w:ind w:left="360"/>
      </w:pPr>
    </w:p>
    <w:p w14:paraId="173F9F09" w14:textId="0AB851C4" w:rsidR="00C74673" w:rsidRPr="00E50F9A" w:rsidRDefault="00C74673" w:rsidP="00F16B7A">
      <w:pPr>
        <w:pStyle w:val="Heading2"/>
        <w:rPr>
          <w:b/>
          <w:noProof/>
        </w:rPr>
      </w:pPr>
      <w:bookmarkStart w:id="159" w:name="_Toc128383641"/>
      <w:bookmarkStart w:id="160" w:name="_Toc176944023"/>
      <w:r w:rsidRPr="00E50F9A">
        <w:rPr>
          <w:b/>
          <w:noProof/>
        </w:rPr>
        <w:t>Preverjanje sposobnosti in pogojev za sodelovanje</w:t>
      </w:r>
      <w:bookmarkEnd w:id="159"/>
      <w:bookmarkEnd w:id="160"/>
    </w:p>
    <w:p w14:paraId="744AC4EC" w14:textId="77777777" w:rsidR="00C74673" w:rsidRPr="00E50F9A" w:rsidRDefault="00C74673" w:rsidP="00C74673">
      <w:pPr>
        <w:rPr>
          <w:rFonts w:eastAsia="Calibri"/>
          <w:b/>
          <w:bCs/>
          <w:szCs w:val="22"/>
        </w:rPr>
      </w:pPr>
    </w:p>
    <w:p w14:paraId="02BBC28D" w14:textId="0B73CB4B" w:rsidR="00C74673" w:rsidRPr="00E50F9A" w:rsidRDefault="00C74673" w:rsidP="00C74673">
      <w:pPr>
        <w:rPr>
          <w:rFonts w:eastAsia="Calibri"/>
          <w:b/>
          <w:bCs/>
          <w:szCs w:val="22"/>
        </w:rPr>
      </w:pPr>
      <w:r w:rsidRPr="00E50F9A">
        <w:rPr>
          <w:rFonts w:eastAsia="Calibri"/>
          <w:b/>
          <w:bCs/>
          <w:szCs w:val="22"/>
        </w:rPr>
        <w:t>Ponudniki potrdijo izpolnjevanje pogojev s predložitvijo izpolnjenega in podpisanega ESPD obrazca.</w:t>
      </w:r>
    </w:p>
    <w:p w14:paraId="78234D0C" w14:textId="77777777" w:rsidR="00C74673" w:rsidRPr="00E50F9A" w:rsidRDefault="00C74673" w:rsidP="00C74673">
      <w:pPr>
        <w:rPr>
          <w:rFonts w:eastAsia="Calibri"/>
          <w:szCs w:val="22"/>
        </w:rPr>
      </w:pPr>
    </w:p>
    <w:p w14:paraId="77277BE6" w14:textId="3ED32224" w:rsidR="00C74673" w:rsidRPr="00E50F9A" w:rsidRDefault="00C74673" w:rsidP="00C74673">
      <w:pPr>
        <w:rPr>
          <w:rFonts w:eastAsia="Calibri"/>
          <w:szCs w:val="22"/>
        </w:rPr>
      </w:pPr>
      <w:r w:rsidRPr="00E50F9A">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40C910E1" w14:textId="77777777" w:rsidR="00C74673" w:rsidRPr="00E50F9A" w:rsidRDefault="00C74673" w:rsidP="00F16B7A">
      <w:pPr>
        <w:pStyle w:val="Heading3"/>
        <w:rPr>
          <w:b/>
          <w:bCs w:val="0"/>
        </w:rPr>
      </w:pPr>
      <w:bookmarkStart w:id="161" w:name="_Toc519770387"/>
      <w:bookmarkStart w:id="162" w:name="_Toc128383642"/>
      <w:bookmarkStart w:id="163" w:name="_Toc176944024"/>
      <w:r w:rsidRPr="00E50F9A">
        <w:rPr>
          <w:b/>
          <w:bCs w:val="0"/>
        </w:rPr>
        <w:t>Preverjanje razlogov za izključitev</w:t>
      </w:r>
      <w:bookmarkEnd w:id="161"/>
      <w:bookmarkEnd w:id="162"/>
      <w:bookmarkEnd w:id="163"/>
    </w:p>
    <w:p w14:paraId="7C9957FC" w14:textId="77777777" w:rsidR="00C74673" w:rsidRPr="00E50F9A" w:rsidRDefault="00C74673" w:rsidP="00C74673">
      <w:pPr>
        <w:jc w:val="left"/>
        <w:rPr>
          <w:rFonts w:eastAsia="Calibri"/>
          <w:szCs w:val="22"/>
        </w:rPr>
      </w:pPr>
    </w:p>
    <w:p w14:paraId="21D14CFE" w14:textId="77777777" w:rsidR="00C74673" w:rsidRPr="00E50F9A" w:rsidRDefault="00C74673" w:rsidP="00C74673">
      <w:pPr>
        <w:jc w:val="left"/>
        <w:rPr>
          <w:rFonts w:eastAsia="Calibri"/>
          <w:szCs w:val="22"/>
        </w:rPr>
      </w:pPr>
      <w:r w:rsidRPr="00E50F9A">
        <w:rPr>
          <w:rFonts w:eastAsia="Calibri"/>
          <w:szCs w:val="22"/>
        </w:rPr>
        <w:t xml:space="preserve">V zvezi z razlogi za izključitev bo naročnik preveril predvsem naslednje: </w:t>
      </w:r>
    </w:p>
    <w:p w14:paraId="7870A939" w14:textId="77777777" w:rsidR="00C74673" w:rsidRPr="00E50F9A" w:rsidRDefault="00C74673" w:rsidP="00C74673">
      <w:pPr>
        <w:rPr>
          <w:rFonts w:eastAsia="Calibri"/>
          <w:bCs/>
          <w:szCs w:val="22"/>
        </w:rPr>
      </w:pPr>
    </w:p>
    <w:p w14:paraId="1518E725" w14:textId="77777777" w:rsidR="00C74673" w:rsidRPr="00E50F9A" w:rsidRDefault="00C74673" w:rsidP="007F63A0">
      <w:pPr>
        <w:pStyle w:val="ListParagraph"/>
        <w:numPr>
          <w:ilvl w:val="0"/>
          <w:numId w:val="14"/>
        </w:numPr>
        <w:rPr>
          <w:rFonts w:eastAsia="Calibri"/>
          <w:szCs w:val="22"/>
        </w:rPr>
      </w:pPr>
      <w:r w:rsidRPr="00E50F9A">
        <w:rPr>
          <w:rFonts w:eastAsia="Calibri"/>
          <w:bCs/>
          <w:szCs w:val="22"/>
        </w:rPr>
        <w:t xml:space="preserve">Naročnik bo (skladno s 3. odstavkom 77. čl. ZJN-3) pozval ponudnika, da predloži potrdila iz kazenske evidence, ki izkazujejo, da </w:t>
      </w:r>
      <w:r w:rsidRPr="00E50F9A">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B25B9A4" w14:textId="77777777" w:rsidR="00C74673" w:rsidRPr="00E50F9A" w:rsidRDefault="00C74673" w:rsidP="00C74673">
      <w:pPr>
        <w:rPr>
          <w:rFonts w:eastAsia="Calibri"/>
          <w:bCs/>
          <w:szCs w:val="22"/>
        </w:rPr>
      </w:pPr>
    </w:p>
    <w:p w14:paraId="77683E98" w14:textId="4E700968" w:rsidR="00C74673" w:rsidRPr="00E50F9A" w:rsidRDefault="00C74673" w:rsidP="00C74673">
      <w:pPr>
        <w:pStyle w:val="ListParagraph"/>
        <w:rPr>
          <w:rFonts w:eastAsia="Calibri"/>
          <w:bCs/>
          <w:szCs w:val="22"/>
        </w:rPr>
      </w:pPr>
      <w:r w:rsidRPr="00E50F9A">
        <w:rPr>
          <w:rFonts w:eastAsia="Calibri"/>
          <w:bCs/>
          <w:szCs w:val="22"/>
        </w:rPr>
        <w:t>Tako predložena potrdila ne smejo biti starejša od 4 mesecev od roka za oddajo ponudb.</w:t>
      </w:r>
    </w:p>
    <w:p w14:paraId="56D77763" w14:textId="77777777" w:rsidR="00C74673" w:rsidRPr="00E50F9A" w:rsidRDefault="00C74673" w:rsidP="00C74673">
      <w:pPr>
        <w:rPr>
          <w:rFonts w:eastAsia="Calibri"/>
          <w:bCs/>
          <w:szCs w:val="22"/>
        </w:rPr>
      </w:pPr>
    </w:p>
    <w:p w14:paraId="3ECF1F5C" w14:textId="314FA0C5" w:rsidR="00C74673" w:rsidRPr="00E50F9A" w:rsidRDefault="00C74673" w:rsidP="00C74673">
      <w:pPr>
        <w:pStyle w:val="ListParagraph"/>
        <w:rPr>
          <w:rFonts w:eastAsia="Calibri"/>
          <w:bCs/>
          <w:szCs w:val="22"/>
        </w:rPr>
      </w:pPr>
      <w:r w:rsidRPr="00E50F9A">
        <w:rPr>
          <w:rFonts w:eastAsia="Calibri"/>
          <w:szCs w:val="22"/>
        </w:rPr>
        <w:t xml:space="preserve">Namesto potrdil pa lahko ponudnik </w:t>
      </w:r>
      <w:r w:rsidRPr="00E50F9A">
        <w:rPr>
          <w:rFonts w:eastAsia="Calibri"/>
          <w:bCs/>
          <w:szCs w:val="22"/>
        </w:rPr>
        <w:t>predloži pooblastila za pridobitev podatkov iz kazenske evidence, na podlagi katerih bo ta potrdila pridobil naročnik sam.</w:t>
      </w:r>
    </w:p>
    <w:p w14:paraId="2AF2DCF9" w14:textId="77777777" w:rsidR="00C74673" w:rsidRPr="00E50F9A" w:rsidRDefault="00C74673" w:rsidP="00C74673">
      <w:pPr>
        <w:ind w:left="360"/>
      </w:pPr>
    </w:p>
    <w:p w14:paraId="4213FA0C" w14:textId="77777777" w:rsidR="00C74673" w:rsidRPr="00E50F9A" w:rsidRDefault="00C74673" w:rsidP="007F63A0">
      <w:pPr>
        <w:pStyle w:val="ListParagraph"/>
        <w:numPr>
          <w:ilvl w:val="0"/>
          <w:numId w:val="14"/>
        </w:numPr>
        <w:rPr>
          <w:noProof/>
          <w:szCs w:val="20"/>
        </w:rPr>
      </w:pPr>
      <w:bookmarkStart w:id="164" w:name="_Toc519770388"/>
      <w:r w:rsidRPr="00E50F9A">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36C840A" w14:textId="77777777" w:rsidR="00C74673" w:rsidRPr="00E50F9A" w:rsidRDefault="00C74673" w:rsidP="00C74673">
      <w:pPr>
        <w:pStyle w:val="ListParagraph"/>
        <w:rPr>
          <w:noProof/>
        </w:rPr>
      </w:pPr>
    </w:p>
    <w:p w14:paraId="451239C4" w14:textId="205451AE" w:rsidR="00C74673" w:rsidRPr="00E50F9A" w:rsidRDefault="00C74673" w:rsidP="007F63A0">
      <w:pPr>
        <w:numPr>
          <w:ilvl w:val="0"/>
          <w:numId w:val="13"/>
        </w:numPr>
        <w:contextualSpacing/>
        <w:rPr>
          <w:noProof/>
        </w:rPr>
      </w:pPr>
      <w:r w:rsidRPr="00E50F9A">
        <w:rPr>
          <w:noProof/>
        </w:rPr>
        <w:t>izpolnjevanje pogoja, da ponudnik ni uvrščen v evidenco gospodarskih subjektov z izrečenimi stranskimi sankcijami izločitve iz postopkov javnega naročanja (</w:t>
      </w:r>
      <w:r w:rsidRPr="00E50F9A">
        <w:rPr>
          <w:rFonts w:eastAsia="Calibri" w:cs="Arial"/>
          <w:noProof/>
          <w:szCs w:val="20"/>
        </w:rPr>
        <w:t xml:space="preserve">skladno z </w:t>
      </w:r>
      <w:r w:rsidRPr="00E50F9A">
        <w:rPr>
          <w:noProof/>
        </w:rPr>
        <w:t>a) točko 4. odstavka 75. člena ZJN-3 in Direktivo 2014/24/EU);</w:t>
      </w:r>
    </w:p>
    <w:p w14:paraId="673EEEA4" w14:textId="77777777" w:rsidR="00C74673" w:rsidRPr="00E50F9A" w:rsidRDefault="00C74673" w:rsidP="00C74673">
      <w:pPr>
        <w:ind w:left="720"/>
        <w:contextualSpacing/>
        <w:rPr>
          <w:noProof/>
        </w:rPr>
      </w:pPr>
    </w:p>
    <w:p w14:paraId="7455ECA1" w14:textId="77777777" w:rsidR="00C74673" w:rsidRPr="00E50F9A" w:rsidRDefault="00C74673" w:rsidP="007F63A0">
      <w:pPr>
        <w:numPr>
          <w:ilvl w:val="0"/>
          <w:numId w:val="13"/>
        </w:numPr>
        <w:contextualSpacing/>
        <w:rPr>
          <w:noProof/>
        </w:rPr>
      </w:pPr>
      <w:r w:rsidRPr="00E50F9A">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F63E1A3" w14:textId="77777777" w:rsidR="00C74673" w:rsidRPr="00E50F9A" w:rsidRDefault="00C74673" w:rsidP="00C74673">
      <w:pPr>
        <w:pStyle w:val="ListParagraph"/>
        <w:rPr>
          <w:noProof/>
        </w:rPr>
      </w:pPr>
    </w:p>
    <w:p w14:paraId="4064AD80" w14:textId="379E24D1" w:rsidR="00C74673" w:rsidRPr="00E50F9A" w:rsidRDefault="00C74673" w:rsidP="007F63A0">
      <w:pPr>
        <w:numPr>
          <w:ilvl w:val="0"/>
          <w:numId w:val="13"/>
        </w:numPr>
        <w:contextualSpacing/>
        <w:rPr>
          <w:noProof/>
        </w:rPr>
      </w:pPr>
      <w:r w:rsidRPr="00E50F9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w:t>
      </w:r>
      <w:r w:rsidRPr="00E50F9A">
        <w:rPr>
          <w:noProof/>
        </w:rPr>
        <w:lastRenderedPageBreak/>
        <w:t xml:space="preserve">obveznosti v vrednosti 50 evrov ali več. Na dan oddaje ponudbe mora ponudnik imeti poravnane tudi vse obveznosti v zvezi s plačili prispevkov za socialno varnost za dohodke iz delovnega razmerja za obdobje zadnjih petih let </w:t>
      </w:r>
      <w:r w:rsidRPr="00E50F9A">
        <w:rPr>
          <w:rFonts w:eastAsia="Calibri" w:cs="Arial"/>
          <w:noProof/>
          <w:szCs w:val="20"/>
        </w:rPr>
        <w:t xml:space="preserve">(skladno 2. </w:t>
      </w:r>
      <w:r w:rsidRPr="00E50F9A">
        <w:rPr>
          <w:noProof/>
        </w:rPr>
        <w:t xml:space="preserve">odstavkom 75. člena  ZJN-3 in členom 57(2) Direktive 2014/24/EU). </w:t>
      </w:r>
    </w:p>
    <w:p w14:paraId="7160EA54" w14:textId="77777777" w:rsidR="00C74673" w:rsidRPr="00E50F9A" w:rsidRDefault="00C74673" w:rsidP="00F16B7A">
      <w:pPr>
        <w:pStyle w:val="Heading3"/>
        <w:rPr>
          <w:b/>
          <w:bCs w:val="0"/>
        </w:rPr>
      </w:pPr>
      <w:bookmarkStart w:id="165" w:name="_Toc128383643"/>
      <w:bookmarkStart w:id="166" w:name="_Toc176944025"/>
      <w:r w:rsidRPr="00E50F9A">
        <w:rPr>
          <w:b/>
          <w:bCs w:val="0"/>
        </w:rPr>
        <w:t>Preverjanje pogojev za sodelovanje</w:t>
      </w:r>
      <w:bookmarkEnd w:id="164"/>
      <w:bookmarkEnd w:id="165"/>
      <w:bookmarkEnd w:id="166"/>
    </w:p>
    <w:p w14:paraId="2E0A88C2" w14:textId="77777777" w:rsidR="00C74673" w:rsidRPr="00E50F9A" w:rsidRDefault="00C74673" w:rsidP="00C74673">
      <w:pPr>
        <w:jc w:val="left"/>
        <w:rPr>
          <w:rFonts w:eastAsia="Calibri"/>
          <w:szCs w:val="22"/>
        </w:rPr>
      </w:pPr>
    </w:p>
    <w:p w14:paraId="652D5836" w14:textId="77777777" w:rsidR="00C74673" w:rsidRPr="00E50F9A" w:rsidRDefault="00C74673" w:rsidP="00C74673">
      <w:pPr>
        <w:jc w:val="left"/>
        <w:rPr>
          <w:rFonts w:eastAsia="Calibri"/>
          <w:szCs w:val="22"/>
        </w:rPr>
      </w:pPr>
      <w:r w:rsidRPr="00E50F9A">
        <w:rPr>
          <w:rFonts w:eastAsia="Calibri"/>
          <w:szCs w:val="22"/>
        </w:rPr>
        <w:t>V zvezi z izpolnjevanjem pogojev za sodelovanje bo naročnik preveril predvsem naslednje:</w:t>
      </w:r>
    </w:p>
    <w:p w14:paraId="179DF260" w14:textId="77777777" w:rsidR="00C74673" w:rsidRPr="00E50F9A" w:rsidRDefault="00C74673" w:rsidP="00C74673">
      <w:pPr>
        <w:jc w:val="left"/>
        <w:rPr>
          <w:rFonts w:eastAsia="Calibri"/>
          <w:szCs w:val="22"/>
        </w:rPr>
      </w:pPr>
    </w:p>
    <w:p w14:paraId="21680FCA" w14:textId="77777777" w:rsidR="00C74673" w:rsidRPr="00E50F9A" w:rsidRDefault="00C74673" w:rsidP="007F63A0">
      <w:pPr>
        <w:pStyle w:val="ListParagraph"/>
        <w:numPr>
          <w:ilvl w:val="0"/>
          <w:numId w:val="14"/>
        </w:numPr>
      </w:pPr>
      <w:r w:rsidRPr="00E50F9A">
        <w:t>Naročnik bo v javno dostopnih evidencah preveril, ali je ponudnik vpisan v poslovni register in registriran za opravljanje dejavnosti, ki je predmet tega javnega naročila.</w:t>
      </w:r>
    </w:p>
    <w:p w14:paraId="303273BA" w14:textId="77777777" w:rsidR="00C74673" w:rsidRPr="00E50F9A" w:rsidRDefault="00C74673" w:rsidP="00C74673">
      <w:pPr>
        <w:rPr>
          <w:rFonts w:eastAsia="Calibri"/>
          <w:szCs w:val="22"/>
        </w:rPr>
      </w:pPr>
    </w:p>
    <w:p w14:paraId="2288DCA5" w14:textId="77777777" w:rsidR="0052186E" w:rsidRPr="00E50F9A" w:rsidRDefault="0052186E" w:rsidP="0052186E">
      <w:pPr>
        <w:pStyle w:val="ListParagraph"/>
        <w:numPr>
          <w:ilvl w:val="0"/>
          <w:numId w:val="14"/>
        </w:numPr>
      </w:pPr>
      <w:r w:rsidRPr="00E50F9A">
        <w:t xml:space="preserve">Naročnik bo v zvezi s preverjanjem finančnega položaja </w:t>
      </w:r>
      <w:r w:rsidRPr="00E50F9A">
        <w:rPr>
          <w:b/>
          <w:bCs/>
        </w:rPr>
        <w:t>(veza: ESPD obrazec, Del IV, B. Ekonomski in finančni položaj - Druge ekonomske ali finančne zahteve)</w:t>
      </w:r>
      <w:r w:rsidRPr="00E50F9A">
        <w:t xml:space="preserve"> ponudnika pozval, da mu pošlje obrazec BON-2 ali bančno potrdilo o solventnosti, ki dokazuje, </w:t>
      </w:r>
      <w:r w:rsidRPr="00E50F9A">
        <w:rPr>
          <w:b/>
          <w:bCs/>
          <w:color w:val="000000" w:themeColor="text1"/>
        </w:rPr>
        <w:t>da ponudnik v zadnjih šestih mesecih pred rokom za predložitev ponudb, vključno z dnevom oddaje ponudb, ni imel blokiranih računov oz. dospelih neporavnanih obveznosti (skupno na vseh računih).</w:t>
      </w:r>
      <w:r w:rsidRPr="00E50F9A">
        <w:rPr>
          <w:color w:val="000000" w:themeColor="text1"/>
        </w:rPr>
        <w:t xml:space="preserve"> V kolikor ima ponudnik več računov, mora v primeru predložitve bančnega potrdila o solventnosti, le-tega predložiti </w:t>
      </w:r>
      <w:r w:rsidRPr="00E50F9A">
        <w:rPr>
          <w:b/>
          <w:bCs/>
          <w:color w:val="000000" w:themeColor="text1"/>
        </w:rPr>
        <w:t>za vse račune</w:t>
      </w:r>
      <w:r w:rsidRPr="00E50F9A">
        <w:t xml:space="preserve">. </w:t>
      </w:r>
    </w:p>
    <w:p w14:paraId="6D542933" w14:textId="77777777" w:rsidR="00C74673" w:rsidRPr="00E50F9A" w:rsidRDefault="00C74673" w:rsidP="00C74673">
      <w:pPr>
        <w:pStyle w:val="ListParagraph"/>
      </w:pPr>
    </w:p>
    <w:p w14:paraId="6A60721E" w14:textId="45EE7BA7" w:rsidR="006678D4" w:rsidRPr="00E50F9A" w:rsidRDefault="00C74673" w:rsidP="00260489">
      <w:pPr>
        <w:pStyle w:val="ListParagraph"/>
        <w:rPr>
          <w:rFonts w:cs="Arial"/>
          <w:noProof/>
        </w:rPr>
      </w:pPr>
      <w:r w:rsidRPr="00E50F9A">
        <w:rPr>
          <w:rFonts w:cs="Arial"/>
          <w:noProof/>
        </w:rPr>
        <w:t>Naročnik si pridržuje pravico, da ponudnika naknadno pozove k dostavi originala dokumenta.</w:t>
      </w:r>
    </w:p>
    <w:p w14:paraId="26A48F86" w14:textId="77777777" w:rsidR="007F63A0" w:rsidRPr="00E50F9A" w:rsidRDefault="007F63A0" w:rsidP="00260489">
      <w:pPr>
        <w:pStyle w:val="ListParagraph"/>
        <w:rPr>
          <w:rFonts w:cs="Arial"/>
          <w:noProof/>
        </w:rPr>
      </w:pPr>
    </w:p>
    <w:p w14:paraId="1658BA7D" w14:textId="1242A0A3" w:rsidR="009B168F" w:rsidRPr="00E50F9A" w:rsidRDefault="00EE1DA5" w:rsidP="00F16B7A">
      <w:pPr>
        <w:pStyle w:val="Heading1"/>
        <w:rPr>
          <w:b/>
          <w:noProof/>
        </w:rPr>
      </w:pPr>
      <w:bookmarkStart w:id="167" w:name="_Toc128383644"/>
      <w:bookmarkStart w:id="168" w:name="_Toc176944026"/>
      <w:r w:rsidRPr="00E50F9A">
        <w:rPr>
          <w:b/>
          <w:noProof/>
        </w:rPr>
        <w:t>MERIL</w:t>
      </w:r>
      <w:r w:rsidR="007F63A0" w:rsidRPr="00E50F9A">
        <w:rPr>
          <w:b/>
          <w:noProof/>
        </w:rPr>
        <w:t>O</w:t>
      </w:r>
      <w:r w:rsidRPr="00E50F9A">
        <w:rPr>
          <w:b/>
          <w:noProof/>
        </w:rPr>
        <w:t xml:space="preserve"> ZA IZBIRO NAJUGODNEJŠEGA PONUDNIKA</w:t>
      </w:r>
      <w:bookmarkEnd w:id="151"/>
      <w:bookmarkEnd w:id="152"/>
      <w:bookmarkEnd w:id="153"/>
      <w:bookmarkEnd w:id="167"/>
      <w:bookmarkEnd w:id="168"/>
    </w:p>
    <w:p w14:paraId="75785354" w14:textId="77777777" w:rsidR="001A2A46" w:rsidRPr="00E50F9A" w:rsidRDefault="001A2A46" w:rsidP="001A2A46"/>
    <w:p w14:paraId="211952D3" w14:textId="77777777" w:rsidR="007F63A0" w:rsidRPr="00E50F9A" w:rsidRDefault="007F63A0" w:rsidP="007F63A0">
      <w:bookmarkStart w:id="169" w:name="_Hlk106697368"/>
      <w:bookmarkStart w:id="170" w:name="_Toc6200337"/>
      <w:bookmarkStart w:id="171" w:name="_Toc14052257"/>
      <w:bookmarkStart w:id="172" w:name="_Toc14052434"/>
      <w:bookmarkStart w:id="173" w:name="_Toc14055378"/>
      <w:bookmarkStart w:id="174" w:name="_Toc15030897"/>
      <w:bookmarkStart w:id="175" w:name="_Toc224527416"/>
      <w:r w:rsidRPr="00E50F9A">
        <w:t>Naročnik bo izbral najugodnejšega ponudnika na podlagi ekonomsko najugodnejše ponudbe. Najugodnejšega ponudnika, ki bo predložil dopustno ponudbo, se bo izbralo na podlagi najnižje končne cene.</w:t>
      </w:r>
    </w:p>
    <w:p w14:paraId="638B38AD" w14:textId="77777777" w:rsidR="007F63A0" w:rsidRPr="00E50F9A" w:rsidRDefault="007F63A0" w:rsidP="007F63A0"/>
    <w:p w14:paraId="6F0A1E62" w14:textId="77777777" w:rsidR="007F63A0" w:rsidRPr="00E50F9A" w:rsidRDefault="007F63A0" w:rsidP="007F63A0">
      <w:r w:rsidRPr="00E50F9A">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723C9820" w14:textId="77777777" w:rsidR="007F63A0" w:rsidRPr="00E50F9A" w:rsidRDefault="007F63A0" w:rsidP="007F63A0"/>
    <w:tbl>
      <w:tblPr>
        <w:tblW w:w="9230" w:type="dxa"/>
        <w:tblLook w:val="04A0" w:firstRow="1" w:lastRow="0" w:firstColumn="1" w:lastColumn="0" w:noHBand="0" w:noVBand="1"/>
      </w:tblPr>
      <w:tblGrid>
        <w:gridCol w:w="4615"/>
        <w:gridCol w:w="4615"/>
      </w:tblGrid>
      <w:tr w:rsidR="007F63A0" w:rsidRPr="00E50F9A" w14:paraId="086BAB56" w14:textId="77777777" w:rsidTr="005E1839">
        <w:trPr>
          <w:trHeight w:val="311"/>
        </w:trPr>
        <w:tc>
          <w:tcPr>
            <w:tcW w:w="4615" w:type="dxa"/>
            <w:shd w:val="clear" w:color="auto" w:fill="auto"/>
          </w:tcPr>
          <w:p w14:paraId="19A4EDA7" w14:textId="77777777" w:rsidR="007F63A0" w:rsidRPr="00E50F9A" w:rsidRDefault="007F63A0" w:rsidP="005E1839">
            <w:pPr>
              <w:rPr>
                <w:b/>
                <w:bCs/>
              </w:rPr>
            </w:pPr>
            <w:bookmarkStart w:id="176" w:name="_Hlk526408966"/>
            <w:r w:rsidRPr="00E50F9A">
              <w:rPr>
                <w:b/>
                <w:bCs/>
              </w:rPr>
              <w:t>C = (C</w:t>
            </w:r>
            <w:r w:rsidRPr="00E50F9A">
              <w:rPr>
                <w:b/>
                <w:bCs/>
                <w:vertAlign w:val="subscript"/>
              </w:rPr>
              <w:t>MIN</w:t>
            </w:r>
            <w:r w:rsidRPr="00E50F9A">
              <w:rPr>
                <w:b/>
                <w:bCs/>
              </w:rPr>
              <w:t>/C</w:t>
            </w:r>
            <w:r w:rsidRPr="00E50F9A">
              <w:rPr>
                <w:b/>
                <w:bCs/>
                <w:vertAlign w:val="subscript"/>
              </w:rPr>
              <w:t>PON</w:t>
            </w:r>
            <w:r w:rsidRPr="00E50F9A">
              <w:rPr>
                <w:b/>
                <w:bCs/>
              </w:rPr>
              <w:t>) x 100</w:t>
            </w:r>
          </w:p>
          <w:p w14:paraId="673DD40A" w14:textId="77777777" w:rsidR="007F63A0" w:rsidRPr="00E50F9A" w:rsidRDefault="007F63A0" w:rsidP="005E1839"/>
        </w:tc>
        <w:tc>
          <w:tcPr>
            <w:tcW w:w="4615" w:type="dxa"/>
            <w:shd w:val="clear" w:color="auto" w:fill="auto"/>
          </w:tcPr>
          <w:p w14:paraId="49FC8290" w14:textId="77777777" w:rsidR="007F63A0" w:rsidRPr="00E50F9A" w:rsidRDefault="007F63A0" w:rsidP="005E1839">
            <w:r w:rsidRPr="00E50F9A">
              <w:t>C = Število točk za merilo »Ponujena cena«</w:t>
            </w:r>
          </w:p>
          <w:p w14:paraId="77299C9C" w14:textId="77777777" w:rsidR="007F63A0" w:rsidRPr="00E50F9A" w:rsidRDefault="007F63A0" w:rsidP="005E1839">
            <w:r w:rsidRPr="00E50F9A">
              <w:t>C</w:t>
            </w:r>
            <w:r w:rsidRPr="00E50F9A">
              <w:rPr>
                <w:vertAlign w:val="subscript"/>
              </w:rPr>
              <w:t>MIN</w:t>
            </w:r>
            <w:r w:rsidRPr="00E50F9A">
              <w:t> = Najnižja ponujena cena</w:t>
            </w:r>
          </w:p>
          <w:p w14:paraId="126A05C2" w14:textId="77777777" w:rsidR="007F63A0" w:rsidRPr="00E50F9A" w:rsidRDefault="007F63A0" w:rsidP="005E1839">
            <w:r w:rsidRPr="00E50F9A">
              <w:t>C</w:t>
            </w:r>
            <w:r w:rsidRPr="00E50F9A">
              <w:rPr>
                <w:vertAlign w:val="subscript"/>
              </w:rPr>
              <w:t>PON</w:t>
            </w:r>
            <w:r w:rsidRPr="00E50F9A">
              <w:t> = Cena, ki se ocenjuje</w:t>
            </w:r>
          </w:p>
        </w:tc>
      </w:tr>
      <w:bookmarkEnd w:id="176"/>
    </w:tbl>
    <w:p w14:paraId="2598BD23" w14:textId="77777777" w:rsidR="007F63A0" w:rsidRPr="00E50F9A" w:rsidRDefault="007F63A0" w:rsidP="007F63A0"/>
    <w:p w14:paraId="6F9CB8B6" w14:textId="77777777" w:rsidR="007F63A0" w:rsidRPr="00E50F9A" w:rsidRDefault="007F63A0" w:rsidP="007F63A0">
      <w:pPr>
        <w:rPr>
          <w:b/>
        </w:rPr>
      </w:pPr>
      <w:r w:rsidRPr="00E50F9A">
        <w:rPr>
          <w:b/>
        </w:rPr>
        <w:t>Največje možno število točk pri tem merilu = 100 točk</w:t>
      </w:r>
    </w:p>
    <w:p w14:paraId="0DF1EA27" w14:textId="77777777" w:rsidR="00713EFC" w:rsidRPr="00E50F9A" w:rsidRDefault="00713EFC" w:rsidP="007F63A0">
      <w:pPr>
        <w:rPr>
          <w:b/>
        </w:rPr>
      </w:pPr>
    </w:p>
    <w:p w14:paraId="05808EA1" w14:textId="77777777" w:rsidR="00713EFC" w:rsidRPr="00E50F9A" w:rsidRDefault="00713EFC" w:rsidP="00713EFC">
      <w:pPr>
        <w:pStyle w:val="Heading2"/>
        <w:rPr>
          <w:b/>
          <w:noProof/>
        </w:rPr>
      </w:pPr>
      <w:bookmarkStart w:id="177" w:name="_Toc477422319"/>
      <w:bookmarkStart w:id="178" w:name="_Toc170383338"/>
      <w:bookmarkStart w:id="179" w:name="_Toc176944027"/>
      <w:r w:rsidRPr="00E50F9A">
        <w:rPr>
          <w:b/>
          <w:noProof/>
        </w:rPr>
        <w:t xml:space="preserve">Primer dveh ponudb z enakim </w:t>
      </w:r>
      <w:bookmarkEnd w:id="177"/>
      <w:r w:rsidRPr="00E50F9A">
        <w:rPr>
          <w:b/>
          <w:noProof/>
        </w:rPr>
        <w:t>rezultatom ocenjevanja</w:t>
      </w:r>
      <w:bookmarkEnd w:id="178"/>
      <w:bookmarkEnd w:id="179"/>
    </w:p>
    <w:p w14:paraId="2FEC689E" w14:textId="77777777" w:rsidR="00713EFC" w:rsidRPr="00E50F9A" w:rsidRDefault="00713EFC" w:rsidP="00713EFC">
      <w:pPr>
        <w:rPr>
          <w:rFonts w:cs="Arial"/>
          <w:bCs/>
          <w:szCs w:val="20"/>
        </w:rPr>
      </w:pPr>
    </w:p>
    <w:p w14:paraId="0865D153" w14:textId="6E77A4F2" w:rsidR="001E2A00" w:rsidRPr="00E50F9A" w:rsidRDefault="00713EFC" w:rsidP="00B84DB3">
      <w:r w:rsidRPr="00E50F9A">
        <w:t>V primeru, da bosta (bodo) dva ali več ponudnikov ponudila enako ceno, bo izbran tisti ponudnik, ki bo ponudil večje število gospodinjstev v panelnem vzorcu.</w:t>
      </w:r>
    </w:p>
    <w:p w14:paraId="3815A871" w14:textId="77777777" w:rsidR="00713EFC" w:rsidRPr="00E50F9A" w:rsidRDefault="00713EFC" w:rsidP="00B84DB3"/>
    <w:p w14:paraId="1A2527BD" w14:textId="0478EC73" w:rsidR="00FC21DB" w:rsidRPr="00E50F9A" w:rsidRDefault="00EE1DA5" w:rsidP="00F16B7A">
      <w:pPr>
        <w:pStyle w:val="Heading1"/>
        <w:rPr>
          <w:b/>
          <w:noProof/>
        </w:rPr>
      </w:pPr>
      <w:bookmarkStart w:id="180" w:name="_Toc128383646"/>
      <w:bookmarkStart w:id="181" w:name="_Toc176944028"/>
      <w:bookmarkEnd w:id="169"/>
      <w:r w:rsidRPr="00E50F9A">
        <w:rPr>
          <w:b/>
          <w:noProof/>
        </w:rPr>
        <w:t>MOŽNOST REVIZIJE</w:t>
      </w:r>
      <w:bookmarkStart w:id="182" w:name="_Toc468367668"/>
      <w:bookmarkStart w:id="183" w:name="_Toc4485003"/>
      <w:bookmarkEnd w:id="170"/>
      <w:bookmarkEnd w:id="171"/>
      <w:bookmarkEnd w:id="172"/>
      <w:bookmarkEnd w:id="173"/>
      <w:bookmarkEnd w:id="174"/>
      <w:bookmarkEnd w:id="175"/>
      <w:bookmarkEnd w:id="180"/>
      <w:bookmarkEnd w:id="181"/>
    </w:p>
    <w:p w14:paraId="0A80B477" w14:textId="77777777" w:rsidR="00EE1DA5" w:rsidRPr="00E50F9A" w:rsidRDefault="00EE1DA5" w:rsidP="00F16B7A">
      <w:pPr>
        <w:pStyle w:val="Heading2"/>
        <w:rPr>
          <w:b/>
          <w:noProof/>
        </w:rPr>
      </w:pPr>
      <w:bookmarkStart w:id="184" w:name="_Toc165356111"/>
      <w:bookmarkStart w:id="185" w:name="_Toc224527417"/>
      <w:bookmarkStart w:id="186" w:name="_Toc128383647"/>
      <w:bookmarkStart w:id="187" w:name="_Toc176944029"/>
      <w:bookmarkEnd w:id="182"/>
      <w:bookmarkEnd w:id="183"/>
      <w:r w:rsidRPr="00E50F9A">
        <w:rPr>
          <w:b/>
          <w:noProof/>
        </w:rPr>
        <w:t>Pravna podlaga in roki za vložitev</w:t>
      </w:r>
      <w:bookmarkEnd w:id="184"/>
      <w:bookmarkEnd w:id="185"/>
      <w:bookmarkEnd w:id="186"/>
      <w:bookmarkEnd w:id="187"/>
    </w:p>
    <w:p w14:paraId="2CD14FAB" w14:textId="77777777" w:rsidR="00770194" w:rsidRPr="00E50F9A"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88" w:name="_Toc468367669"/>
      <w:bookmarkStart w:id="189" w:name="_Toc4485004"/>
    </w:p>
    <w:p w14:paraId="20D321A9" w14:textId="3A5AEFAF" w:rsidR="00DB4DCB" w:rsidRPr="00E50F9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E50F9A">
        <w:rPr>
          <w:rFonts w:cs="Arial"/>
          <w:noProof/>
          <w:szCs w:val="20"/>
        </w:rPr>
        <w:t>V skladu z Zakonom o pravnem varstvu v postopkih javnega naročanja (Uradni list RS, št. 43/11</w:t>
      </w:r>
      <w:r w:rsidR="0025470F" w:rsidRPr="00E50F9A">
        <w:rPr>
          <w:rFonts w:cs="Arial"/>
          <w:noProof/>
          <w:szCs w:val="20"/>
        </w:rPr>
        <w:t xml:space="preserve"> in spremembe</w:t>
      </w:r>
      <w:r w:rsidRPr="00E50F9A">
        <w:rPr>
          <w:rFonts w:cs="Arial"/>
          <w:noProof/>
          <w:szCs w:val="20"/>
        </w:rPr>
        <w:t xml:space="preserve">) lahko zahtevek za revizijo vloži vsaka oseba, ki ji je, skladno z določili 14. člena ZPVPJN, priznana aktivna legitimacija. </w:t>
      </w:r>
    </w:p>
    <w:p w14:paraId="5EBF1687" w14:textId="77777777" w:rsidR="00DB4DCB" w:rsidRPr="00E50F9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3D0137B" w14:textId="77777777" w:rsidR="00DB4DCB" w:rsidRPr="00E50F9A"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E50F9A">
        <w:rPr>
          <w:rFonts w:cs="Arial"/>
          <w:noProof/>
          <w:szCs w:val="20"/>
        </w:rPr>
        <w:t>Roki za vložitev zahtevka za revizijo so navedeni v 25. členu ZPVPJN.</w:t>
      </w:r>
    </w:p>
    <w:p w14:paraId="7A9399C7" w14:textId="77777777" w:rsidR="00770194" w:rsidRPr="00E50F9A" w:rsidRDefault="00770194" w:rsidP="00EE1DA5">
      <w:pPr>
        <w:rPr>
          <w:noProof/>
        </w:rPr>
      </w:pPr>
    </w:p>
    <w:p w14:paraId="56C02B8E" w14:textId="41D9E136" w:rsidR="00770194" w:rsidRPr="00E50F9A" w:rsidRDefault="00EE1DA5" w:rsidP="00F16B7A">
      <w:pPr>
        <w:pStyle w:val="Heading2"/>
        <w:rPr>
          <w:b/>
          <w:noProof/>
        </w:rPr>
      </w:pPr>
      <w:bookmarkStart w:id="190" w:name="_Toc165356112"/>
      <w:bookmarkStart w:id="191" w:name="_Toc224527418"/>
      <w:bookmarkStart w:id="192" w:name="_Toc128383648"/>
      <w:bookmarkStart w:id="193" w:name="_Toc176944030"/>
      <w:r w:rsidRPr="00E50F9A">
        <w:rPr>
          <w:b/>
          <w:noProof/>
        </w:rPr>
        <w:t>Način vložitve revizije</w:t>
      </w:r>
      <w:bookmarkEnd w:id="188"/>
      <w:bookmarkEnd w:id="189"/>
      <w:bookmarkEnd w:id="190"/>
      <w:bookmarkEnd w:id="191"/>
      <w:bookmarkEnd w:id="192"/>
      <w:bookmarkEnd w:id="193"/>
    </w:p>
    <w:p w14:paraId="612121FC" w14:textId="74EA2CA8" w:rsidR="00485298" w:rsidRPr="00E50F9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E50F9A">
        <w:rPr>
          <w:rFonts w:cs="Arial"/>
          <w:noProof/>
          <w:szCs w:val="20"/>
        </w:rPr>
        <w:t>Zahtevek za revizijo mora vsebovati vse elemente, navedene v 15. členu ZPVPJN. Višina takse, ki jo mora vplačati vlagatelj revizije, je navedena v 71. členu ZPVPJN.</w:t>
      </w:r>
    </w:p>
    <w:p w14:paraId="4F21A314" w14:textId="77777777" w:rsidR="00485298" w:rsidRPr="00E50F9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87A0AA2" w14:textId="2922E8D6" w:rsidR="00485298" w:rsidRPr="00E50F9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E50F9A">
        <w:rPr>
          <w:rFonts w:cs="Arial"/>
          <w:noProof/>
          <w:szCs w:val="20"/>
        </w:rPr>
        <w:lastRenderedPageBreak/>
        <w:t xml:space="preserve">Takso po 71. členu ZPVPJN v višini </w:t>
      </w:r>
      <w:r w:rsidR="00010CDB" w:rsidRPr="00E50F9A">
        <w:rPr>
          <w:rFonts w:cs="Arial"/>
          <w:noProof/>
          <w:szCs w:val="20"/>
        </w:rPr>
        <w:t>4</w:t>
      </w:r>
      <w:r w:rsidR="00BA2578" w:rsidRPr="00E50F9A">
        <w:rPr>
          <w:rFonts w:cs="Arial"/>
          <w:noProof/>
          <w:szCs w:val="20"/>
        </w:rPr>
        <w:t>.000</w:t>
      </w:r>
      <w:r w:rsidRPr="00E50F9A">
        <w:rPr>
          <w:rFonts w:cs="Arial"/>
          <w:noProof/>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E50F9A">
        <w:rPr>
          <w:rFonts w:cs="Arial"/>
          <w:noProof/>
          <w:color w:val="282828"/>
          <w:szCs w:val="20"/>
        </w:rPr>
        <w:t xml:space="preserve">dokumentacijo </w:t>
      </w:r>
      <w:r w:rsidR="00F44360" w:rsidRPr="00E50F9A">
        <w:rPr>
          <w:rFonts w:cs="Arial"/>
          <w:noProof/>
          <w:color w:val="282828"/>
          <w:szCs w:val="20"/>
        </w:rPr>
        <w:t>v zvezi z</w:t>
      </w:r>
      <w:r w:rsidR="006124A6" w:rsidRPr="00E50F9A">
        <w:rPr>
          <w:rFonts w:cs="Arial"/>
          <w:noProof/>
          <w:color w:val="282828"/>
          <w:szCs w:val="20"/>
        </w:rPr>
        <w:t xml:space="preserve"> oddajo</w:t>
      </w:r>
      <w:r w:rsidR="00591C8D" w:rsidRPr="00E50F9A">
        <w:rPr>
          <w:rFonts w:cs="Arial"/>
          <w:noProof/>
          <w:color w:val="282828"/>
          <w:szCs w:val="20"/>
        </w:rPr>
        <w:t xml:space="preserve"> predmetnega</w:t>
      </w:r>
      <w:r w:rsidR="006124A6" w:rsidRPr="00E50F9A">
        <w:rPr>
          <w:rFonts w:cs="Arial"/>
          <w:noProof/>
          <w:color w:val="282828"/>
          <w:szCs w:val="20"/>
        </w:rPr>
        <w:t xml:space="preserve"> javnega naročila</w:t>
      </w:r>
      <w:r w:rsidRPr="00E50F9A">
        <w:rPr>
          <w:rFonts w:cs="Arial"/>
          <w:noProof/>
          <w:szCs w:val="20"/>
        </w:rPr>
        <w:t>.</w:t>
      </w:r>
    </w:p>
    <w:p w14:paraId="5CF6D6EB" w14:textId="77777777" w:rsidR="00485298" w:rsidRPr="00E50F9A"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B76CB56" w14:textId="5EA1B68C" w:rsidR="00770194" w:rsidRPr="00E50F9A"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E50F9A">
        <w:rPr>
          <w:rFonts w:cs="Arial"/>
          <w:noProof/>
          <w:szCs w:val="20"/>
        </w:rPr>
        <w:t>Nepravilno in nepravočasno vložene zahtevke bo naročnik zavrgel.</w:t>
      </w:r>
    </w:p>
    <w:p w14:paraId="12619DD5" w14:textId="77777777" w:rsidR="00EE1DA5" w:rsidRPr="00E50F9A" w:rsidRDefault="00EE1DA5" w:rsidP="00F16B7A">
      <w:pPr>
        <w:pStyle w:val="Heading1"/>
        <w:rPr>
          <w:b/>
          <w:noProof/>
        </w:rPr>
      </w:pPr>
      <w:bookmarkStart w:id="194" w:name="_Toc128383649"/>
      <w:bookmarkStart w:id="195" w:name="_Toc176944031"/>
      <w:r w:rsidRPr="00E50F9A">
        <w:rPr>
          <w:b/>
          <w:noProof/>
        </w:rPr>
        <w:t>OBRAZCI</w:t>
      </w:r>
      <w:bookmarkEnd w:id="194"/>
      <w:bookmarkEnd w:id="195"/>
    </w:p>
    <w:p w14:paraId="3FF3853C" w14:textId="77777777" w:rsidR="00EE1DA5" w:rsidRPr="00E50F9A" w:rsidRDefault="00EE1DA5" w:rsidP="00EE1DA5">
      <w:pPr>
        <w:rPr>
          <w:noProof/>
        </w:rPr>
      </w:pPr>
      <w:r w:rsidRPr="00E50F9A">
        <w:rPr>
          <w:noProof/>
        </w:rPr>
        <w:t>Priloženi so obrazci, katere mora ponudnik obvezno izpolniti in priložiti ponudbi.</w:t>
      </w:r>
    </w:p>
    <w:p w14:paraId="5E9259CD" w14:textId="512C5B6A" w:rsidR="00E06B10" w:rsidRPr="00E50F9A" w:rsidRDefault="00CC37C5" w:rsidP="000148CA">
      <w:pPr>
        <w:jc w:val="right"/>
        <w:rPr>
          <w:b/>
          <w:noProof/>
          <w:szCs w:val="20"/>
          <w:u w:val="single"/>
        </w:rPr>
      </w:pPr>
      <w:r w:rsidRPr="00E50F9A">
        <w:rPr>
          <w:noProof/>
          <w:u w:val="single"/>
        </w:rPr>
        <w:br w:type="page"/>
      </w:r>
      <w:r w:rsidR="00E06B10" w:rsidRPr="00E50F9A">
        <w:rPr>
          <w:b/>
          <w:bCs/>
          <w:noProof/>
        </w:rPr>
        <w:lastRenderedPageBreak/>
        <w:t>OBR-1</w:t>
      </w:r>
    </w:p>
    <w:p w14:paraId="2F8BEC8F" w14:textId="7236B289" w:rsidR="00E06B10" w:rsidRPr="00E50F9A" w:rsidRDefault="00E06B10" w:rsidP="00E06B10">
      <w:pPr>
        <w:pStyle w:val="Heading2"/>
        <w:numPr>
          <w:ilvl w:val="0"/>
          <w:numId w:val="0"/>
        </w:numPr>
        <w:jc w:val="center"/>
        <w:rPr>
          <w:b/>
          <w:noProof/>
        </w:rPr>
      </w:pPr>
      <w:bookmarkStart w:id="196" w:name="_Toc128383650"/>
      <w:bookmarkStart w:id="197" w:name="_Toc176944032"/>
      <w:r w:rsidRPr="00E50F9A">
        <w:rPr>
          <w:b/>
          <w:bCs/>
          <w:noProof/>
        </w:rPr>
        <w:t>Podatki o ponudniku</w:t>
      </w:r>
      <w:bookmarkEnd w:id="196"/>
      <w:bookmarkEnd w:id="197"/>
    </w:p>
    <w:p w14:paraId="25FEF0AF" w14:textId="791B3F88" w:rsidR="00E06B10" w:rsidRPr="00E50F9A" w:rsidRDefault="00E06B10" w:rsidP="00E06B10">
      <w:pPr>
        <w:jc w:val="center"/>
        <w:rPr>
          <w:b/>
          <w:noProof/>
        </w:rPr>
      </w:pPr>
      <w:r w:rsidRPr="00E50F9A">
        <w:rPr>
          <w:rFonts w:cs="Arial"/>
          <w:b/>
          <w:noProof/>
        </w:rPr>
        <w:t xml:space="preserve">ZA JAVNO NAROČILO </w:t>
      </w:r>
      <w:r w:rsidR="00596647" w:rsidRPr="00E50F9A">
        <w:rPr>
          <w:b/>
          <w:noProof/>
        </w:rPr>
        <w:t>JN-S0708</w:t>
      </w:r>
    </w:p>
    <w:p w14:paraId="40642F08" w14:textId="77777777" w:rsidR="00E06B10" w:rsidRPr="00E50F9A" w:rsidRDefault="00E06B10" w:rsidP="00E06B10">
      <w:pPr>
        <w:jc w:val="center"/>
        <w:rPr>
          <w:b/>
          <w:noProof/>
        </w:rPr>
      </w:pPr>
    </w:p>
    <w:p w14:paraId="5E6D2E5B" w14:textId="548CECC8" w:rsidR="00E06B10" w:rsidRPr="00E50F9A" w:rsidRDefault="00E06B10" w:rsidP="00E06B10">
      <w:pPr>
        <w:ind w:right="216"/>
        <w:jc w:val="center"/>
        <w:rPr>
          <w:rFonts w:cs="Arial"/>
          <w:b/>
          <w:bCs/>
          <w:szCs w:val="20"/>
        </w:rPr>
      </w:pPr>
      <w:r w:rsidRPr="00E50F9A">
        <w:rPr>
          <w:rFonts w:cs="Arial"/>
          <w:b/>
          <w:bCs/>
          <w:szCs w:val="20"/>
        </w:rPr>
        <w:t xml:space="preserve">Predmet: </w:t>
      </w:r>
      <w:bookmarkStart w:id="198" w:name="_Hlk58587065"/>
      <w:r w:rsidR="0025470F" w:rsidRPr="00E50F9A">
        <w:rPr>
          <w:rFonts w:cs="Arial"/>
          <w:b/>
          <w:bCs/>
          <w:szCs w:val="20"/>
        </w:rPr>
        <w:t xml:space="preserve">Merjenje </w:t>
      </w:r>
      <w:r w:rsidR="00521027" w:rsidRPr="00E50F9A">
        <w:rPr>
          <w:rFonts w:cs="Arial"/>
          <w:b/>
          <w:bCs/>
          <w:szCs w:val="20"/>
        </w:rPr>
        <w:t>dnevne gledanosti TV programov za dobo štirih (4) let</w:t>
      </w:r>
    </w:p>
    <w:bookmarkEnd w:id="198"/>
    <w:p w14:paraId="1D983AD8" w14:textId="77777777" w:rsidR="00E06B10" w:rsidRPr="00E50F9A" w:rsidRDefault="00E06B10" w:rsidP="00E06B10">
      <w:pPr>
        <w:ind w:right="216"/>
        <w:rPr>
          <w:noProof/>
        </w:rPr>
      </w:pPr>
    </w:p>
    <w:p w14:paraId="74162584" w14:textId="6128E816" w:rsidR="00E06B10" w:rsidRPr="00E50F9A" w:rsidRDefault="00E06B10" w:rsidP="00E06B10">
      <w:pPr>
        <w:ind w:right="216"/>
        <w:rPr>
          <w:noProof/>
        </w:rPr>
      </w:pPr>
      <w:r w:rsidRPr="00E50F9A">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E50F9A" w:rsidRDefault="0044094D" w:rsidP="00E06B10">
      <w:pPr>
        <w:ind w:right="216"/>
        <w:rPr>
          <w:noProof/>
        </w:rPr>
      </w:pPr>
    </w:p>
    <w:p w14:paraId="10AA29E0" w14:textId="77777777" w:rsidR="00E06B10" w:rsidRPr="00E50F9A" w:rsidRDefault="00E06B10" w:rsidP="00E06B10">
      <w:pPr>
        <w:ind w:right="216"/>
        <w:rPr>
          <w:noProof/>
        </w:rPr>
      </w:pPr>
    </w:p>
    <w:p w14:paraId="6B151FA8" w14:textId="77777777" w:rsidR="00E06B10" w:rsidRPr="00E50F9A"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E50F9A" w14:paraId="6726A0C5" w14:textId="77777777" w:rsidTr="00A25AC2">
        <w:tc>
          <w:tcPr>
            <w:tcW w:w="4788" w:type="dxa"/>
          </w:tcPr>
          <w:p w14:paraId="246C7375" w14:textId="77777777" w:rsidR="00E06B10" w:rsidRPr="00E50F9A" w:rsidRDefault="00E06B10" w:rsidP="00A25AC2">
            <w:pPr>
              <w:ind w:right="216"/>
              <w:rPr>
                <w:rFonts w:cs="Arial"/>
                <w:noProof/>
                <w:sz w:val="18"/>
              </w:rPr>
            </w:pPr>
          </w:p>
          <w:p w14:paraId="6F961A0E" w14:textId="77777777" w:rsidR="00E06B10" w:rsidRPr="00E50F9A" w:rsidRDefault="00E06B10" w:rsidP="00A25AC2">
            <w:pPr>
              <w:ind w:right="216"/>
              <w:rPr>
                <w:rFonts w:cs="Arial"/>
                <w:noProof/>
                <w:sz w:val="18"/>
              </w:rPr>
            </w:pPr>
            <w:r w:rsidRPr="00E50F9A">
              <w:rPr>
                <w:rFonts w:cs="Arial"/>
                <w:noProof/>
                <w:sz w:val="18"/>
              </w:rPr>
              <w:t>ŠTEVILKA PONUDBE:</w:t>
            </w:r>
          </w:p>
          <w:p w14:paraId="6C728105" w14:textId="77777777" w:rsidR="00E06B10" w:rsidRPr="00E50F9A" w:rsidRDefault="00E06B10" w:rsidP="00A25AC2">
            <w:pPr>
              <w:ind w:right="216"/>
              <w:rPr>
                <w:rFonts w:cs="Arial"/>
                <w:noProof/>
                <w:sz w:val="18"/>
              </w:rPr>
            </w:pPr>
          </w:p>
        </w:tc>
        <w:tc>
          <w:tcPr>
            <w:tcW w:w="4500" w:type="dxa"/>
          </w:tcPr>
          <w:p w14:paraId="7FCC996B" w14:textId="77777777" w:rsidR="00E06B10" w:rsidRPr="00E50F9A" w:rsidRDefault="00E06B10" w:rsidP="00A25AC2">
            <w:pPr>
              <w:ind w:right="216"/>
              <w:rPr>
                <w:rFonts w:cs="Arial"/>
                <w:noProof/>
                <w:sz w:val="18"/>
              </w:rPr>
            </w:pPr>
          </w:p>
        </w:tc>
      </w:tr>
      <w:tr w:rsidR="00E06B10" w:rsidRPr="00E50F9A" w14:paraId="311E8099" w14:textId="77777777" w:rsidTr="00A25AC2">
        <w:tc>
          <w:tcPr>
            <w:tcW w:w="4788" w:type="dxa"/>
          </w:tcPr>
          <w:p w14:paraId="4FF28BFE" w14:textId="77777777" w:rsidR="00E06B10" w:rsidRPr="00E50F9A" w:rsidRDefault="00E06B10" w:rsidP="00A25AC2">
            <w:pPr>
              <w:rPr>
                <w:rFonts w:cs="Arial"/>
                <w:noProof/>
                <w:sz w:val="18"/>
              </w:rPr>
            </w:pPr>
          </w:p>
          <w:p w14:paraId="26F174BA" w14:textId="77777777" w:rsidR="00E06B10" w:rsidRPr="00E50F9A" w:rsidRDefault="00E06B10" w:rsidP="00A25AC2">
            <w:pPr>
              <w:rPr>
                <w:rFonts w:cs="Arial"/>
                <w:noProof/>
                <w:sz w:val="18"/>
              </w:rPr>
            </w:pPr>
            <w:r w:rsidRPr="00E50F9A">
              <w:rPr>
                <w:rFonts w:cs="Arial"/>
                <w:noProof/>
                <w:sz w:val="18"/>
              </w:rPr>
              <w:t>FIRMA OZ. IME PONUDNIKA:</w:t>
            </w:r>
          </w:p>
          <w:p w14:paraId="1817DB2A" w14:textId="77777777" w:rsidR="00E06B10" w:rsidRPr="00E50F9A" w:rsidRDefault="00E06B10" w:rsidP="00A25AC2">
            <w:pPr>
              <w:rPr>
                <w:rFonts w:cs="Arial"/>
                <w:noProof/>
                <w:sz w:val="18"/>
              </w:rPr>
            </w:pPr>
          </w:p>
        </w:tc>
        <w:tc>
          <w:tcPr>
            <w:tcW w:w="4500" w:type="dxa"/>
          </w:tcPr>
          <w:p w14:paraId="663F9AB2" w14:textId="77777777" w:rsidR="00E06B10" w:rsidRPr="00E50F9A" w:rsidRDefault="00E06B10" w:rsidP="00A25AC2">
            <w:pPr>
              <w:rPr>
                <w:rFonts w:cs="Arial"/>
                <w:noProof/>
                <w:sz w:val="18"/>
              </w:rPr>
            </w:pPr>
          </w:p>
        </w:tc>
      </w:tr>
      <w:tr w:rsidR="00E06B10" w:rsidRPr="00E50F9A" w14:paraId="5928E437" w14:textId="77777777" w:rsidTr="00A25AC2">
        <w:tc>
          <w:tcPr>
            <w:tcW w:w="4788" w:type="dxa"/>
          </w:tcPr>
          <w:p w14:paraId="7A383091" w14:textId="77777777" w:rsidR="00E06B10" w:rsidRPr="00E50F9A" w:rsidRDefault="00E06B10" w:rsidP="00A25AC2">
            <w:pPr>
              <w:rPr>
                <w:rFonts w:cs="Arial"/>
                <w:noProof/>
                <w:sz w:val="18"/>
              </w:rPr>
            </w:pPr>
          </w:p>
          <w:p w14:paraId="58AC1359" w14:textId="77777777" w:rsidR="00E06B10" w:rsidRPr="00E50F9A" w:rsidRDefault="00E06B10" w:rsidP="00A25AC2">
            <w:pPr>
              <w:rPr>
                <w:rFonts w:cs="Arial"/>
                <w:noProof/>
                <w:sz w:val="18"/>
              </w:rPr>
            </w:pPr>
            <w:r w:rsidRPr="00E50F9A">
              <w:rPr>
                <w:rFonts w:cs="Arial"/>
                <w:noProof/>
                <w:sz w:val="18"/>
              </w:rPr>
              <w:t>PRAVNOORGANIZACIJSKA OBLIKA :</w:t>
            </w:r>
          </w:p>
          <w:p w14:paraId="5C6F3418" w14:textId="77777777" w:rsidR="00E06B10" w:rsidRPr="00E50F9A" w:rsidRDefault="00E06B10" w:rsidP="00A25AC2">
            <w:pPr>
              <w:rPr>
                <w:rFonts w:cs="Arial"/>
                <w:noProof/>
                <w:sz w:val="18"/>
              </w:rPr>
            </w:pPr>
          </w:p>
        </w:tc>
        <w:tc>
          <w:tcPr>
            <w:tcW w:w="4500" w:type="dxa"/>
          </w:tcPr>
          <w:p w14:paraId="312E52BD" w14:textId="77777777" w:rsidR="00E06B10" w:rsidRPr="00E50F9A" w:rsidRDefault="00E06B10" w:rsidP="00A25AC2">
            <w:pPr>
              <w:rPr>
                <w:rFonts w:cs="Arial"/>
                <w:noProof/>
                <w:sz w:val="18"/>
              </w:rPr>
            </w:pPr>
          </w:p>
        </w:tc>
      </w:tr>
      <w:tr w:rsidR="00E06B10" w:rsidRPr="00E50F9A" w14:paraId="24A5C72A" w14:textId="77777777" w:rsidTr="00A25AC2">
        <w:trPr>
          <w:trHeight w:val="820"/>
        </w:trPr>
        <w:tc>
          <w:tcPr>
            <w:tcW w:w="4788" w:type="dxa"/>
          </w:tcPr>
          <w:p w14:paraId="10C7FDBB" w14:textId="77777777" w:rsidR="00E06B10" w:rsidRPr="00E50F9A" w:rsidRDefault="00E06B10" w:rsidP="00A25AC2">
            <w:pPr>
              <w:rPr>
                <w:rFonts w:cs="Arial"/>
                <w:noProof/>
                <w:sz w:val="18"/>
              </w:rPr>
            </w:pPr>
          </w:p>
          <w:p w14:paraId="635DAA0D" w14:textId="77777777" w:rsidR="00E06B10" w:rsidRPr="00E50F9A" w:rsidRDefault="00E06B10" w:rsidP="00A25AC2">
            <w:pPr>
              <w:rPr>
                <w:rFonts w:cs="Arial"/>
                <w:noProof/>
                <w:sz w:val="18"/>
              </w:rPr>
            </w:pPr>
            <w:r w:rsidRPr="00E50F9A">
              <w:rPr>
                <w:rFonts w:cs="Arial"/>
                <w:noProof/>
                <w:sz w:val="18"/>
              </w:rPr>
              <w:t xml:space="preserve">PONUDNIK JE MSP (mikro, majhno ali srednje veliko podjetje) </w:t>
            </w:r>
            <w:r w:rsidRPr="00E50F9A">
              <w:rPr>
                <w:rFonts w:cs="Arial"/>
                <w:i/>
                <w:noProof/>
                <w:sz w:val="18"/>
              </w:rPr>
              <w:t>– ustrezno obkrožite</w:t>
            </w:r>
          </w:p>
        </w:tc>
        <w:tc>
          <w:tcPr>
            <w:tcW w:w="4500" w:type="dxa"/>
            <w:vAlign w:val="center"/>
          </w:tcPr>
          <w:p w14:paraId="1B519AA1" w14:textId="36DF415B" w:rsidR="00E06B10" w:rsidRPr="00E50F9A" w:rsidRDefault="00E06B10" w:rsidP="00A25AC2">
            <w:pPr>
              <w:jc w:val="center"/>
              <w:rPr>
                <w:rFonts w:cs="Arial"/>
                <w:noProof/>
                <w:sz w:val="18"/>
              </w:rPr>
            </w:pPr>
            <w:r w:rsidRPr="00E50F9A">
              <w:rPr>
                <w:rFonts w:cs="Arial"/>
                <w:noProof/>
                <w:sz w:val="18"/>
              </w:rPr>
              <w:t>DA</w:t>
            </w:r>
            <w:r w:rsidR="0056232F" w:rsidRPr="00E50F9A">
              <w:rPr>
                <w:rFonts w:cs="Arial"/>
                <w:noProof/>
                <w:sz w:val="18"/>
              </w:rPr>
              <w:t xml:space="preserve">       </w:t>
            </w:r>
            <w:r w:rsidRPr="00E50F9A">
              <w:rPr>
                <w:rFonts w:cs="Arial"/>
                <w:noProof/>
                <w:sz w:val="18"/>
              </w:rPr>
              <w:t>NE</w:t>
            </w:r>
          </w:p>
        </w:tc>
      </w:tr>
      <w:tr w:rsidR="00E06B10" w:rsidRPr="00E50F9A" w14:paraId="537BCD2D" w14:textId="77777777" w:rsidTr="00A25AC2">
        <w:tc>
          <w:tcPr>
            <w:tcW w:w="4788" w:type="dxa"/>
          </w:tcPr>
          <w:p w14:paraId="06D66456" w14:textId="77777777" w:rsidR="00E06B10" w:rsidRPr="00E50F9A" w:rsidRDefault="00E06B10" w:rsidP="00A25AC2">
            <w:pPr>
              <w:rPr>
                <w:rFonts w:cs="Arial"/>
                <w:noProof/>
                <w:sz w:val="18"/>
              </w:rPr>
            </w:pPr>
          </w:p>
          <w:p w14:paraId="69D3F50E" w14:textId="77777777" w:rsidR="00E06B10" w:rsidRPr="00E50F9A" w:rsidRDefault="00E06B10" w:rsidP="00A25AC2">
            <w:pPr>
              <w:rPr>
                <w:rFonts w:cs="Arial"/>
                <w:noProof/>
                <w:sz w:val="18"/>
              </w:rPr>
            </w:pPr>
            <w:r w:rsidRPr="00E50F9A">
              <w:rPr>
                <w:rFonts w:cs="Arial"/>
                <w:noProof/>
                <w:sz w:val="18"/>
              </w:rPr>
              <w:t>NASLOV PONUDNIKA:</w:t>
            </w:r>
          </w:p>
          <w:p w14:paraId="036D14AC" w14:textId="77777777" w:rsidR="00E06B10" w:rsidRPr="00E50F9A" w:rsidRDefault="00E06B10" w:rsidP="00A25AC2">
            <w:pPr>
              <w:rPr>
                <w:rFonts w:cs="Arial"/>
                <w:noProof/>
                <w:sz w:val="18"/>
              </w:rPr>
            </w:pPr>
          </w:p>
        </w:tc>
        <w:tc>
          <w:tcPr>
            <w:tcW w:w="4500" w:type="dxa"/>
          </w:tcPr>
          <w:p w14:paraId="0ABEC442" w14:textId="77777777" w:rsidR="00E06B10" w:rsidRPr="00E50F9A" w:rsidRDefault="00E06B10" w:rsidP="00A25AC2">
            <w:pPr>
              <w:rPr>
                <w:rFonts w:cs="Arial"/>
                <w:noProof/>
                <w:sz w:val="18"/>
              </w:rPr>
            </w:pPr>
          </w:p>
        </w:tc>
      </w:tr>
      <w:tr w:rsidR="00E06B10" w:rsidRPr="00E50F9A" w14:paraId="4E68823E" w14:textId="77777777" w:rsidTr="00A25AC2">
        <w:tc>
          <w:tcPr>
            <w:tcW w:w="4788" w:type="dxa"/>
          </w:tcPr>
          <w:p w14:paraId="4F7B0FD6" w14:textId="77777777" w:rsidR="00E06B10" w:rsidRPr="00E50F9A" w:rsidRDefault="00E06B10" w:rsidP="00A25AC2">
            <w:pPr>
              <w:rPr>
                <w:rFonts w:cs="Arial"/>
                <w:noProof/>
                <w:sz w:val="18"/>
              </w:rPr>
            </w:pPr>
          </w:p>
          <w:p w14:paraId="3F1B7270" w14:textId="77777777" w:rsidR="00E06B10" w:rsidRPr="00E50F9A" w:rsidRDefault="00E06B10" w:rsidP="00A25AC2">
            <w:pPr>
              <w:rPr>
                <w:rFonts w:cs="Arial"/>
                <w:noProof/>
                <w:sz w:val="18"/>
              </w:rPr>
            </w:pPr>
            <w:r w:rsidRPr="00E50F9A">
              <w:rPr>
                <w:rFonts w:cs="Arial"/>
                <w:noProof/>
                <w:sz w:val="18"/>
              </w:rPr>
              <w:t>ŠT. TRANSAKCIJSKEGA (POSLOVNEGA) RAČUNA:</w:t>
            </w:r>
          </w:p>
          <w:p w14:paraId="1B020988" w14:textId="77777777" w:rsidR="00E06B10" w:rsidRPr="00E50F9A" w:rsidRDefault="00E06B10" w:rsidP="00A25AC2">
            <w:pPr>
              <w:rPr>
                <w:rFonts w:cs="Arial"/>
                <w:noProof/>
                <w:sz w:val="18"/>
              </w:rPr>
            </w:pPr>
          </w:p>
        </w:tc>
        <w:tc>
          <w:tcPr>
            <w:tcW w:w="4500" w:type="dxa"/>
          </w:tcPr>
          <w:p w14:paraId="38346DE3" w14:textId="77777777" w:rsidR="00E06B10" w:rsidRPr="00E50F9A" w:rsidRDefault="00E06B10" w:rsidP="00A25AC2">
            <w:pPr>
              <w:rPr>
                <w:rFonts w:cs="Arial"/>
                <w:noProof/>
                <w:sz w:val="18"/>
              </w:rPr>
            </w:pPr>
          </w:p>
        </w:tc>
      </w:tr>
      <w:tr w:rsidR="00E06B10" w:rsidRPr="00E50F9A" w14:paraId="5B0B984C" w14:textId="77777777" w:rsidTr="00A25AC2">
        <w:tc>
          <w:tcPr>
            <w:tcW w:w="4788" w:type="dxa"/>
          </w:tcPr>
          <w:p w14:paraId="1A596A21" w14:textId="77777777" w:rsidR="00E06B10" w:rsidRPr="00E50F9A" w:rsidRDefault="00E06B10" w:rsidP="00A25AC2">
            <w:pPr>
              <w:rPr>
                <w:rFonts w:cs="Arial"/>
                <w:noProof/>
                <w:sz w:val="18"/>
              </w:rPr>
            </w:pPr>
          </w:p>
          <w:p w14:paraId="73493326" w14:textId="77777777" w:rsidR="00E06B10" w:rsidRPr="00E50F9A" w:rsidRDefault="00E06B10" w:rsidP="00A25AC2">
            <w:pPr>
              <w:rPr>
                <w:rFonts w:cs="Arial"/>
                <w:noProof/>
                <w:sz w:val="18"/>
              </w:rPr>
            </w:pPr>
            <w:r w:rsidRPr="00E50F9A">
              <w:rPr>
                <w:rFonts w:cs="Arial"/>
                <w:noProof/>
                <w:sz w:val="18"/>
              </w:rPr>
              <w:t>NASLOV BANKE:</w:t>
            </w:r>
          </w:p>
          <w:p w14:paraId="5A3C3DBA" w14:textId="77777777" w:rsidR="00E06B10" w:rsidRPr="00E50F9A" w:rsidRDefault="00E06B10" w:rsidP="00A25AC2">
            <w:pPr>
              <w:rPr>
                <w:rFonts w:cs="Arial"/>
                <w:noProof/>
                <w:sz w:val="18"/>
              </w:rPr>
            </w:pPr>
          </w:p>
        </w:tc>
        <w:tc>
          <w:tcPr>
            <w:tcW w:w="4500" w:type="dxa"/>
          </w:tcPr>
          <w:p w14:paraId="5418EB66" w14:textId="77777777" w:rsidR="00E06B10" w:rsidRPr="00E50F9A" w:rsidRDefault="00E06B10" w:rsidP="00A25AC2">
            <w:pPr>
              <w:rPr>
                <w:rFonts w:cs="Arial"/>
                <w:noProof/>
                <w:sz w:val="18"/>
              </w:rPr>
            </w:pPr>
          </w:p>
        </w:tc>
      </w:tr>
      <w:tr w:rsidR="00E06B10" w:rsidRPr="00E50F9A" w14:paraId="188066E8" w14:textId="77777777" w:rsidTr="00A25AC2">
        <w:tc>
          <w:tcPr>
            <w:tcW w:w="4788" w:type="dxa"/>
          </w:tcPr>
          <w:p w14:paraId="66DE7931" w14:textId="77777777" w:rsidR="00E06B10" w:rsidRPr="00E50F9A" w:rsidRDefault="00E06B10" w:rsidP="00A25AC2">
            <w:pPr>
              <w:rPr>
                <w:rFonts w:cs="Arial"/>
                <w:noProof/>
                <w:sz w:val="18"/>
              </w:rPr>
            </w:pPr>
          </w:p>
          <w:p w14:paraId="7FDC47FB" w14:textId="77777777" w:rsidR="00E06B10" w:rsidRPr="00E50F9A" w:rsidRDefault="00E06B10" w:rsidP="00A25AC2">
            <w:pPr>
              <w:rPr>
                <w:rFonts w:cs="Arial"/>
                <w:noProof/>
                <w:sz w:val="18"/>
              </w:rPr>
            </w:pPr>
            <w:r w:rsidRPr="00E50F9A">
              <w:rPr>
                <w:rFonts w:cs="Arial"/>
                <w:noProof/>
                <w:sz w:val="18"/>
              </w:rPr>
              <w:t>KONTAK. OSEBA, ODGOVORNA ZA PONUDBO:</w:t>
            </w:r>
          </w:p>
          <w:p w14:paraId="40C259B3" w14:textId="77777777" w:rsidR="00E06B10" w:rsidRPr="00E50F9A" w:rsidRDefault="00E06B10" w:rsidP="00A25AC2">
            <w:pPr>
              <w:rPr>
                <w:rFonts w:cs="Arial"/>
                <w:noProof/>
                <w:sz w:val="18"/>
              </w:rPr>
            </w:pPr>
          </w:p>
        </w:tc>
        <w:tc>
          <w:tcPr>
            <w:tcW w:w="4500" w:type="dxa"/>
          </w:tcPr>
          <w:p w14:paraId="7AF8090E" w14:textId="77777777" w:rsidR="00E06B10" w:rsidRPr="00E50F9A" w:rsidRDefault="00E06B10" w:rsidP="00A25AC2">
            <w:pPr>
              <w:rPr>
                <w:rFonts w:cs="Arial"/>
                <w:noProof/>
                <w:sz w:val="18"/>
              </w:rPr>
            </w:pPr>
          </w:p>
        </w:tc>
      </w:tr>
      <w:tr w:rsidR="00E06B10" w:rsidRPr="00E50F9A" w14:paraId="44EF547E" w14:textId="77777777" w:rsidTr="00A25AC2">
        <w:tc>
          <w:tcPr>
            <w:tcW w:w="4788" w:type="dxa"/>
          </w:tcPr>
          <w:p w14:paraId="10F89FD6" w14:textId="77777777" w:rsidR="00E06B10" w:rsidRPr="00E50F9A" w:rsidRDefault="00E06B10" w:rsidP="00A25AC2">
            <w:pPr>
              <w:rPr>
                <w:rFonts w:cs="Arial"/>
                <w:noProof/>
                <w:sz w:val="18"/>
              </w:rPr>
            </w:pPr>
          </w:p>
          <w:p w14:paraId="2D188825" w14:textId="77777777" w:rsidR="00E06B10" w:rsidRPr="00E50F9A" w:rsidRDefault="00E06B10" w:rsidP="00A25AC2">
            <w:pPr>
              <w:ind w:right="-108"/>
              <w:jc w:val="left"/>
              <w:rPr>
                <w:rFonts w:cs="Arial"/>
                <w:noProof/>
                <w:sz w:val="18"/>
              </w:rPr>
            </w:pPr>
            <w:r w:rsidRPr="00E50F9A">
              <w:rPr>
                <w:rFonts w:cs="Arial"/>
                <w:noProof/>
                <w:sz w:val="18"/>
              </w:rPr>
              <w:t>ELEKTRONSKI NASLOV KONTAKTNE OSEBE, TELEFON, TELEFAX:</w:t>
            </w:r>
          </w:p>
          <w:p w14:paraId="212BBE26" w14:textId="77777777" w:rsidR="00E06B10" w:rsidRPr="00E50F9A" w:rsidRDefault="00E06B10" w:rsidP="00A25AC2">
            <w:pPr>
              <w:ind w:right="-108"/>
              <w:jc w:val="left"/>
              <w:rPr>
                <w:rFonts w:cs="Arial"/>
                <w:noProof/>
                <w:sz w:val="18"/>
              </w:rPr>
            </w:pPr>
          </w:p>
        </w:tc>
        <w:tc>
          <w:tcPr>
            <w:tcW w:w="4500" w:type="dxa"/>
          </w:tcPr>
          <w:p w14:paraId="262A6EF4" w14:textId="77777777" w:rsidR="00E06B10" w:rsidRPr="00E50F9A" w:rsidRDefault="00E06B10" w:rsidP="00A25AC2">
            <w:pPr>
              <w:rPr>
                <w:rFonts w:cs="Arial"/>
                <w:noProof/>
                <w:sz w:val="18"/>
              </w:rPr>
            </w:pPr>
          </w:p>
        </w:tc>
      </w:tr>
      <w:tr w:rsidR="00E06B10" w:rsidRPr="00E50F9A" w14:paraId="0882C9ED" w14:textId="77777777" w:rsidTr="00A25AC2">
        <w:tc>
          <w:tcPr>
            <w:tcW w:w="4788" w:type="dxa"/>
          </w:tcPr>
          <w:p w14:paraId="2C89350D" w14:textId="77777777" w:rsidR="00E06B10" w:rsidRPr="00E50F9A" w:rsidRDefault="00E06B10" w:rsidP="00A25AC2">
            <w:pPr>
              <w:rPr>
                <w:rFonts w:cs="Arial"/>
                <w:noProof/>
                <w:sz w:val="18"/>
              </w:rPr>
            </w:pPr>
          </w:p>
          <w:p w14:paraId="26C4EDF2" w14:textId="77777777" w:rsidR="00E06B10" w:rsidRPr="00E50F9A" w:rsidRDefault="00E06B10" w:rsidP="00A25AC2">
            <w:pPr>
              <w:rPr>
                <w:rFonts w:cs="Arial"/>
                <w:noProof/>
                <w:sz w:val="18"/>
              </w:rPr>
            </w:pPr>
            <w:r w:rsidRPr="00E50F9A">
              <w:rPr>
                <w:rFonts w:cs="Arial"/>
                <w:noProof/>
                <w:sz w:val="18"/>
              </w:rPr>
              <w:t>DAVČNA ŠTEVILKA PONUDNIKA:</w:t>
            </w:r>
          </w:p>
          <w:p w14:paraId="6BE9158F" w14:textId="77777777" w:rsidR="00E06B10" w:rsidRPr="00E50F9A" w:rsidRDefault="00E06B10" w:rsidP="00A25AC2">
            <w:pPr>
              <w:rPr>
                <w:rFonts w:cs="Arial"/>
                <w:noProof/>
                <w:sz w:val="18"/>
              </w:rPr>
            </w:pPr>
          </w:p>
        </w:tc>
        <w:tc>
          <w:tcPr>
            <w:tcW w:w="4500" w:type="dxa"/>
          </w:tcPr>
          <w:p w14:paraId="67ECF513" w14:textId="77777777" w:rsidR="00E06B10" w:rsidRPr="00E50F9A" w:rsidRDefault="00E06B10" w:rsidP="00A25AC2">
            <w:pPr>
              <w:pStyle w:val="Header"/>
              <w:rPr>
                <w:rFonts w:ascii="Arial" w:hAnsi="Arial" w:cs="Arial"/>
                <w:noProof/>
                <w:sz w:val="18"/>
                <w:lang w:val="sl-SI"/>
              </w:rPr>
            </w:pPr>
          </w:p>
        </w:tc>
      </w:tr>
      <w:tr w:rsidR="00E06B10" w:rsidRPr="00E50F9A" w14:paraId="59BD4049" w14:textId="77777777" w:rsidTr="00A25AC2">
        <w:tc>
          <w:tcPr>
            <w:tcW w:w="4788" w:type="dxa"/>
          </w:tcPr>
          <w:p w14:paraId="1C892B6B" w14:textId="77777777" w:rsidR="00E06B10" w:rsidRPr="00E50F9A" w:rsidRDefault="00E06B10" w:rsidP="00A25AC2">
            <w:pPr>
              <w:rPr>
                <w:rFonts w:cs="Arial"/>
                <w:noProof/>
                <w:sz w:val="18"/>
              </w:rPr>
            </w:pPr>
          </w:p>
          <w:p w14:paraId="555362B0" w14:textId="77777777" w:rsidR="00E06B10" w:rsidRPr="00E50F9A" w:rsidRDefault="00E06B10" w:rsidP="00A25AC2">
            <w:pPr>
              <w:rPr>
                <w:rFonts w:cs="Arial"/>
                <w:noProof/>
                <w:sz w:val="18"/>
              </w:rPr>
            </w:pPr>
            <w:r w:rsidRPr="00E50F9A">
              <w:rPr>
                <w:rFonts w:cs="Arial"/>
                <w:noProof/>
                <w:sz w:val="18"/>
              </w:rPr>
              <w:t>MATIČNA ŠTEVILKA PONUDNIKA:</w:t>
            </w:r>
          </w:p>
          <w:p w14:paraId="7AFDEA54" w14:textId="77777777" w:rsidR="00E06B10" w:rsidRPr="00E50F9A" w:rsidRDefault="00E06B10" w:rsidP="00A25AC2">
            <w:pPr>
              <w:rPr>
                <w:rFonts w:cs="Arial"/>
                <w:noProof/>
                <w:sz w:val="18"/>
              </w:rPr>
            </w:pPr>
          </w:p>
        </w:tc>
        <w:tc>
          <w:tcPr>
            <w:tcW w:w="4500" w:type="dxa"/>
          </w:tcPr>
          <w:p w14:paraId="7A138409" w14:textId="77777777" w:rsidR="00E06B10" w:rsidRPr="00E50F9A" w:rsidRDefault="00E06B10" w:rsidP="00A25AC2">
            <w:pPr>
              <w:pStyle w:val="Header"/>
              <w:rPr>
                <w:rFonts w:ascii="Arial" w:hAnsi="Arial" w:cs="Arial"/>
                <w:noProof/>
                <w:sz w:val="18"/>
                <w:lang w:val="sl-SI"/>
              </w:rPr>
            </w:pPr>
          </w:p>
        </w:tc>
      </w:tr>
      <w:tr w:rsidR="00E06B10" w:rsidRPr="00E50F9A" w14:paraId="181261DD" w14:textId="77777777" w:rsidTr="00A25AC2">
        <w:tc>
          <w:tcPr>
            <w:tcW w:w="4788" w:type="dxa"/>
          </w:tcPr>
          <w:p w14:paraId="4C580377" w14:textId="77777777" w:rsidR="00E06B10" w:rsidRPr="00E50F9A" w:rsidRDefault="00E06B10" w:rsidP="00A25AC2">
            <w:pPr>
              <w:rPr>
                <w:rFonts w:cs="Arial"/>
                <w:noProof/>
                <w:sz w:val="18"/>
              </w:rPr>
            </w:pPr>
          </w:p>
          <w:p w14:paraId="6789C8FD" w14:textId="77777777" w:rsidR="00E06B10" w:rsidRPr="00E50F9A" w:rsidRDefault="00E06B10" w:rsidP="00A25AC2">
            <w:pPr>
              <w:rPr>
                <w:rFonts w:cs="Arial"/>
                <w:noProof/>
                <w:sz w:val="18"/>
              </w:rPr>
            </w:pPr>
            <w:r w:rsidRPr="00E50F9A">
              <w:rPr>
                <w:rFonts w:cs="Arial"/>
                <w:noProof/>
                <w:sz w:val="18"/>
              </w:rPr>
              <w:t>ODGOVORNA OSEBA ZA PODPIS POGODBE:</w:t>
            </w:r>
          </w:p>
          <w:p w14:paraId="2BF08D2B" w14:textId="77777777" w:rsidR="00E06B10" w:rsidRPr="00E50F9A" w:rsidRDefault="00E06B10" w:rsidP="00A25AC2">
            <w:pPr>
              <w:rPr>
                <w:rFonts w:cs="Arial"/>
                <w:noProof/>
                <w:sz w:val="18"/>
              </w:rPr>
            </w:pPr>
          </w:p>
        </w:tc>
        <w:tc>
          <w:tcPr>
            <w:tcW w:w="4500" w:type="dxa"/>
          </w:tcPr>
          <w:p w14:paraId="46647CBE" w14:textId="77777777" w:rsidR="00E06B10" w:rsidRPr="00E50F9A" w:rsidRDefault="00E06B10" w:rsidP="00A25AC2">
            <w:pPr>
              <w:rPr>
                <w:rFonts w:cs="Arial"/>
                <w:noProof/>
                <w:sz w:val="18"/>
              </w:rPr>
            </w:pPr>
          </w:p>
        </w:tc>
      </w:tr>
      <w:tr w:rsidR="00E06B10" w:rsidRPr="00E50F9A" w14:paraId="0B3887DD" w14:textId="77777777" w:rsidTr="00A25AC2">
        <w:tc>
          <w:tcPr>
            <w:tcW w:w="4788" w:type="dxa"/>
          </w:tcPr>
          <w:p w14:paraId="144110C9" w14:textId="77777777" w:rsidR="00E06B10" w:rsidRPr="00E50F9A" w:rsidRDefault="00E06B10" w:rsidP="00A25AC2">
            <w:pPr>
              <w:rPr>
                <w:rFonts w:cs="Arial"/>
                <w:noProof/>
                <w:sz w:val="18"/>
              </w:rPr>
            </w:pPr>
          </w:p>
          <w:p w14:paraId="1F2DBD06" w14:textId="77777777" w:rsidR="00E06B10" w:rsidRPr="00E50F9A" w:rsidRDefault="00E06B10" w:rsidP="00A25AC2">
            <w:pPr>
              <w:rPr>
                <w:rFonts w:cs="Arial"/>
                <w:noProof/>
                <w:sz w:val="18"/>
              </w:rPr>
            </w:pPr>
            <w:r w:rsidRPr="00E50F9A">
              <w:rPr>
                <w:rFonts w:cs="Arial"/>
                <w:noProof/>
                <w:sz w:val="18"/>
              </w:rPr>
              <w:t>NAZIV ODGOVORNE OSEBE ZA PODPIS POGODBE:</w:t>
            </w:r>
          </w:p>
          <w:p w14:paraId="38B94607" w14:textId="77777777" w:rsidR="00E06B10" w:rsidRPr="00E50F9A" w:rsidRDefault="00E06B10" w:rsidP="00A25AC2">
            <w:pPr>
              <w:rPr>
                <w:rFonts w:cs="Arial"/>
                <w:noProof/>
                <w:sz w:val="18"/>
              </w:rPr>
            </w:pPr>
          </w:p>
        </w:tc>
        <w:tc>
          <w:tcPr>
            <w:tcW w:w="4500" w:type="dxa"/>
          </w:tcPr>
          <w:p w14:paraId="36C052E2" w14:textId="77777777" w:rsidR="00E06B10" w:rsidRPr="00E50F9A" w:rsidRDefault="00E06B10" w:rsidP="00A25AC2">
            <w:pPr>
              <w:rPr>
                <w:rFonts w:cs="Arial"/>
                <w:noProof/>
                <w:sz w:val="18"/>
              </w:rPr>
            </w:pPr>
          </w:p>
        </w:tc>
      </w:tr>
    </w:tbl>
    <w:p w14:paraId="0CAB2D76" w14:textId="77777777" w:rsidR="00E06B10" w:rsidRPr="00E50F9A" w:rsidRDefault="00E06B10" w:rsidP="00E06B10">
      <w:pPr>
        <w:ind w:right="216"/>
        <w:rPr>
          <w:noProof/>
        </w:rPr>
      </w:pPr>
    </w:p>
    <w:p w14:paraId="11913028" w14:textId="475B6B05" w:rsidR="00521027" w:rsidRPr="00E50F9A" w:rsidRDefault="00521027" w:rsidP="00521027">
      <w:pPr>
        <w:tabs>
          <w:tab w:val="center" w:pos="1440"/>
          <w:tab w:val="center" w:pos="4320"/>
          <w:tab w:val="center" w:pos="7200"/>
        </w:tabs>
        <w:spacing w:line="360" w:lineRule="auto"/>
        <w:rPr>
          <w:noProof/>
        </w:rPr>
      </w:pPr>
      <w:r w:rsidRPr="00E50F9A">
        <w:rPr>
          <w:b/>
          <w:bCs/>
          <w:noProof/>
        </w:rPr>
        <w:t xml:space="preserve">Veljavnost ponudbe: </w:t>
      </w:r>
      <w:bookmarkStart w:id="199" w:name="_Hlk161913145"/>
      <w:r w:rsidRPr="00E50F9A">
        <w:rPr>
          <w:b/>
          <w:bCs/>
          <w:noProof/>
        </w:rPr>
        <w:t xml:space="preserve">………… dni (vsaj </w:t>
      </w:r>
      <w:r w:rsidR="00F31369" w:rsidRPr="00E50F9A">
        <w:rPr>
          <w:b/>
          <w:bCs/>
          <w:noProof/>
        </w:rPr>
        <w:t>9</w:t>
      </w:r>
      <w:r w:rsidRPr="00E50F9A">
        <w:rPr>
          <w:b/>
          <w:bCs/>
          <w:noProof/>
        </w:rPr>
        <w:t>0 dni) od roka za oddajo ponudb</w:t>
      </w:r>
      <w:bookmarkEnd w:id="199"/>
    </w:p>
    <w:p w14:paraId="1A75E2BB" w14:textId="1D005EF1" w:rsidR="00E06B10" w:rsidRPr="00E50F9A" w:rsidRDefault="00E06B10" w:rsidP="00E06B10">
      <w:pPr>
        <w:tabs>
          <w:tab w:val="center" w:pos="1440"/>
          <w:tab w:val="center" w:pos="4320"/>
          <w:tab w:val="center" w:pos="7200"/>
        </w:tabs>
        <w:spacing w:line="360" w:lineRule="auto"/>
        <w:rPr>
          <w:noProof/>
        </w:rPr>
      </w:pPr>
    </w:p>
    <w:p w14:paraId="3246FB39" w14:textId="682091F8" w:rsidR="00260489" w:rsidRPr="00E50F9A" w:rsidRDefault="00260489" w:rsidP="00E06B10">
      <w:pPr>
        <w:tabs>
          <w:tab w:val="center" w:pos="1440"/>
          <w:tab w:val="center" w:pos="4320"/>
          <w:tab w:val="center" w:pos="7200"/>
        </w:tabs>
        <w:spacing w:line="360" w:lineRule="auto"/>
        <w:rPr>
          <w:noProof/>
        </w:rPr>
      </w:pPr>
    </w:p>
    <w:p w14:paraId="448CD63F" w14:textId="6A041217" w:rsidR="00260489" w:rsidRPr="00E50F9A" w:rsidRDefault="00260489" w:rsidP="00E06B10">
      <w:pPr>
        <w:tabs>
          <w:tab w:val="center" w:pos="1440"/>
          <w:tab w:val="center" w:pos="4320"/>
          <w:tab w:val="center" w:pos="7200"/>
        </w:tabs>
        <w:spacing w:line="360" w:lineRule="auto"/>
        <w:rPr>
          <w:noProof/>
        </w:rPr>
      </w:pPr>
    </w:p>
    <w:p w14:paraId="3936E914" w14:textId="77777777" w:rsidR="00260489" w:rsidRPr="00E50F9A" w:rsidRDefault="00260489" w:rsidP="00E06B10">
      <w:pPr>
        <w:tabs>
          <w:tab w:val="center" w:pos="1440"/>
          <w:tab w:val="center" w:pos="4320"/>
          <w:tab w:val="center" w:pos="7200"/>
        </w:tabs>
        <w:spacing w:line="360" w:lineRule="auto"/>
        <w:rPr>
          <w:noProof/>
        </w:rPr>
      </w:pPr>
    </w:p>
    <w:p w14:paraId="3787D4FC" w14:textId="77777777" w:rsidR="00E06B10" w:rsidRPr="00E50F9A" w:rsidRDefault="00E06B10" w:rsidP="00E06B10">
      <w:pPr>
        <w:tabs>
          <w:tab w:val="center" w:pos="1440"/>
          <w:tab w:val="center" w:pos="4320"/>
          <w:tab w:val="center" w:pos="7200"/>
        </w:tabs>
        <w:spacing w:line="360" w:lineRule="auto"/>
        <w:rPr>
          <w:noProof/>
        </w:rPr>
      </w:pPr>
      <w:r w:rsidRPr="00E50F9A">
        <w:rPr>
          <w:noProof/>
        </w:rPr>
        <w:tab/>
        <w:t xml:space="preserve">Kraj in datum: </w:t>
      </w:r>
      <w:r w:rsidRPr="00E50F9A">
        <w:rPr>
          <w:noProof/>
        </w:rPr>
        <w:tab/>
        <w:t>Žig:</w:t>
      </w:r>
      <w:r w:rsidRPr="00E50F9A">
        <w:rPr>
          <w:noProof/>
        </w:rPr>
        <w:tab/>
        <w:t>Podpis zastopnika</w:t>
      </w:r>
    </w:p>
    <w:p w14:paraId="0AABBF06" w14:textId="74C90FF7" w:rsidR="00E06B10" w:rsidRPr="00E50F9A" w:rsidRDefault="00E06B10" w:rsidP="00E06B10">
      <w:pPr>
        <w:tabs>
          <w:tab w:val="center" w:pos="1440"/>
          <w:tab w:val="center" w:pos="4320"/>
          <w:tab w:val="center" w:pos="7200"/>
        </w:tabs>
        <w:spacing w:line="360" w:lineRule="auto"/>
        <w:rPr>
          <w:noProof/>
        </w:rPr>
      </w:pPr>
      <w:r w:rsidRPr="00E50F9A">
        <w:rPr>
          <w:noProof/>
        </w:rPr>
        <w:tab/>
      </w:r>
      <w:r w:rsidRPr="00E50F9A">
        <w:rPr>
          <w:noProof/>
        </w:rPr>
        <w:tab/>
      </w:r>
      <w:r w:rsidRPr="00E50F9A">
        <w:rPr>
          <w:noProof/>
        </w:rPr>
        <w:tab/>
        <w:t>oz. prokurista:</w:t>
      </w:r>
    </w:p>
    <w:p w14:paraId="281D730A" w14:textId="0A986D40" w:rsidR="00CF65E2" w:rsidRPr="00E50F9A" w:rsidRDefault="00E06B10" w:rsidP="00260489">
      <w:pPr>
        <w:tabs>
          <w:tab w:val="center" w:pos="1440"/>
          <w:tab w:val="center" w:pos="4320"/>
          <w:tab w:val="center" w:pos="7200"/>
        </w:tabs>
        <w:rPr>
          <w:noProof/>
        </w:rPr>
      </w:pPr>
      <w:r w:rsidRPr="00E50F9A">
        <w:rPr>
          <w:noProof/>
        </w:rPr>
        <w:tab/>
        <w:t>........................................</w:t>
      </w:r>
      <w:r w:rsidRPr="00E50F9A">
        <w:rPr>
          <w:noProof/>
        </w:rPr>
        <w:tab/>
      </w:r>
      <w:r w:rsidRPr="00E50F9A">
        <w:rPr>
          <w:noProof/>
        </w:rPr>
        <w:tab/>
        <w:t>...........................................</w:t>
      </w:r>
    </w:p>
    <w:p w14:paraId="14BB20E5" w14:textId="2013868C" w:rsidR="00E06B10" w:rsidRPr="00E50F9A" w:rsidRDefault="00E06B10" w:rsidP="00E06B10">
      <w:pPr>
        <w:jc w:val="right"/>
        <w:rPr>
          <w:b/>
          <w:noProof/>
        </w:rPr>
      </w:pPr>
      <w:r w:rsidRPr="00E50F9A">
        <w:rPr>
          <w:b/>
          <w:noProof/>
        </w:rPr>
        <w:lastRenderedPageBreak/>
        <w:t>OBR-2</w:t>
      </w:r>
    </w:p>
    <w:p w14:paraId="69E99DEC" w14:textId="77777777" w:rsidR="00E06B10" w:rsidRPr="00E50F9A" w:rsidRDefault="00E06B10" w:rsidP="00E06B10">
      <w:pPr>
        <w:framePr w:hSpace="141" w:wrap="around" w:vAnchor="text" w:hAnchor="page" w:x="6632" w:y="1"/>
        <w:rPr>
          <w:rFonts w:cs="Arial"/>
          <w:noProof/>
        </w:rPr>
      </w:pPr>
    </w:p>
    <w:p w14:paraId="425C516F" w14:textId="3FDA70A5" w:rsidR="00E06B10" w:rsidRPr="00E50F9A" w:rsidRDefault="00E06B10" w:rsidP="00DF65EB">
      <w:pPr>
        <w:rPr>
          <w:noProof/>
        </w:rPr>
      </w:pPr>
    </w:p>
    <w:p w14:paraId="3A2034B8" w14:textId="77777777" w:rsidR="00DF65EB" w:rsidRPr="00E50F9A" w:rsidRDefault="00DF65EB" w:rsidP="00DF65EB">
      <w:pPr>
        <w:rPr>
          <w:noProof/>
        </w:rPr>
      </w:pPr>
    </w:p>
    <w:p w14:paraId="6AACDBF9" w14:textId="13509173" w:rsidR="00E06B10" w:rsidRPr="00E50F9A" w:rsidRDefault="00E06B10" w:rsidP="00E06B10">
      <w:pPr>
        <w:pStyle w:val="Heading2"/>
        <w:numPr>
          <w:ilvl w:val="0"/>
          <w:numId w:val="0"/>
        </w:numPr>
        <w:jc w:val="center"/>
        <w:rPr>
          <w:b/>
          <w:bCs/>
          <w:noProof/>
        </w:rPr>
      </w:pPr>
      <w:bookmarkStart w:id="200" w:name="_Toc128383652"/>
      <w:bookmarkStart w:id="201" w:name="_Toc176944033"/>
      <w:r w:rsidRPr="00E50F9A">
        <w:rPr>
          <w:b/>
          <w:bCs/>
          <w:noProof/>
        </w:rPr>
        <w:t>Izjava o sprejem</w:t>
      </w:r>
      <w:r w:rsidR="00DF65EB" w:rsidRPr="00E50F9A">
        <w:rPr>
          <w:b/>
          <w:bCs/>
          <w:noProof/>
        </w:rPr>
        <w:t>anju</w:t>
      </w:r>
      <w:r w:rsidRPr="00E50F9A">
        <w:rPr>
          <w:b/>
          <w:bCs/>
          <w:noProof/>
        </w:rPr>
        <w:t xml:space="preserve"> pogojev javnega naročila</w:t>
      </w:r>
      <w:bookmarkEnd w:id="200"/>
      <w:bookmarkEnd w:id="201"/>
    </w:p>
    <w:p w14:paraId="047FD8B2" w14:textId="2063BCE8" w:rsidR="00E06B10" w:rsidRPr="00E50F9A" w:rsidRDefault="00B3304B" w:rsidP="00E06B10">
      <w:pPr>
        <w:jc w:val="center"/>
        <w:rPr>
          <w:b/>
          <w:noProof/>
        </w:rPr>
      </w:pPr>
      <w:r w:rsidRPr="00E50F9A">
        <w:rPr>
          <w:b/>
          <w:noProof/>
        </w:rPr>
        <w:t>POD OZNAKO</w:t>
      </w:r>
      <w:r w:rsidR="00A5355C" w:rsidRPr="00E50F9A">
        <w:rPr>
          <w:b/>
          <w:noProof/>
        </w:rPr>
        <w:t xml:space="preserve"> </w:t>
      </w:r>
      <w:r w:rsidR="00596647" w:rsidRPr="00E50F9A">
        <w:rPr>
          <w:b/>
          <w:noProof/>
        </w:rPr>
        <w:t>JN-S0708</w:t>
      </w:r>
    </w:p>
    <w:p w14:paraId="17726763" w14:textId="77777777" w:rsidR="00517350" w:rsidRPr="00E50F9A" w:rsidRDefault="00517350" w:rsidP="00E06B10">
      <w:pPr>
        <w:rPr>
          <w:noProof/>
        </w:rPr>
      </w:pPr>
    </w:p>
    <w:p w14:paraId="78E8A95A" w14:textId="77777777" w:rsidR="00E06B10" w:rsidRPr="00E50F9A" w:rsidRDefault="00E06B10" w:rsidP="00E06B10">
      <w:pPr>
        <w:rPr>
          <w:noProof/>
        </w:rPr>
      </w:pPr>
    </w:p>
    <w:p w14:paraId="4F43BB4A" w14:textId="77777777" w:rsidR="00E06B10" w:rsidRPr="00E50F9A" w:rsidRDefault="00E06B10" w:rsidP="00E06B10">
      <w:pPr>
        <w:spacing w:line="360" w:lineRule="auto"/>
        <w:rPr>
          <w:noProof/>
        </w:rPr>
      </w:pPr>
    </w:p>
    <w:p w14:paraId="7474F466" w14:textId="77777777" w:rsidR="00E06B10" w:rsidRPr="00E50F9A" w:rsidRDefault="00E06B10" w:rsidP="00E06B10">
      <w:pPr>
        <w:rPr>
          <w:noProof/>
        </w:rPr>
      </w:pPr>
      <w:r w:rsidRPr="00E50F9A">
        <w:rPr>
          <w:noProof/>
        </w:rPr>
        <w:t>- naziv in ime ponudnika: ..........................................................................................................................</w:t>
      </w:r>
    </w:p>
    <w:p w14:paraId="45D0EA2F" w14:textId="77777777" w:rsidR="00E06B10" w:rsidRPr="00E50F9A" w:rsidRDefault="00E06B10" w:rsidP="00E06B10">
      <w:pPr>
        <w:rPr>
          <w:noProof/>
        </w:rPr>
      </w:pPr>
    </w:p>
    <w:p w14:paraId="7AB4F419" w14:textId="77777777" w:rsidR="00E06B10" w:rsidRPr="00E50F9A" w:rsidRDefault="00E06B10" w:rsidP="00E06B10">
      <w:pPr>
        <w:rPr>
          <w:noProof/>
        </w:rPr>
      </w:pPr>
      <w:r w:rsidRPr="00E50F9A">
        <w:rPr>
          <w:noProof/>
        </w:rPr>
        <w:t>- naslov: ....................................................................................................................................................</w:t>
      </w:r>
    </w:p>
    <w:p w14:paraId="0B0559EC" w14:textId="77777777" w:rsidR="00E06B10" w:rsidRPr="00E50F9A" w:rsidRDefault="00E06B10" w:rsidP="00E06B10">
      <w:pPr>
        <w:rPr>
          <w:noProof/>
        </w:rPr>
      </w:pPr>
    </w:p>
    <w:p w14:paraId="67576981" w14:textId="1B338741" w:rsidR="00E06B10" w:rsidRPr="00E50F9A" w:rsidRDefault="00E06B10" w:rsidP="00E06B10">
      <w:pPr>
        <w:rPr>
          <w:noProof/>
        </w:rPr>
      </w:pPr>
      <w:r w:rsidRPr="00E50F9A">
        <w:rPr>
          <w:noProof/>
        </w:rPr>
        <w:t xml:space="preserve">- </w:t>
      </w:r>
      <w:r w:rsidR="00DA0072" w:rsidRPr="00E50F9A">
        <w:rPr>
          <w:noProof/>
        </w:rPr>
        <w:t>z</w:t>
      </w:r>
      <w:r w:rsidRPr="00E50F9A">
        <w:rPr>
          <w:noProof/>
        </w:rPr>
        <w:t>astopnik (prokurist) oz. podpisnik pogodbe: .........................................................................................</w:t>
      </w:r>
    </w:p>
    <w:p w14:paraId="1F77719A" w14:textId="77777777" w:rsidR="00E06B10" w:rsidRPr="00E50F9A" w:rsidRDefault="00E06B10" w:rsidP="00E06B10">
      <w:pPr>
        <w:rPr>
          <w:noProof/>
        </w:rPr>
      </w:pPr>
    </w:p>
    <w:p w14:paraId="444DDE76" w14:textId="77777777" w:rsidR="00E06B10" w:rsidRPr="00E50F9A" w:rsidRDefault="00E06B10" w:rsidP="00E06B10">
      <w:pPr>
        <w:rPr>
          <w:noProof/>
        </w:rPr>
      </w:pPr>
    </w:p>
    <w:p w14:paraId="7A5C3393" w14:textId="0FD2A2E1" w:rsidR="00E06B10" w:rsidRPr="00E50F9A" w:rsidRDefault="00E06B10" w:rsidP="00E06B10">
      <w:pPr>
        <w:ind w:right="216"/>
        <w:rPr>
          <w:rFonts w:cs="Arial"/>
          <w:b/>
          <w:szCs w:val="20"/>
        </w:rPr>
      </w:pPr>
      <w:r w:rsidRPr="00E50F9A">
        <w:rPr>
          <w:rFonts w:cs="Arial"/>
          <w:bCs/>
          <w:noProof/>
        </w:rPr>
        <w:t xml:space="preserve">Izjavljamo, da sprejemamo vse pogoje, navedene v </w:t>
      </w:r>
      <w:r w:rsidR="00DF65EB" w:rsidRPr="00E50F9A">
        <w:rPr>
          <w:rFonts w:cs="Arial"/>
          <w:noProof/>
          <w:color w:val="282828"/>
          <w:szCs w:val="20"/>
        </w:rPr>
        <w:t>D</w:t>
      </w:r>
      <w:r w:rsidRPr="00E50F9A">
        <w:rPr>
          <w:rFonts w:cs="Arial"/>
          <w:noProof/>
          <w:color w:val="282828"/>
          <w:szCs w:val="20"/>
        </w:rPr>
        <w:t xml:space="preserve">okumentaciji v zvezi z oddajo javnega naročila </w:t>
      </w:r>
      <w:r w:rsidRPr="00E50F9A">
        <w:rPr>
          <w:rFonts w:cs="Arial"/>
          <w:bCs/>
          <w:noProof/>
        </w:rPr>
        <w:t xml:space="preserve">za predložitev ponudbe za </w:t>
      </w:r>
      <w:r w:rsidR="00E4368D" w:rsidRPr="00E50F9A">
        <w:rPr>
          <w:rFonts w:cs="Arial"/>
          <w:b/>
          <w:bCs/>
          <w:szCs w:val="20"/>
        </w:rPr>
        <w:t xml:space="preserve">merjenje </w:t>
      </w:r>
      <w:r w:rsidR="00521027" w:rsidRPr="00E50F9A">
        <w:rPr>
          <w:rFonts w:cs="Arial"/>
          <w:b/>
          <w:bCs/>
          <w:szCs w:val="20"/>
        </w:rPr>
        <w:t>dnevne gledanosti TV programov za dobo štirih (4) let</w:t>
      </w:r>
      <w:r w:rsidR="00486F9A" w:rsidRPr="00E50F9A">
        <w:rPr>
          <w:rFonts w:cs="Arial"/>
          <w:b/>
          <w:bCs/>
          <w:szCs w:val="20"/>
        </w:rPr>
        <w:t>.</w:t>
      </w:r>
    </w:p>
    <w:p w14:paraId="3E337F05" w14:textId="77777777" w:rsidR="00E06B10" w:rsidRPr="00E50F9A" w:rsidRDefault="00E06B10" w:rsidP="00E06B10">
      <w:pPr>
        <w:pStyle w:val="BodyText"/>
        <w:rPr>
          <w:rFonts w:cs="Arial"/>
          <w:noProof/>
        </w:rPr>
      </w:pPr>
    </w:p>
    <w:p w14:paraId="589CBCF4" w14:textId="77777777" w:rsidR="00E06B10" w:rsidRPr="00E50F9A" w:rsidRDefault="00E06B10" w:rsidP="00E06B10">
      <w:pPr>
        <w:pStyle w:val="BodyText"/>
        <w:rPr>
          <w:rFonts w:cs="Arial"/>
          <w:b/>
          <w:bCs/>
          <w:noProof/>
        </w:rPr>
      </w:pPr>
      <w:r w:rsidRPr="00E50F9A">
        <w:rPr>
          <w:rFonts w:cs="Arial"/>
          <w:b/>
          <w:bCs/>
          <w:noProof/>
        </w:rPr>
        <w:t xml:space="preserve">Pod </w:t>
      </w:r>
      <w:r w:rsidRPr="00E50F9A">
        <w:rPr>
          <w:b/>
        </w:rPr>
        <w:t>kazensko in materialno odgovornostjo izjavljamo</w:t>
      </w:r>
      <w:r w:rsidRPr="00E50F9A">
        <w:rPr>
          <w:rFonts w:cs="Arial"/>
          <w:b/>
          <w:bCs/>
          <w:noProof/>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E50F9A" w:rsidRDefault="00E06B10" w:rsidP="00E06B10">
      <w:pPr>
        <w:rPr>
          <w:noProof/>
        </w:rPr>
      </w:pPr>
    </w:p>
    <w:p w14:paraId="629E5C57" w14:textId="77777777" w:rsidR="00E06B10" w:rsidRPr="00E50F9A" w:rsidRDefault="00E06B10" w:rsidP="00E06B10">
      <w:pPr>
        <w:rPr>
          <w:noProof/>
        </w:rPr>
      </w:pPr>
    </w:p>
    <w:p w14:paraId="70496BB1" w14:textId="77777777" w:rsidR="00E06B10" w:rsidRPr="00E50F9A" w:rsidRDefault="00E06B10" w:rsidP="00E06B10">
      <w:pPr>
        <w:rPr>
          <w:noProof/>
        </w:rPr>
      </w:pPr>
    </w:p>
    <w:p w14:paraId="4BB54954" w14:textId="77777777" w:rsidR="00E06B10" w:rsidRPr="00E50F9A" w:rsidRDefault="00E06B10" w:rsidP="00E06B10">
      <w:pPr>
        <w:rPr>
          <w:noProof/>
        </w:rPr>
      </w:pPr>
    </w:p>
    <w:p w14:paraId="04CB083E" w14:textId="77777777" w:rsidR="00E06B10" w:rsidRPr="00E50F9A" w:rsidRDefault="00E06B10" w:rsidP="00E06B10">
      <w:pPr>
        <w:rPr>
          <w:noProof/>
        </w:rPr>
      </w:pPr>
    </w:p>
    <w:p w14:paraId="7C07D523" w14:textId="77777777" w:rsidR="00E06B10" w:rsidRPr="00E50F9A" w:rsidRDefault="00E06B10" w:rsidP="00E06B10">
      <w:pPr>
        <w:rPr>
          <w:noProof/>
        </w:rPr>
      </w:pPr>
    </w:p>
    <w:p w14:paraId="53889CC5" w14:textId="77777777" w:rsidR="00E06B10" w:rsidRPr="00E50F9A" w:rsidRDefault="00E06B10" w:rsidP="00E06B10">
      <w:pPr>
        <w:rPr>
          <w:noProof/>
        </w:rPr>
      </w:pPr>
    </w:p>
    <w:p w14:paraId="3AF3118D" w14:textId="77777777" w:rsidR="00E06B10" w:rsidRPr="00E50F9A" w:rsidRDefault="00E06B10" w:rsidP="00E06B10">
      <w:pPr>
        <w:rPr>
          <w:noProof/>
        </w:rPr>
      </w:pPr>
    </w:p>
    <w:p w14:paraId="19F51BDA" w14:textId="77777777" w:rsidR="00E06B10" w:rsidRPr="00E50F9A" w:rsidRDefault="00E06B10" w:rsidP="00E06B10">
      <w:pPr>
        <w:rPr>
          <w:noProof/>
        </w:rPr>
      </w:pPr>
    </w:p>
    <w:p w14:paraId="6B3A3490" w14:textId="2560D187" w:rsidR="00E06B10" w:rsidRPr="00E50F9A" w:rsidRDefault="00E06B10" w:rsidP="00E06B10">
      <w:pPr>
        <w:rPr>
          <w:noProof/>
        </w:rPr>
      </w:pPr>
    </w:p>
    <w:p w14:paraId="0E52F047" w14:textId="1ED88B2B" w:rsidR="00705239" w:rsidRPr="00E50F9A" w:rsidRDefault="00705239" w:rsidP="00E06B10">
      <w:pPr>
        <w:rPr>
          <w:noProof/>
        </w:rPr>
      </w:pPr>
    </w:p>
    <w:p w14:paraId="745FAD03" w14:textId="157D355E" w:rsidR="00705239" w:rsidRPr="00E50F9A" w:rsidRDefault="00705239" w:rsidP="00E06B10">
      <w:pPr>
        <w:rPr>
          <w:noProof/>
        </w:rPr>
      </w:pPr>
    </w:p>
    <w:p w14:paraId="7F751290" w14:textId="49562017" w:rsidR="00705239" w:rsidRPr="00E50F9A" w:rsidRDefault="00705239" w:rsidP="00E06B10">
      <w:pPr>
        <w:rPr>
          <w:noProof/>
        </w:rPr>
      </w:pPr>
    </w:p>
    <w:p w14:paraId="0819DCEA" w14:textId="633CA637" w:rsidR="00705239" w:rsidRPr="00E50F9A" w:rsidRDefault="00705239" w:rsidP="00E06B10">
      <w:pPr>
        <w:rPr>
          <w:noProof/>
        </w:rPr>
      </w:pPr>
    </w:p>
    <w:p w14:paraId="28C18870" w14:textId="239BFF37" w:rsidR="00705239" w:rsidRPr="00E50F9A" w:rsidRDefault="00705239" w:rsidP="00E06B10">
      <w:pPr>
        <w:rPr>
          <w:noProof/>
        </w:rPr>
      </w:pPr>
    </w:p>
    <w:p w14:paraId="329AA23F" w14:textId="714F0661" w:rsidR="00705239" w:rsidRPr="00E50F9A" w:rsidRDefault="00705239" w:rsidP="00E06B10">
      <w:pPr>
        <w:rPr>
          <w:noProof/>
        </w:rPr>
      </w:pPr>
    </w:p>
    <w:p w14:paraId="7FB4999E" w14:textId="4E762F45" w:rsidR="00705239" w:rsidRPr="00E50F9A" w:rsidRDefault="00705239" w:rsidP="00E06B10">
      <w:pPr>
        <w:rPr>
          <w:noProof/>
        </w:rPr>
      </w:pPr>
    </w:p>
    <w:p w14:paraId="6EA0BB38" w14:textId="77777777" w:rsidR="00521027" w:rsidRPr="00E50F9A" w:rsidRDefault="00521027" w:rsidP="00E06B10">
      <w:pPr>
        <w:rPr>
          <w:noProof/>
        </w:rPr>
      </w:pPr>
    </w:p>
    <w:p w14:paraId="2715953C" w14:textId="77777777" w:rsidR="00521027" w:rsidRPr="00E50F9A" w:rsidRDefault="00521027" w:rsidP="00E06B10">
      <w:pPr>
        <w:rPr>
          <w:noProof/>
        </w:rPr>
      </w:pPr>
    </w:p>
    <w:p w14:paraId="74C43281" w14:textId="77777777" w:rsidR="00521027" w:rsidRPr="00E50F9A" w:rsidRDefault="00521027" w:rsidP="00E06B10">
      <w:pPr>
        <w:rPr>
          <w:noProof/>
        </w:rPr>
      </w:pPr>
    </w:p>
    <w:p w14:paraId="14901864" w14:textId="77777777" w:rsidR="00521027" w:rsidRPr="00E50F9A" w:rsidRDefault="00521027" w:rsidP="00E06B10">
      <w:pPr>
        <w:rPr>
          <w:noProof/>
        </w:rPr>
      </w:pPr>
    </w:p>
    <w:p w14:paraId="7E76C25C" w14:textId="77777777" w:rsidR="00521027" w:rsidRPr="00E50F9A" w:rsidRDefault="00521027" w:rsidP="00E06B10">
      <w:pPr>
        <w:rPr>
          <w:noProof/>
        </w:rPr>
      </w:pPr>
    </w:p>
    <w:p w14:paraId="225C77D3" w14:textId="77777777" w:rsidR="00521027" w:rsidRPr="00E50F9A" w:rsidRDefault="00521027" w:rsidP="00E06B10">
      <w:pPr>
        <w:rPr>
          <w:noProof/>
        </w:rPr>
      </w:pPr>
    </w:p>
    <w:p w14:paraId="191636C5" w14:textId="77777777" w:rsidR="00521027" w:rsidRPr="00E50F9A" w:rsidRDefault="00521027" w:rsidP="00E06B10">
      <w:pPr>
        <w:rPr>
          <w:noProof/>
        </w:rPr>
      </w:pPr>
    </w:p>
    <w:p w14:paraId="2700410F" w14:textId="4FCCB1DE" w:rsidR="00705239" w:rsidRPr="00E50F9A" w:rsidRDefault="00705239" w:rsidP="00E06B10">
      <w:pPr>
        <w:rPr>
          <w:noProof/>
        </w:rPr>
      </w:pPr>
    </w:p>
    <w:p w14:paraId="7AD06E2E" w14:textId="291FE76E" w:rsidR="00705239" w:rsidRPr="00E50F9A" w:rsidRDefault="00705239" w:rsidP="00E06B10">
      <w:pPr>
        <w:rPr>
          <w:noProof/>
        </w:rPr>
      </w:pPr>
    </w:p>
    <w:p w14:paraId="47FE1F3B" w14:textId="7B010414" w:rsidR="00705239" w:rsidRPr="00E50F9A" w:rsidRDefault="00705239" w:rsidP="00E06B10">
      <w:pPr>
        <w:rPr>
          <w:noProof/>
        </w:rPr>
      </w:pPr>
    </w:p>
    <w:p w14:paraId="710677D0" w14:textId="202F4CD8" w:rsidR="00705239" w:rsidRPr="00E50F9A" w:rsidRDefault="00705239" w:rsidP="00E06B10">
      <w:pPr>
        <w:rPr>
          <w:noProof/>
        </w:rPr>
      </w:pPr>
    </w:p>
    <w:p w14:paraId="51A3ABB2" w14:textId="0EFEB278" w:rsidR="00705239" w:rsidRPr="00E50F9A" w:rsidRDefault="00705239" w:rsidP="00E06B10">
      <w:pPr>
        <w:rPr>
          <w:noProof/>
        </w:rPr>
      </w:pPr>
    </w:p>
    <w:p w14:paraId="5C116129" w14:textId="77777777" w:rsidR="00705239" w:rsidRPr="00E50F9A" w:rsidRDefault="00705239" w:rsidP="00E06B10">
      <w:pPr>
        <w:rPr>
          <w:noProof/>
        </w:rPr>
      </w:pPr>
    </w:p>
    <w:p w14:paraId="32FF6542" w14:textId="77777777" w:rsidR="00E06B10" w:rsidRPr="00E50F9A" w:rsidRDefault="00E06B10" w:rsidP="00E06B10">
      <w:pPr>
        <w:rPr>
          <w:noProof/>
        </w:rPr>
      </w:pPr>
    </w:p>
    <w:p w14:paraId="0ADC7304" w14:textId="77777777" w:rsidR="00E06B10" w:rsidRPr="00E50F9A" w:rsidRDefault="00E06B10" w:rsidP="00120498">
      <w:pPr>
        <w:spacing w:line="360" w:lineRule="auto"/>
        <w:jc w:val="center"/>
        <w:rPr>
          <w:noProof/>
        </w:rPr>
      </w:pPr>
    </w:p>
    <w:p w14:paraId="4635125B" w14:textId="77777777" w:rsidR="00E06B10" w:rsidRPr="00E50F9A" w:rsidRDefault="00E06B10" w:rsidP="00120498">
      <w:pPr>
        <w:spacing w:line="360" w:lineRule="auto"/>
        <w:jc w:val="center"/>
        <w:rPr>
          <w:noProof/>
        </w:rPr>
      </w:pPr>
      <w:r w:rsidRPr="00E50F9A">
        <w:rPr>
          <w:noProof/>
        </w:rPr>
        <w:t xml:space="preserve">Kraj in datum: </w:t>
      </w:r>
      <w:r w:rsidRPr="00E50F9A">
        <w:rPr>
          <w:noProof/>
        </w:rPr>
        <w:tab/>
      </w:r>
      <w:r w:rsidRPr="00E50F9A">
        <w:rPr>
          <w:noProof/>
        </w:rPr>
        <w:tab/>
      </w:r>
      <w:r w:rsidRPr="00E50F9A">
        <w:rPr>
          <w:noProof/>
        </w:rPr>
        <w:tab/>
      </w:r>
      <w:r w:rsidRPr="00E50F9A">
        <w:rPr>
          <w:noProof/>
        </w:rPr>
        <w:tab/>
        <w:t>Žig:</w:t>
      </w:r>
      <w:r w:rsidRPr="00E50F9A">
        <w:rPr>
          <w:noProof/>
        </w:rPr>
        <w:tab/>
      </w:r>
      <w:r w:rsidRPr="00E50F9A">
        <w:rPr>
          <w:noProof/>
        </w:rPr>
        <w:tab/>
      </w:r>
      <w:r w:rsidRPr="00E50F9A">
        <w:rPr>
          <w:noProof/>
        </w:rPr>
        <w:tab/>
      </w:r>
      <w:r w:rsidRPr="00E50F9A">
        <w:rPr>
          <w:noProof/>
        </w:rPr>
        <w:tab/>
        <w:t>Podpis zastopnika</w:t>
      </w:r>
    </w:p>
    <w:p w14:paraId="7D0E05D8" w14:textId="7AE33101" w:rsidR="00E06B10" w:rsidRPr="00E50F9A" w:rsidRDefault="00E06B10" w:rsidP="00120498">
      <w:pPr>
        <w:spacing w:line="360" w:lineRule="auto"/>
        <w:ind w:left="5664" w:firstLine="708"/>
        <w:jc w:val="center"/>
        <w:rPr>
          <w:noProof/>
        </w:rPr>
      </w:pPr>
      <w:r w:rsidRPr="00E50F9A">
        <w:rPr>
          <w:noProof/>
        </w:rPr>
        <w:t>oz. prokurista:</w:t>
      </w:r>
    </w:p>
    <w:p w14:paraId="1E03390A" w14:textId="77777777" w:rsidR="00E06B10" w:rsidRPr="00E50F9A"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E50F9A" w:rsidRDefault="00E06B10" w:rsidP="00120498">
      <w:pPr>
        <w:spacing w:line="360" w:lineRule="aut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w:t>
      </w:r>
    </w:p>
    <w:p w14:paraId="69948CD1" w14:textId="1DBBB0CB" w:rsidR="00DE54D7" w:rsidRPr="00E50F9A" w:rsidRDefault="00DE54D7" w:rsidP="00DE54D7">
      <w:pPr>
        <w:jc w:val="right"/>
        <w:rPr>
          <w:b/>
        </w:rPr>
      </w:pPr>
      <w:bookmarkStart w:id="202" w:name="_Hlk135730445"/>
      <w:r w:rsidRPr="00E50F9A">
        <w:rPr>
          <w:b/>
        </w:rPr>
        <w:lastRenderedPageBreak/>
        <w:t>OBR-3</w:t>
      </w:r>
    </w:p>
    <w:p w14:paraId="72AEFA93" w14:textId="64580C37" w:rsidR="003253F4" w:rsidRPr="00E50F9A" w:rsidRDefault="00DE54D7" w:rsidP="003253F4">
      <w:pPr>
        <w:jc w:val="left"/>
        <w:rPr>
          <w:b/>
        </w:rPr>
      </w:pPr>
      <w:r w:rsidRPr="00E50F9A">
        <w:rPr>
          <w:b/>
        </w:rPr>
        <w:tab/>
      </w:r>
      <w:r w:rsidRPr="00E50F9A">
        <w:rPr>
          <w:b/>
        </w:rPr>
        <w:tab/>
      </w:r>
      <w:r w:rsidRPr="00E50F9A">
        <w:rPr>
          <w:b/>
        </w:rPr>
        <w:tab/>
      </w:r>
      <w:r w:rsidRPr="00E50F9A">
        <w:rPr>
          <w:b/>
        </w:rPr>
        <w:tab/>
      </w:r>
      <w:r w:rsidRPr="00E50F9A">
        <w:rPr>
          <w:b/>
        </w:rPr>
        <w:tab/>
      </w:r>
      <w:r w:rsidRPr="00E50F9A">
        <w:rPr>
          <w:b/>
        </w:rPr>
        <w:tab/>
      </w:r>
    </w:p>
    <w:p w14:paraId="50AFF832" w14:textId="004E02F8" w:rsidR="00813D33" w:rsidRPr="00E50F9A" w:rsidRDefault="00B66F85" w:rsidP="003253F4">
      <w:pPr>
        <w:jc w:val="left"/>
      </w:pPr>
      <w:r w:rsidRPr="00E50F9A">
        <w:t>Ponudnik</w:t>
      </w:r>
      <w:r w:rsidR="003253F4" w:rsidRPr="00E50F9A">
        <w:t>: …………………………..</w:t>
      </w:r>
    </w:p>
    <w:p w14:paraId="67CAF8D9" w14:textId="70B99A8F" w:rsidR="003253F4" w:rsidRPr="00E50F9A" w:rsidRDefault="003253F4" w:rsidP="003253F4">
      <w:pPr>
        <w:jc w:val="left"/>
      </w:pPr>
    </w:p>
    <w:p w14:paraId="1B6B5836" w14:textId="376974A8" w:rsidR="003253F4" w:rsidRPr="00E50F9A" w:rsidRDefault="003253F4" w:rsidP="003253F4">
      <w:pPr>
        <w:jc w:val="left"/>
      </w:pPr>
      <w:r w:rsidRPr="00E50F9A">
        <w:t>Naslov: …………………………………..</w:t>
      </w:r>
    </w:p>
    <w:p w14:paraId="09D18270" w14:textId="77777777" w:rsidR="00813D33" w:rsidRPr="00E50F9A" w:rsidRDefault="00813D33" w:rsidP="00813D33">
      <w:pPr>
        <w:spacing w:line="360" w:lineRule="auto"/>
        <w:rPr>
          <w:b/>
          <w:noProof/>
        </w:rPr>
      </w:pPr>
    </w:p>
    <w:p w14:paraId="4585C839" w14:textId="191435FA" w:rsidR="00CC37C5" w:rsidRPr="00E50F9A" w:rsidRDefault="00DE54D7" w:rsidP="00F16B7A">
      <w:pPr>
        <w:pStyle w:val="Heading2"/>
        <w:numPr>
          <w:ilvl w:val="0"/>
          <w:numId w:val="0"/>
        </w:numPr>
        <w:jc w:val="center"/>
        <w:rPr>
          <w:b/>
          <w:bCs/>
          <w:noProof/>
        </w:rPr>
      </w:pPr>
      <w:bookmarkStart w:id="203" w:name="_Toc176944034"/>
      <w:r w:rsidRPr="00E50F9A">
        <w:rPr>
          <w:b/>
          <w:bCs/>
          <w:noProof/>
        </w:rPr>
        <w:t>P</w:t>
      </w:r>
      <w:r w:rsidR="00C164A9" w:rsidRPr="00E50F9A">
        <w:rPr>
          <w:b/>
          <w:bCs/>
          <w:noProof/>
        </w:rPr>
        <w:t>ovzetek predračuna / Rekapitulacija</w:t>
      </w:r>
      <w:bookmarkEnd w:id="203"/>
    </w:p>
    <w:p w14:paraId="2EED4580" w14:textId="5C045173" w:rsidR="00CC37C5" w:rsidRPr="00E50F9A" w:rsidRDefault="00CC37C5" w:rsidP="00FB7DC1">
      <w:pPr>
        <w:pStyle w:val="BodyText"/>
        <w:jc w:val="center"/>
        <w:rPr>
          <w:rFonts w:cs="Arial"/>
          <w:b/>
          <w:noProof/>
        </w:rPr>
      </w:pPr>
      <w:r w:rsidRPr="00E50F9A">
        <w:rPr>
          <w:rFonts w:cs="Arial"/>
          <w:b/>
          <w:noProof/>
        </w:rPr>
        <w:t xml:space="preserve">ZA JAVNO NAROČILO </w:t>
      </w:r>
      <w:r w:rsidR="00596647" w:rsidRPr="00E50F9A">
        <w:rPr>
          <w:rFonts w:cs="Arial"/>
          <w:b/>
          <w:noProof/>
        </w:rPr>
        <w:t>JN-S0708</w:t>
      </w:r>
    </w:p>
    <w:p w14:paraId="38902367" w14:textId="2D34771B" w:rsidR="00FB7DC1" w:rsidRPr="00E50F9A" w:rsidRDefault="00413419" w:rsidP="00E7613D">
      <w:pPr>
        <w:ind w:right="216"/>
        <w:jc w:val="center"/>
        <w:rPr>
          <w:rFonts w:cs="Arial"/>
          <w:b/>
          <w:bCs/>
          <w:szCs w:val="20"/>
        </w:rPr>
      </w:pPr>
      <w:r w:rsidRPr="00E50F9A">
        <w:rPr>
          <w:b/>
          <w:bCs/>
          <w:szCs w:val="20"/>
        </w:rPr>
        <w:t xml:space="preserve">Predmet: </w:t>
      </w:r>
      <w:r w:rsidR="00E4368D" w:rsidRPr="00E50F9A">
        <w:rPr>
          <w:rFonts w:cs="Arial"/>
          <w:b/>
          <w:bCs/>
          <w:szCs w:val="20"/>
        </w:rPr>
        <w:t xml:space="preserve">Merjenje </w:t>
      </w:r>
      <w:r w:rsidR="00521027" w:rsidRPr="00E50F9A">
        <w:rPr>
          <w:rFonts w:cs="Arial"/>
          <w:b/>
          <w:bCs/>
          <w:szCs w:val="20"/>
        </w:rPr>
        <w:t>dnevne gledanosti TV programov za dobo štirih (4) let</w:t>
      </w:r>
    </w:p>
    <w:p w14:paraId="5D07E9D4" w14:textId="77777777" w:rsidR="00413419" w:rsidRPr="00E50F9A" w:rsidRDefault="00413419" w:rsidP="00770194">
      <w:pPr>
        <w:rPr>
          <w:rFonts w:ascii="Times New Roman" w:hAnsi="Times New Roman"/>
          <w:szCs w:val="20"/>
        </w:rPr>
      </w:pPr>
    </w:p>
    <w:tbl>
      <w:tblPr>
        <w:tblW w:w="91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1134"/>
        <w:gridCol w:w="992"/>
        <w:gridCol w:w="1276"/>
        <w:gridCol w:w="1924"/>
      </w:tblGrid>
      <w:tr w:rsidR="00C16A4B" w:rsidRPr="00E50F9A" w14:paraId="6D669A9B" w14:textId="3C70CAC5" w:rsidTr="009B0DE9">
        <w:trPr>
          <w:trHeight w:val="462"/>
        </w:trPr>
        <w:tc>
          <w:tcPr>
            <w:tcW w:w="2127" w:type="dxa"/>
            <w:shd w:val="clear" w:color="auto" w:fill="D9D9D9"/>
            <w:vAlign w:val="center"/>
          </w:tcPr>
          <w:p w14:paraId="78EB8E87" w14:textId="77777777" w:rsidR="00C16A4B" w:rsidRPr="00E50F9A" w:rsidRDefault="00C16A4B" w:rsidP="00651647">
            <w:pPr>
              <w:rPr>
                <w:b/>
                <w:szCs w:val="20"/>
              </w:rPr>
            </w:pPr>
          </w:p>
          <w:p w14:paraId="7FC7D25E" w14:textId="72B2A820" w:rsidR="00C16A4B" w:rsidRPr="00E50F9A" w:rsidRDefault="00C16A4B" w:rsidP="00651647">
            <w:pPr>
              <w:rPr>
                <w:b/>
                <w:szCs w:val="20"/>
              </w:rPr>
            </w:pPr>
            <w:r w:rsidRPr="00E50F9A">
              <w:rPr>
                <w:b/>
                <w:szCs w:val="20"/>
              </w:rPr>
              <w:t>Opis postavke</w:t>
            </w:r>
          </w:p>
          <w:p w14:paraId="2FDE4DC5" w14:textId="77777777" w:rsidR="00C16A4B" w:rsidRPr="00E50F9A" w:rsidRDefault="00C16A4B" w:rsidP="00651647">
            <w:pPr>
              <w:rPr>
                <w:b/>
                <w:szCs w:val="20"/>
              </w:rPr>
            </w:pPr>
          </w:p>
        </w:tc>
        <w:tc>
          <w:tcPr>
            <w:tcW w:w="1701" w:type="dxa"/>
            <w:shd w:val="clear" w:color="auto" w:fill="D9D9D9"/>
          </w:tcPr>
          <w:p w14:paraId="1CAC23D9" w14:textId="23DCED0B" w:rsidR="00C16A4B" w:rsidRPr="00E50F9A" w:rsidRDefault="00C16A4B" w:rsidP="00F53285">
            <w:pPr>
              <w:jc w:val="center"/>
              <w:rPr>
                <w:b/>
                <w:szCs w:val="20"/>
              </w:rPr>
            </w:pPr>
            <w:r w:rsidRPr="00E50F9A">
              <w:rPr>
                <w:b/>
                <w:szCs w:val="20"/>
              </w:rPr>
              <w:t>Minimalno število gospodinjstev v panelu</w:t>
            </w:r>
          </w:p>
        </w:tc>
        <w:tc>
          <w:tcPr>
            <w:tcW w:w="1134" w:type="dxa"/>
            <w:shd w:val="clear" w:color="auto" w:fill="D9D9D9"/>
            <w:vAlign w:val="center"/>
          </w:tcPr>
          <w:p w14:paraId="77C4D5C5" w14:textId="5488BC49" w:rsidR="00C16A4B" w:rsidRPr="00E50F9A" w:rsidRDefault="00C16A4B" w:rsidP="00F53285">
            <w:pPr>
              <w:jc w:val="center"/>
              <w:rPr>
                <w:b/>
                <w:szCs w:val="20"/>
              </w:rPr>
            </w:pPr>
            <w:r w:rsidRPr="00E50F9A">
              <w:rPr>
                <w:b/>
                <w:szCs w:val="20"/>
              </w:rPr>
              <w:t>Količina</w:t>
            </w:r>
          </w:p>
        </w:tc>
        <w:tc>
          <w:tcPr>
            <w:tcW w:w="992" w:type="dxa"/>
            <w:shd w:val="clear" w:color="auto" w:fill="D9D9D9"/>
            <w:vAlign w:val="center"/>
          </w:tcPr>
          <w:p w14:paraId="5F78A591" w14:textId="3463E7EA" w:rsidR="00C16A4B" w:rsidRPr="00E50F9A" w:rsidRDefault="00C16A4B" w:rsidP="00F16B7A">
            <w:pPr>
              <w:jc w:val="center"/>
              <w:rPr>
                <w:b/>
                <w:szCs w:val="20"/>
              </w:rPr>
            </w:pPr>
            <w:r w:rsidRPr="00E50F9A">
              <w:rPr>
                <w:b/>
                <w:szCs w:val="20"/>
              </w:rPr>
              <w:t>EM</w:t>
            </w:r>
          </w:p>
        </w:tc>
        <w:tc>
          <w:tcPr>
            <w:tcW w:w="1276" w:type="dxa"/>
            <w:shd w:val="clear" w:color="auto" w:fill="D9D9D9"/>
            <w:vAlign w:val="center"/>
          </w:tcPr>
          <w:p w14:paraId="5F52251C" w14:textId="0388F164" w:rsidR="00C16A4B" w:rsidRPr="00E50F9A" w:rsidRDefault="00C16A4B" w:rsidP="00325B83">
            <w:pPr>
              <w:jc w:val="center"/>
              <w:rPr>
                <w:b/>
                <w:szCs w:val="20"/>
              </w:rPr>
            </w:pPr>
            <w:r w:rsidRPr="00E50F9A">
              <w:rPr>
                <w:b/>
                <w:szCs w:val="20"/>
              </w:rPr>
              <w:t>Cena na EM v € brez DDV</w:t>
            </w:r>
          </w:p>
        </w:tc>
        <w:tc>
          <w:tcPr>
            <w:tcW w:w="1924" w:type="dxa"/>
            <w:shd w:val="clear" w:color="auto" w:fill="D9D9D9"/>
            <w:vAlign w:val="center"/>
          </w:tcPr>
          <w:p w14:paraId="4E1FAB73" w14:textId="4022038B" w:rsidR="00C16A4B" w:rsidRPr="00E50F9A" w:rsidRDefault="00C16A4B" w:rsidP="00521027">
            <w:pPr>
              <w:jc w:val="center"/>
              <w:rPr>
                <w:b/>
                <w:szCs w:val="20"/>
              </w:rPr>
            </w:pPr>
            <w:r w:rsidRPr="00E50F9A">
              <w:rPr>
                <w:b/>
                <w:szCs w:val="20"/>
              </w:rPr>
              <w:t>Skupaj v € brez DDV</w:t>
            </w:r>
          </w:p>
        </w:tc>
      </w:tr>
      <w:tr w:rsidR="00C16A4B" w:rsidRPr="00E50F9A" w14:paraId="0A026F30" w14:textId="30014A59" w:rsidTr="009B0DE9">
        <w:trPr>
          <w:trHeight w:val="1020"/>
        </w:trPr>
        <w:tc>
          <w:tcPr>
            <w:tcW w:w="2127" w:type="dxa"/>
            <w:shd w:val="clear" w:color="auto" w:fill="auto"/>
            <w:vAlign w:val="center"/>
          </w:tcPr>
          <w:p w14:paraId="5D2B7107" w14:textId="719A20DD" w:rsidR="00C16A4B" w:rsidRPr="00E50F9A" w:rsidRDefault="00C16A4B" w:rsidP="00F16B7A">
            <w:pPr>
              <w:jc w:val="left"/>
              <w:rPr>
                <w:b/>
                <w:bCs/>
                <w:szCs w:val="20"/>
              </w:rPr>
            </w:pPr>
            <w:r w:rsidRPr="00E50F9A">
              <w:rPr>
                <w:rFonts w:cs="Arial"/>
                <w:b/>
                <w:bCs/>
                <w:szCs w:val="20"/>
              </w:rPr>
              <w:t>Merjenje dnevne gledanosti TV programov za dobo štirih (4) let</w:t>
            </w:r>
          </w:p>
        </w:tc>
        <w:tc>
          <w:tcPr>
            <w:tcW w:w="1701" w:type="dxa"/>
            <w:vAlign w:val="center"/>
          </w:tcPr>
          <w:p w14:paraId="699A7B6D" w14:textId="4A0A9F06" w:rsidR="00C16A4B" w:rsidRPr="00E50F9A" w:rsidRDefault="00C16A4B" w:rsidP="00C16A4B">
            <w:pPr>
              <w:jc w:val="center"/>
              <w:rPr>
                <w:szCs w:val="20"/>
              </w:rPr>
            </w:pPr>
            <w:r w:rsidRPr="00E50F9A">
              <w:rPr>
                <w:szCs w:val="20"/>
              </w:rPr>
              <w:t>450</w:t>
            </w:r>
          </w:p>
        </w:tc>
        <w:tc>
          <w:tcPr>
            <w:tcW w:w="1134" w:type="dxa"/>
            <w:vAlign w:val="center"/>
          </w:tcPr>
          <w:p w14:paraId="0CE23F71" w14:textId="3EF41811" w:rsidR="00C16A4B" w:rsidRPr="00E50F9A" w:rsidRDefault="00DE3F76" w:rsidP="00F53285">
            <w:pPr>
              <w:jc w:val="center"/>
              <w:rPr>
                <w:szCs w:val="20"/>
              </w:rPr>
            </w:pPr>
            <w:r w:rsidRPr="00E50F9A">
              <w:rPr>
                <w:szCs w:val="20"/>
              </w:rPr>
              <w:t>8</w:t>
            </w:r>
          </w:p>
        </w:tc>
        <w:tc>
          <w:tcPr>
            <w:tcW w:w="992" w:type="dxa"/>
            <w:vAlign w:val="center"/>
          </w:tcPr>
          <w:p w14:paraId="3D43D2D4" w14:textId="3A80ACEE" w:rsidR="00C16A4B" w:rsidRPr="00E50F9A" w:rsidRDefault="00C16A4B" w:rsidP="00F16B7A">
            <w:pPr>
              <w:jc w:val="center"/>
              <w:rPr>
                <w:szCs w:val="20"/>
              </w:rPr>
            </w:pPr>
            <w:r w:rsidRPr="00E50F9A">
              <w:rPr>
                <w:szCs w:val="20"/>
              </w:rPr>
              <w:t>mesečni pavšal</w:t>
            </w:r>
          </w:p>
        </w:tc>
        <w:tc>
          <w:tcPr>
            <w:tcW w:w="1276" w:type="dxa"/>
            <w:shd w:val="clear" w:color="auto" w:fill="auto"/>
            <w:vAlign w:val="center"/>
          </w:tcPr>
          <w:p w14:paraId="669C01EB" w14:textId="3274934E" w:rsidR="00C16A4B" w:rsidRPr="00E50F9A" w:rsidRDefault="00C16A4B" w:rsidP="00651647">
            <w:pPr>
              <w:jc w:val="center"/>
              <w:rPr>
                <w:szCs w:val="20"/>
              </w:rPr>
            </w:pPr>
          </w:p>
        </w:tc>
        <w:tc>
          <w:tcPr>
            <w:tcW w:w="1924" w:type="dxa"/>
            <w:vAlign w:val="center"/>
          </w:tcPr>
          <w:p w14:paraId="3C8DFD91" w14:textId="77777777" w:rsidR="00C16A4B" w:rsidRPr="00E50F9A" w:rsidRDefault="00C16A4B" w:rsidP="00C16A4B">
            <w:pPr>
              <w:jc w:val="center"/>
              <w:rPr>
                <w:szCs w:val="20"/>
              </w:rPr>
            </w:pPr>
          </w:p>
        </w:tc>
      </w:tr>
      <w:tr w:rsidR="00C16A4B" w:rsidRPr="00E50F9A" w14:paraId="3027CC3E" w14:textId="77777777" w:rsidTr="009B0DE9">
        <w:trPr>
          <w:trHeight w:val="1020"/>
        </w:trPr>
        <w:tc>
          <w:tcPr>
            <w:tcW w:w="2127" w:type="dxa"/>
            <w:shd w:val="clear" w:color="auto" w:fill="auto"/>
            <w:vAlign w:val="center"/>
          </w:tcPr>
          <w:p w14:paraId="58F0497A" w14:textId="00C28B08" w:rsidR="00C16A4B" w:rsidRPr="00E50F9A" w:rsidRDefault="00C16A4B" w:rsidP="00C16A4B">
            <w:pPr>
              <w:jc w:val="left"/>
              <w:rPr>
                <w:rFonts w:cs="Arial"/>
                <w:b/>
                <w:bCs/>
                <w:szCs w:val="20"/>
              </w:rPr>
            </w:pPr>
            <w:r w:rsidRPr="00E50F9A">
              <w:rPr>
                <w:rFonts w:cs="Arial"/>
                <w:b/>
                <w:bCs/>
                <w:szCs w:val="20"/>
              </w:rPr>
              <w:t>Merjenje dnevne gledanosti TV programov za dobo štirih (4) let</w:t>
            </w:r>
          </w:p>
        </w:tc>
        <w:tc>
          <w:tcPr>
            <w:tcW w:w="1701" w:type="dxa"/>
            <w:vAlign w:val="center"/>
          </w:tcPr>
          <w:p w14:paraId="153FA2E4" w14:textId="4DBF3010" w:rsidR="00C16A4B" w:rsidRPr="00E50F9A" w:rsidRDefault="00C16A4B" w:rsidP="00C16A4B">
            <w:pPr>
              <w:jc w:val="center"/>
              <w:rPr>
                <w:szCs w:val="20"/>
              </w:rPr>
            </w:pPr>
            <w:r w:rsidRPr="00E50F9A">
              <w:rPr>
                <w:szCs w:val="20"/>
              </w:rPr>
              <w:t>600</w:t>
            </w:r>
          </w:p>
        </w:tc>
        <w:tc>
          <w:tcPr>
            <w:tcW w:w="1134" w:type="dxa"/>
            <w:vAlign w:val="center"/>
          </w:tcPr>
          <w:p w14:paraId="4558C8F0" w14:textId="6F9E5BC5" w:rsidR="00C16A4B" w:rsidRPr="00E50F9A" w:rsidRDefault="00C16A4B" w:rsidP="00C16A4B">
            <w:pPr>
              <w:jc w:val="center"/>
              <w:rPr>
                <w:szCs w:val="20"/>
              </w:rPr>
            </w:pPr>
            <w:r w:rsidRPr="00E50F9A">
              <w:rPr>
                <w:szCs w:val="20"/>
              </w:rPr>
              <w:t>9</w:t>
            </w:r>
          </w:p>
        </w:tc>
        <w:tc>
          <w:tcPr>
            <w:tcW w:w="992" w:type="dxa"/>
            <w:vAlign w:val="center"/>
          </w:tcPr>
          <w:p w14:paraId="7A217D4B" w14:textId="29338543" w:rsidR="00C16A4B" w:rsidRPr="00E50F9A" w:rsidRDefault="00C16A4B" w:rsidP="00C16A4B">
            <w:pPr>
              <w:jc w:val="center"/>
              <w:rPr>
                <w:szCs w:val="20"/>
              </w:rPr>
            </w:pPr>
            <w:r w:rsidRPr="00E50F9A">
              <w:rPr>
                <w:szCs w:val="20"/>
              </w:rPr>
              <w:t>mesečni pavšal</w:t>
            </w:r>
          </w:p>
        </w:tc>
        <w:tc>
          <w:tcPr>
            <w:tcW w:w="1276" w:type="dxa"/>
            <w:shd w:val="clear" w:color="auto" w:fill="auto"/>
            <w:vAlign w:val="center"/>
          </w:tcPr>
          <w:p w14:paraId="71D0ABD7" w14:textId="77777777" w:rsidR="00C16A4B" w:rsidRPr="00E50F9A" w:rsidRDefault="00C16A4B" w:rsidP="00C16A4B">
            <w:pPr>
              <w:jc w:val="center"/>
              <w:rPr>
                <w:szCs w:val="20"/>
              </w:rPr>
            </w:pPr>
          </w:p>
        </w:tc>
        <w:tc>
          <w:tcPr>
            <w:tcW w:w="1924" w:type="dxa"/>
            <w:vAlign w:val="center"/>
          </w:tcPr>
          <w:p w14:paraId="6D5D5236" w14:textId="77777777" w:rsidR="00C16A4B" w:rsidRPr="00E50F9A" w:rsidRDefault="00C16A4B" w:rsidP="00C16A4B">
            <w:pPr>
              <w:jc w:val="center"/>
              <w:rPr>
                <w:szCs w:val="20"/>
              </w:rPr>
            </w:pPr>
          </w:p>
        </w:tc>
      </w:tr>
      <w:tr w:rsidR="00C16A4B" w:rsidRPr="00E50F9A" w14:paraId="3EF2B6C5" w14:textId="77777777" w:rsidTr="009B0DE9">
        <w:trPr>
          <w:trHeight w:val="1020"/>
        </w:trPr>
        <w:tc>
          <w:tcPr>
            <w:tcW w:w="2127" w:type="dxa"/>
            <w:shd w:val="clear" w:color="auto" w:fill="auto"/>
            <w:vAlign w:val="center"/>
          </w:tcPr>
          <w:p w14:paraId="24DBE62F" w14:textId="4994A967" w:rsidR="00C16A4B" w:rsidRPr="00E50F9A" w:rsidRDefault="00C16A4B" w:rsidP="00C16A4B">
            <w:pPr>
              <w:jc w:val="left"/>
              <w:rPr>
                <w:rFonts w:cs="Arial"/>
                <w:b/>
                <w:bCs/>
                <w:szCs w:val="20"/>
              </w:rPr>
            </w:pPr>
            <w:r w:rsidRPr="00E50F9A">
              <w:rPr>
                <w:rFonts w:cs="Arial"/>
                <w:b/>
                <w:bCs/>
                <w:szCs w:val="20"/>
              </w:rPr>
              <w:t>Merjenje dnevne gledanosti TV programov za dobo štirih (4) let</w:t>
            </w:r>
          </w:p>
        </w:tc>
        <w:tc>
          <w:tcPr>
            <w:tcW w:w="1701" w:type="dxa"/>
            <w:vAlign w:val="center"/>
          </w:tcPr>
          <w:p w14:paraId="231A66EE" w14:textId="5B40F23A" w:rsidR="00C16A4B" w:rsidRPr="00E50F9A" w:rsidRDefault="009B0DE9" w:rsidP="00C16A4B">
            <w:pPr>
              <w:jc w:val="center"/>
              <w:rPr>
                <w:szCs w:val="20"/>
              </w:rPr>
            </w:pPr>
            <w:r w:rsidRPr="00E50F9A">
              <w:rPr>
                <w:szCs w:val="20"/>
              </w:rPr>
              <w:t>750</w:t>
            </w:r>
          </w:p>
        </w:tc>
        <w:tc>
          <w:tcPr>
            <w:tcW w:w="1134" w:type="dxa"/>
            <w:vAlign w:val="center"/>
          </w:tcPr>
          <w:p w14:paraId="46EB6CE0" w14:textId="38E1B533" w:rsidR="00C16A4B" w:rsidRPr="00E50F9A" w:rsidRDefault="009B0DE9" w:rsidP="00C16A4B">
            <w:pPr>
              <w:jc w:val="center"/>
              <w:rPr>
                <w:szCs w:val="20"/>
              </w:rPr>
            </w:pPr>
            <w:r w:rsidRPr="00E50F9A">
              <w:rPr>
                <w:szCs w:val="20"/>
              </w:rPr>
              <w:t>30</w:t>
            </w:r>
          </w:p>
        </w:tc>
        <w:tc>
          <w:tcPr>
            <w:tcW w:w="992" w:type="dxa"/>
            <w:vAlign w:val="center"/>
          </w:tcPr>
          <w:p w14:paraId="50BC963E" w14:textId="79CC4740" w:rsidR="00C16A4B" w:rsidRPr="00E50F9A" w:rsidRDefault="00C16A4B" w:rsidP="00C16A4B">
            <w:pPr>
              <w:jc w:val="center"/>
              <w:rPr>
                <w:szCs w:val="20"/>
              </w:rPr>
            </w:pPr>
            <w:r w:rsidRPr="00E50F9A">
              <w:rPr>
                <w:szCs w:val="20"/>
              </w:rPr>
              <w:t>mesečni pavšal</w:t>
            </w:r>
          </w:p>
        </w:tc>
        <w:tc>
          <w:tcPr>
            <w:tcW w:w="1276" w:type="dxa"/>
            <w:shd w:val="clear" w:color="auto" w:fill="auto"/>
            <w:vAlign w:val="center"/>
          </w:tcPr>
          <w:p w14:paraId="6DDCA7FB" w14:textId="77777777" w:rsidR="00C16A4B" w:rsidRPr="00E50F9A" w:rsidRDefault="00C16A4B" w:rsidP="00C16A4B">
            <w:pPr>
              <w:jc w:val="center"/>
              <w:rPr>
                <w:szCs w:val="20"/>
              </w:rPr>
            </w:pPr>
          </w:p>
        </w:tc>
        <w:tc>
          <w:tcPr>
            <w:tcW w:w="1924" w:type="dxa"/>
            <w:vAlign w:val="center"/>
          </w:tcPr>
          <w:p w14:paraId="452531C2" w14:textId="77777777" w:rsidR="00C16A4B" w:rsidRPr="00E50F9A" w:rsidRDefault="00C16A4B" w:rsidP="00C16A4B">
            <w:pPr>
              <w:jc w:val="center"/>
              <w:rPr>
                <w:szCs w:val="20"/>
              </w:rPr>
            </w:pPr>
          </w:p>
        </w:tc>
      </w:tr>
      <w:tr w:rsidR="009B0DE9" w:rsidRPr="00E50F9A" w14:paraId="4C42F2DA" w14:textId="77777777" w:rsidTr="009B0DE9">
        <w:trPr>
          <w:trHeight w:val="624"/>
        </w:trPr>
        <w:tc>
          <w:tcPr>
            <w:tcW w:w="7230" w:type="dxa"/>
            <w:gridSpan w:val="5"/>
            <w:shd w:val="clear" w:color="auto" w:fill="auto"/>
            <w:vAlign w:val="center"/>
          </w:tcPr>
          <w:p w14:paraId="34B116DC" w14:textId="49ABF179" w:rsidR="009B0DE9" w:rsidRPr="00E50F9A" w:rsidRDefault="009B0DE9" w:rsidP="009B0DE9">
            <w:pPr>
              <w:jc w:val="right"/>
              <w:rPr>
                <w:b/>
                <w:bCs/>
                <w:szCs w:val="20"/>
              </w:rPr>
            </w:pPr>
            <w:r w:rsidRPr="00E50F9A">
              <w:rPr>
                <w:b/>
                <w:bCs/>
                <w:szCs w:val="20"/>
              </w:rPr>
              <w:t>SKUPAJ V € BREZ DDV</w:t>
            </w:r>
          </w:p>
        </w:tc>
        <w:tc>
          <w:tcPr>
            <w:tcW w:w="1924" w:type="dxa"/>
            <w:vAlign w:val="center"/>
          </w:tcPr>
          <w:p w14:paraId="08C6C367" w14:textId="77777777" w:rsidR="009B0DE9" w:rsidRPr="00E50F9A" w:rsidRDefault="009B0DE9" w:rsidP="009B0DE9">
            <w:pPr>
              <w:jc w:val="center"/>
              <w:rPr>
                <w:szCs w:val="20"/>
              </w:rPr>
            </w:pPr>
          </w:p>
        </w:tc>
      </w:tr>
    </w:tbl>
    <w:p w14:paraId="70BEC3EC" w14:textId="77777777" w:rsidR="009B0DE9" w:rsidRPr="00E50F9A" w:rsidRDefault="009B0DE9" w:rsidP="009B0DE9">
      <w:pPr>
        <w:pStyle w:val="odstavek1"/>
        <w:spacing w:before="0"/>
        <w:ind w:firstLine="0"/>
        <w:rPr>
          <w:sz w:val="20"/>
          <w:szCs w:val="20"/>
        </w:rPr>
      </w:pPr>
    </w:p>
    <w:p w14:paraId="42E09550" w14:textId="25330D7E" w:rsidR="009B0DE9" w:rsidRPr="00E50F9A" w:rsidRDefault="00273CF0" w:rsidP="009B0DE9">
      <w:pPr>
        <w:pStyle w:val="odstavek1"/>
        <w:spacing w:before="0"/>
        <w:ind w:firstLine="0"/>
        <w:rPr>
          <w:sz w:val="20"/>
          <w:szCs w:val="20"/>
        </w:rPr>
      </w:pPr>
      <w:r w:rsidRPr="00E50F9A">
        <w:rPr>
          <w:sz w:val="20"/>
          <w:szCs w:val="20"/>
        </w:rPr>
        <w:t>Cen</w:t>
      </w:r>
      <w:r w:rsidR="009B0DE9" w:rsidRPr="00E50F9A">
        <w:rPr>
          <w:sz w:val="20"/>
          <w:szCs w:val="20"/>
        </w:rPr>
        <w:t>e</w:t>
      </w:r>
      <w:r w:rsidRPr="00E50F9A">
        <w:rPr>
          <w:sz w:val="20"/>
          <w:szCs w:val="20"/>
        </w:rPr>
        <w:t xml:space="preserve"> naveden</w:t>
      </w:r>
      <w:r w:rsidR="009B0DE9" w:rsidRPr="00E50F9A">
        <w:rPr>
          <w:sz w:val="20"/>
          <w:szCs w:val="20"/>
        </w:rPr>
        <w:t>e</w:t>
      </w:r>
      <w:r w:rsidRPr="00E50F9A">
        <w:rPr>
          <w:sz w:val="20"/>
          <w:szCs w:val="20"/>
        </w:rPr>
        <w:t xml:space="preserve"> na obrazcu Povzetek predračuna / Rekapitulacija </w:t>
      </w:r>
      <w:r w:rsidR="00521027" w:rsidRPr="00E50F9A">
        <w:rPr>
          <w:sz w:val="20"/>
          <w:szCs w:val="20"/>
        </w:rPr>
        <w:t>(</w:t>
      </w:r>
      <w:r w:rsidRPr="00E50F9A">
        <w:rPr>
          <w:sz w:val="20"/>
          <w:szCs w:val="20"/>
        </w:rPr>
        <w:t>OBR-3) mora</w:t>
      </w:r>
      <w:r w:rsidR="009B0DE9" w:rsidRPr="00E50F9A">
        <w:rPr>
          <w:sz w:val="20"/>
          <w:szCs w:val="20"/>
        </w:rPr>
        <w:t>jo</w:t>
      </w:r>
      <w:r w:rsidRPr="00E50F9A">
        <w:rPr>
          <w:sz w:val="20"/>
          <w:szCs w:val="20"/>
        </w:rPr>
        <w:t xml:space="preserve"> biti izražena v EUR, lokacija naročnika, brez DDV. Cena mora biti za obdobje od 1. </w:t>
      </w:r>
      <w:r w:rsidR="00DE3F76" w:rsidRPr="00E50F9A">
        <w:rPr>
          <w:sz w:val="20"/>
          <w:szCs w:val="20"/>
        </w:rPr>
        <w:t>2</w:t>
      </w:r>
      <w:r w:rsidRPr="00E50F9A">
        <w:rPr>
          <w:sz w:val="20"/>
          <w:szCs w:val="20"/>
        </w:rPr>
        <w:t>. 2025 do 31. 12. 2025 fiksna in se v tem obdobju ne sme spremeniti.</w:t>
      </w:r>
    </w:p>
    <w:p w14:paraId="797822C6" w14:textId="77777777" w:rsidR="009B0DE9" w:rsidRPr="00E50F9A" w:rsidRDefault="009B0DE9" w:rsidP="00D87863">
      <w:pPr>
        <w:suppressAutoHyphens/>
        <w:rPr>
          <w:rFonts w:cs="Arial"/>
          <w:bCs/>
          <w:i/>
          <w:iCs/>
          <w:noProof/>
          <w:szCs w:val="20"/>
        </w:rPr>
      </w:pPr>
    </w:p>
    <w:p w14:paraId="13D7A7A0" w14:textId="29D90E8D" w:rsidR="00D87863" w:rsidRPr="00E50F9A" w:rsidRDefault="00D87863" w:rsidP="00D87863">
      <w:pPr>
        <w:suppressAutoHyphens/>
        <w:rPr>
          <w:rFonts w:cs="Arial"/>
          <w:bCs/>
          <w:i/>
          <w:iCs/>
          <w:noProof/>
          <w:szCs w:val="20"/>
        </w:rPr>
      </w:pPr>
      <w:r w:rsidRPr="00E50F9A">
        <w:rPr>
          <w:rFonts w:cs="Arial"/>
          <w:bCs/>
          <w:i/>
          <w:iCs/>
          <w:noProof/>
          <w:szCs w:val="20"/>
        </w:rPr>
        <w:t>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Enako se cene uskladijo za naslednja leta, osnova za izračun relativnega deleža bodo vsakokrat podatki o gledanosti televizije na ciljni skupini »vsi posamezniki«, v preteklem koledarskem letu.</w:t>
      </w:r>
    </w:p>
    <w:p w14:paraId="0DBF70A0" w14:textId="77777777" w:rsidR="00F16B7A" w:rsidRPr="00E50F9A" w:rsidRDefault="00F16B7A" w:rsidP="00F16B7A">
      <w:pPr>
        <w:rPr>
          <w:b/>
          <w:bCs/>
        </w:rPr>
      </w:pPr>
    </w:p>
    <w:p w14:paraId="1C3496D3" w14:textId="1ECB5DD9" w:rsidR="00F16B7A" w:rsidRPr="00E50F9A" w:rsidRDefault="00F16B7A" w:rsidP="00F16B7A">
      <w:pPr>
        <w:rPr>
          <w:b/>
          <w:bCs/>
        </w:rPr>
      </w:pPr>
      <w:r w:rsidRPr="00E50F9A">
        <w:rPr>
          <w:b/>
          <w:bCs/>
        </w:rPr>
        <w:t xml:space="preserve">Plačilni pogoji: </w:t>
      </w:r>
    </w:p>
    <w:p w14:paraId="288AD8AC" w14:textId="77777777" w:rsidR="00F16B7A" w:rsidRPr="00E50F9A" w:rsidRDefault="00F16B7A" w:rsidP="007F63A0">
      <w:pPr>
        <w:pStyle w:val="ListParagraph"/>
        <w:numPr>
          <w:ilvl w:val="0"/>
          <w:numId w:val="10"/>
        </w:numPr>
        <w:spacing w:line="280" w:lineRule="exact"/>
        <w:rPr>
          <w:i/>
        </w:rPr>
      </w:pPr>
      <w:r w:rsidRPr="00E50F9A">
        <w:t xml:space="preserve">100 % v roku 30 dni </w:t>
      </w:r>
      <w:r w:rsidRPr="00E50F9A">
        <w:rPr>
          <w:szCs w:val="20"/>
        </w:rPr>
        <w:t>od dneva prejema pravilno izstavljenega računa za storitve opravljene v preteklem mesecu.</w:t>
      </w:r>
    </w:p>
    <w:p w14:paraId="41FAB91B" w14:textId="77777777" w:rsidR="00B11696" w:rsidRPr="00E50F9A" w:rsidRDefault="00B11696" w:rsidP="00B11696">
      <w:pPr>
        <w:rPr>
          <w:i/>
        </w:rPr>
      </w:pPr>
    </w:p>
    <w:p w14:paraId="6114CCAA" w14:textId="7ADC0520" w:rsidR="00FC755A" w:rsidRPr="00E50F9A" w:rsidRDefault="00521027" w:rsidP="00FC755A">
      <w:pPr>
        <w:rPr>
          <w:b/>
          <w:bCs/>
        </w:rPr>
      </w:pPr>
      <w:r w:rsidRPr="00E50F9A">
        <w:rPr>
          <w:b/>
          <w:bCs/>
        </w:rPr>
        <w:t>Rok dostave podatkov</w:t>
      </w:r>
      <w:r w:rsidR="00FC755A" w:rsidRPr="00E50F9A">
        <w:rPr>
          <w:b/>
          <w:bCs/>
        </w:rPr>
        <w:t>:</w:t>
      </w:r>
    </w:p>
    <w:p w14:paraId="402B671B" w14:textId="69FE3A28" w:rsidR="00521027" w:rsidRPr="00E50F9A" w:rsidRDefault="00521027" w:rsidP="00521027">
      <w:pPr>
        <w:pStyle w:val="ListParagraph"/>
        <w:numPr>
          <w:ilvl w:val="0"/>
          <w:numId w:val="10"/>
        </w:numPr>
      </w:pPr>
      <w:r w:rsidRPr="00E50F9A">
        <w:t>dnevna dostava podatkovnih baz gledanosti in programa ter vsaj dvakrat tedensko dostava podatkov o oglaševanju.</w:t>
      </w:r>
    </w:p>
    <w:p w14:paraId="08317268" w14:textId="77777777" w:rsidR="00893739" w:rsidRPr="00E50F9A" w:rsidRDefault="00893739" w:rsidP="00893739">
      <w:pPr>
        <w:rPr>
          <w:rFonts w:cs="Arial"/>
          <w:szCs w:val="20"/>
          <w:u w:val="single"/>
        </w:rPr>
      </w:pPr>
    </w:p>
    <w:p w14:paraId="6BFEB50E" w14:textId="45DA5D99" w:rsidR="00893739" w:rsidRPr="00E50F9A" w:rsidRDefault="00F16B7A" w:rsidP="009B0DE9">
      <w:pPr>
        <w:tabs>
          <w:tab w:val="right" w:pos="9638"/>
        </w:tabs>
        <w:spacing w:after="120"/>
        <w:rPr>
          <w:rFonts w:cs="Arial"/>
          <w:b/>
          <w:i/>
          <w:sz w:val="18"/>
          <w:szCs w:val="20"/>
        </w:rPr>
      </w:pPr>
      <w:r w:rsidRPr="00E50F9A">
        <w:rPr>
          <w:rFonts w:cs="Arial"/>
          <w:b/>
          <w:szCs w:val="20"/>
        </w:rPr>
        <w:t>Velikost panelnega vzorca</w:t>
      </w:r>
      <w:r w:rsidR="00893739" w:rsidRPr="00E50F9A">
        <w:rPr>
          <w:rFonts w:cs="Arial"/>
          <w:b/>
          <w:szCs w:val="20"/>
        </w:rPr>
        <w:t>: …………………</w:t>
      </w:r>
      <w:r w:rsidR="0056232F" w:rsidRPr="00E50F9A">
        <w:rPr>
          <w:rFonts w:cs="Arial"/>
          <w:b/>
          <w:szCs w:val="20"/>
        </w:rPr>
        <w:t xml:space="preserve"> </w:t>
      </w:r>
      <w:r w:rsidRPr="00E50F9A">
        <w:rPr>
          <w:rFonts w:cs="Arial"/>
          <w:b/>
          <w:i/>
          <w:sz w:val="18"/>
          <w:szCs w:val="20"/>
        </w:rPr>
        <w:t xml:space="preserve">(najmanj </w:t>
      </w:r>
      <w:r w:rsidR="009B0DE9" w:rsidRPr="00E50F9A">
        <w:rPr>
          <w:rFonts w:cs="Arial"/>
          <w:b/>
          <w:i/>
          <w:sz w:val="18"/>
          <w:szCs w:val="20"/>
        </w:rPr>
        <w:t>45</w:t>
      </w:r>
      <w:r w:rsidRPr="00E50F9A">
        <w:rPr>
          <w:rFonts w:cs="Arial"/>
          <w:b/>
          <w:i/>
          <w:sz w:val="18"/>
          <w:szCs w:val="20"/>
        </w:rPr>
        <w:t>0 gospodinjstev)</w:t>
      </w:r>
      <w:r w:rsidR="009B0DE9" w:rsidRPr="00E50F9A">
        <w:rPr>
          <w:rFonts w:cs="Arial"/>
          <w:b/>
          <w:i/>
          <w:sz w:val="18"/>
          <w:szCs w:val="20"/>
        </w:rPr>
        <w:t xml:space="preserve"> od 1. </w:t>
      </w:r>
      <w:r w:rsidR="00DE3F76" w:rsidRPr="00E50F9A">
        <w:rPr>
          <w:rFonts w:cs="Arial"/>
          <w:b/>
          <w:i/>
          <w:sz w:val="18"/>
          <w:szCs w:val="20"/>
        </w:rPr>
        <w:t>2</w:t>
      </w:r>
      <w:r w:rsidR="009B0DE9" w:rsidRPr="00E50F9A">
        <w:rPr>
          <w:rFonts w:cs="Arial"/>
          <w:b/>
          <w:i/>
          <w:sz w:val="18"/>
          <w:szCs w:val="20"/>
        </w:rPr>
        <w:t>. 2025 do 30. 9. 2025</w:t>
      </w:r>
    </w:p>
    <w:p w14:paraId="1FF1D92F" w14:textId="5DDACDC2" w:rsidR="009B0DE9" w:rsidRPr="00E50F9A" w:rsidRDefault="009B0DE9" w:rsidP="009B0DE9">
      <w:pPr>
        <w:tabs>
          <w:tab w:val="right" w:pos="9638"/>
        </w:tabs>
        <w:spacing w:after="120"/>
        <w:rPr>
          <w:rFonts w:cs="Arial"/>
          <w:b/>
          <w:szCs w:val="20"/>
        </w:rPr>
      </w:pPr>
      <w:r w:rsidRPr="00E50F9A">
        <w:rPr>
          <w:rFonts w:cs="Arial"/>
          <w:b/>
          <w:szCs w:val="20"/>
        </w:rPr>
        <w:t xml:space="preserve">Velikost panelnega vzorca: ………………… </w:t>
      </w:r>
      <w:r w:rsidRPr="00E50F9A">
        <w:rPr>
          <w:rFonts w:cs="Arial"/>
          <w:b/>
          <w:i/>
          <w:sz w:val="18"/>
          <w:szCs w:val="20"/>
        </w:rPr>
        <w:t>(najmanj 600 gospodinjstev) od 1. 10. 2025 do 30. 6. 2026</w:t>
      </w:r>
    </w:p>
    <w:p w14:paraId="63C1E176" w14:textId="65BD9EC6" w:rsidR="00D62C61" w:rsidRPr="00E50F9A" w:rsidRDefault="009B0DE9" w:rsidP="009B0DE9">
      <w:pPr>
        <w:tabs>
          <w:tab w:val="right" w:pos="9638"/>
        </w:tabs>
        <w:spacing w:after="120"/>
        <w:rPr>
          <w:rFonts w:cs="Arial"/>
          <w:b/>
          <w:szCs w:val="20"/>
        </w:rPr>
      </w:pPr>
      <w:r w:rsidRPr="00E50F9A">
        <w:rPr>
          <w:rFonts w:cs="Arial"/>
          <w:b/>
          <w:szCs w:val="20"/>
        </w:rPr>
        <w:t xml:space="preserve">Velikost panelnega vzorca: ………………… </w:t>
      </w:r>
      <w:r w:rsidRPr="00E50F9A">
        <w:rPr>
          <w:rFonts w:cs="Arial"/>
          <w:b/>
          <w:i/>
          <w:sz w:val="18"/>
          <w:szCs w:val="20"/>
        </w:rPr>
        <w:t>(najmanj 750 gospodinjstev) od 1. 7. 2026 do 31. 12. 2028</w:t>
      </w:r>
    </w:p>
    <w:p w14:paraId="0DD2D45C" w14:textId="77777777" w:rsidR="009B0DE9" w:rsidRPr="00E50F9A" w:rsidRDefault="009B0DE9" w:rsidP="009B0DE9">
      <w:pPr>
        <w:tabs>
          <w:tab w:val="right" w:pos="9638"/>
        </w:tabs>
        <w:spacing w:after="120"/>
        <w:rPr>
          <w:rFonts w:cs="Arial"/>
          <w:b/>
          <w:szCs w:val="20"/>
        </w:rPr>
      </w:pPr>
    </w:p>
    <w:p w14:paraId="4FE9E43B" w14:textId="059953C2" w:rsidR="004E5FD2" w:rsidRPr="00E50F9A" w:rsidRDefault="004E5FD2" w:rsidP="004E5FD2">
      <w:pPr>
        <w:spacing w:line="360" w:lineRule="auto"/>
        <w:jc w:val="center"/>
        <w:rPr>
          <w:noProof/>
        </w:rPr>
      </w:pPr>
      <w:r w:rsidRPr="00E50F9A">
        <w:rPr>
          <w:noProof/>
        </w:rPr>
        <w:t xml:space="preserve">Kraj in datum: </w:t>
      </w:r>
      <w:r w:rsidRPr="00E50F9A">
        <w:rPr>
          <w:noProof/>
        </w:rPr>
        <w:tab/>
      </w:r>
      <w:r w:rsidRPr="00E50F9A">
        <w:rPr>
          <w:noProof/>
        </w:rPr>
        <w:tab/>
      </w:r>
      <w:r w:rsidRPr="00E50F9A">
        <w:rPr>
          <w:noProof/>
        </w:rPr>
        <w:tab/>
      </w:r>
      <w:r w:rsidRPr="00E50F9A">
        <w:rPr>
          <w:noProof/>
        </w:rPr>
        <w:tab/>
        <w:t>Žig:</w:t>
      </w:r>
      <w:r w:rsidRPr="00E50F9A">
        <w:rPr>
          <w:noProof/>
        </w:rPr>
        <w:tab/>
      </w:r>
      <w:r w:rsidRPr="00E50F9A">
        <w:rPr>
          <w:noProof/>
        </w:rPr>
        <w:tab/>
      </w:r>
      <w:r w:rsidRPr="00E50F9A">
        <w:rPr>
          <w:noProof/>
        </w:rPr>
        <w:tab/>
      </w:r>
      <w:r w:rsidRPr="00E50F9A">
        <w:rPr>
          <w:noProof/>
        </w:rPr>
        <w:tab/>
        <w:t>Podpis zastopnika</w:t>
      </w:r>
    </w:p>
    <w:p w14:paraId="33E00CF6" w14:textId="6C297AE7" w:rsidR="004E5FD2" w:rsidRPr="00E50F9A" w:rsidRDefault="004E5FD2" w:rsidP="009B0DE9">
      <w:pPr>
        <w:spacing w:line="360" w:lineRule="auto"/>
        <w:ind w:left="5664" w:firstLine="708"/>
        <w:jc w:val="center"/>
        <w:rPr>
          <w:noProof/>
        </w:rPr>
      </w:pPr>
      <w:r w:rsidRPr="00E50F9A">
        <w:rPr>
          <w:noProof/>
        </w:rPr>
        <w:t>oz. prokurista:</w:t>
      </w:r>
    </w:p>
    <w:p w14:paraId="783A940E" w14:textId="0E5CD393" w:rsidR="00E87F94" w:rsidRPr="00E50F9A" w:rsidRDefault="004E5FD2" w:rsidP="009B0DE9">
      <w:pPr>
        <w:spacing w:line="360" w:lineRule="aut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w:t>
      </w:r>
      <w:bookmarkEnd w:id="202"/>
    </w:p>
    <w:p w14:paraId="33CAE981" w14:textId="2348930A" w:rsidR="00D21748" w:rsidRPr="00E50F9A" w:rsidRDefault="00D21748" w:rsidP="00D21748">
      <w:pPr>
        <w:jc w:val="right"/>
        <w:rPr>
          <w:b/>
        </w:rPr>
      </w:pPr>
      <w:bookmarkStart w:id="204" w:name="_Hlk135807871"/>
      <w:r w:rsidRPr="00E50F9A">
        <w:rPr>
          <w:b/>
        </w:rPr>
        <w:lastRenderedPageBreak/>
        <w:t>OBR-4</w:t>
      </w:r>
    </w:p>
    <w:p w14:paraId="0A6CC120" w14:textId="77777777" w:rsidR="00D21748" w:rsidRPr="00E50F9A" w:rsidRDefault="00D21748" w:rsidP="00D21748">
      <w:pPr>
        <w:jc w:val="left"/>
        <w:rPr>
          <w:b/>
        </w:rPr>
      </w:pPr>
      <w:r w:rsidRPr="00E50F9A">
        <w:rPr>
          <w:b/>
        </w:rPr>
        <w:tab/>
      </w:r>
      <w:r w:rsidRPr="00E50F9A">
        <w:rPr>
          <w:b/>
        </w:rPr>
        <w:tab/>
      </w:r>
      <w:r w:rsidRPr="00E50F9A">
        <w:rPr>
          <w:b/>
        </w:rPr>
        <w:tab/>
      </w:r>
      <w:r w:rsidRPr="00E50F9A">
        <w:rPr>
          <w:b/>
        </w:rPr>
        <w:tab/>
      </w:r>
      <w:r w:rsidRPr="00E50F9A">
        <w:rPr>
          <w:b/>
        </w:rPr>
        <w:tab/>
      </w:r>
      <w:r w:rsidRPr="00E50F9A">
        <w:rPr>
          <w:b/>
        </w:rPr>
        <w:tab/>
      </w:r>
    </w:p>
    <w:p w14:paraId="09399224" w14:textId="77777777" w:rsidR="00D21748" w:rsidRPr="00E50F9A" w:rsidRDefault="00D21748" w:rsidP="00D21748">
      <w:pPr>
        <w:jc w:val="left"/>
      </w:pPr>
    </w:p>
    <w:p w14:paraId="00A81452" w14:textId="77777777" w:rsidR="00D21748" w:rsidRPr="00E50F9A" w:rsidRDefault="00D21748" w:rsidP="00D21748">
      <w:pPr>
        <w:jc w:val="left"/>
      </w:pPr>
      <w:r w:rsidRPr="00E50F9A">
        <w:t>Ponudnik: …………………………..</w:t>
      </w:r>
    </w:p>
    <w:p w14:paraId="4B204BD4" w14:textId="77777777" w:rsidR="00D21748" w:rsidRPr="00E50F9A" w:rsidRDefault="00D21748" w:rsidP="00D21748">
      <w:pPr>
        <w:jc w:val="left"/>
      </w:pPr>
    </w:p>
    <w:p w14:paraId="3109ED24" w14:textId="77777777" w:rsidR="00D21748" w:rsidRPr="00E50F9A" w:rsidRDefault="00D21748" w:rsidP="00D21748">
      <w:pPr>
        <w:jc w:val="left"/>
      </w:pPr>
      <w:r w:rsidRPr="00E50F9A">
        <w:t>Naslov: …………………………………..</w:t>
      </w:r>
    </w:p>
    <w:p w14:paraId="64DB5D4F" w14:textId="77777777" w:rsidR="00D21748" w:rsidRPr="00E50F9A" w:rsidRDefault="00D21748" w:rsidP="00D21748">
      <w:pPr>
        <w:jc w:val="left"/>
      </w:pPr>
    </w:p>
    <w:p w14:paraId="4E979ABB" w14:textId="77777777" w:rsidR="00D21748" w:rsidRPr="00E50F9A" w:rsidRDefault="00D21748" w:rsidP="00D21748">
      <w:pPr>
        <w:spacing w:line="360" w:lineRule="auto"/>
        <w:rPr>
          <w:b/>
          <w:noProof/>
        </w:rPr>
      </w:pPr>
    </w:p>
    <w:p w14:paraId="0DD544CE" w14:textId="78AC0AD0" w:rsidR="00D21748" w:rsidRPr="00E50F9A" w:rsidRDefault="00D21748" w:rsidP="00D21748">
      <w:pPr>
        <w:pStyle w:val="Heading2"/>
        <w:numPr>
          <w:ilvl w:val="0"/>
          <w:numId w:val="0"/>
        </w:numPr>
        <w:jc w:val="center"/>
        <w:rPr>
          <w:b/>
          <w:bCs/>
          <w:noProof/>
        </w:rPr>
      </w:pPr>
      <w:bookmarkStart w:id="205" w:name="_Toc176944035"/>
      <w:r w:rsidRPr="00E50F9A">
        <w:rPr>
          <w:b/>
          <w:bCs/>
          <w:noProof/>
        </w:rPr>
        <w:t>Izjava o obsegu</w:t>
      </w:r>
      <w:r w:rsidR="000C2E99" w:rsidRPr="00E50F9A">
        <w:rPr>
          <w:b/>
          <w:bCs/>
          <w:noProof/>
        </w:rPr>
        <w:t xml:space="preserve"> </w:t>
      </w:r>
      <w:r w:rsidRPr="00E50F9A">
        <w:rPr>
          <w:b/>
          <w:bCs/>
          <w:noProof/>
        </w:rPr>
        <w:t>panelnega vzorca</w:t>
      </w:r>
      <w:bookmarkEnd w:id="205"/>
    </w:p>
    <w:p w14:paraId="134D19CB" w14:textId="32D411C7" w:rsidR="00D21748" w:rsidRPr="00E50F9A" w:rsidRDefault="00D21748" w:rsidP="00D21748">
      <w:pPr>
        <w:pStyle w:val="BodyText"/>
        <w:jc w:val="center"/>
        <w:rPr>
          <w:rFonts w:cs="Arial"/>
          <w:b/>
          <w:noProof/>
        </w:rPr>
      </w:pPr>
      <w:r w:rsidRPr="00E50F9A">
        <w:rPr>
          <w:rFonts w:cs="Arial"/>
          <w:b/>
          <w:noProof/>
        </w:rPr>
        <w:t xml:space="preserve">ZA JAVNO NAROČILO </w:t>
      </w:r>
      <w:r w:rsidR="00596647" w:rsidRPr="00E50F9A">
        <w:rPr>
          <w:rFonts w:cs="Arial"/>
          <w:b/>
          <w:noProof/>
        </w:rPr>
        <w:t>JN-S0708</w:t>
      </w:r>
    </w:p>
    <w:p w14:paraId="16B49692" w14:textId="290114FD" w:rsidR="00325B83" w:rsidRPr="00E50F9A" w:rsidRDefault="00325B83" w:rsidP="00325B83"/>
    <w:p w14:paraId="298EFF5C" w14:textId="6DE730E7" w:rsidR="00325B83" w:rsidRPr="00E50F9A" w:rsidRDefault="00325B83" w:rsidP="00325B83"/>
    <w:p w14:paraId="3E1FA5EE" w14:textId="77777777" w:rsidR="00D21748" w:rsidRPr="00E50F9A" w:rsidRDefault="00D21748" w:rsidP="00D21748">
      <w:pPr>
        <w:spacing w:line="276" w:lineRule="auto"/>
        <w:rPr>
          <w:rFonts w:cs="Arial"/>
        </w:rPr>
      </w:pPr>
    </w:p>
    <w:p w14:paraId="6EEB51C7" w14:textId="77777777" w:rsidR="00D21748" w:rsidRPr="00E50F9A" w:rsidRDefault="00D21748" w:rsidP="00D21748">
      <w:pPr>
        <w:spacing w:line="276" w:lineRule="auto"/>
        <w:rPr>
          <w:rFonts w:cs="Arial"/>
        </w:rPr>
      </w:pPr>
    </w:p>
    <w:p w14:paraId="2935E679" w14:textId="376C404C" w:rsidR="009B0DE9" w:rsidRPr="00E50F9A" w:rsidRDefault="00D21748" w:rsidP="009B0DE9">
      <w:pPr>
        <w:spacing w:line="600" w:lineRule="exact"/>
        <w:rPr>
          <w:rFonts w:cs="Arial"/>
        </w:rPr>
      </w:pPr>
      <w:r w:rsidRPr="00E50F9A">
        <w:rPr>
          <w:rFonts w:cs="Arial"/>
        </w:rPr>
        <w:t xml:space="preserve">Pod kazensko in materialno odgovornostjo izjavljamo, da </w:t>
      </w:r>
      <w:r w:rsidR="009B0DE9" w:rsidRPr="00E50F9A">
        <w:rPr>
          <w:rFonts w:cs="Arial"/>
        </w:rPr>
        <w:t xml:space="preserve">zagotavljamo / bomo zagotovili obseg panelnega vzorca od </w:t>
      </w:r>
      <w:r w:rsidR="009B0DE9" w:rsidRPr="00E50F9A">
        <w:rPr>
          <w:rFonts w:cs="Arial"/>
          <w:b/>
          <w:bCs/>
        </w:rPr>
        <w:t xml:space="preserve">1. </w:t>
      </w:r>
      <w:r w:rsidR="00DE3F76" w:rsidRPr="00E50F9A">
        <w:rPr>
          <w:rFonts w:cs="Arial"/>
          <w:b/>
          <w:bCs/>
        </w:rPr>
        <w:t>2</w:t>
      </w:r>
      <w:r w:rsidR="009B0DE9" w:rsidRPr="00E50F9A">
        <w:rPr>
          <w:rFonts w:cs="Arial"/>
          <w:b/>
          <w:bCs/>
        </w:rPr>
        <w:t>. 2025 do 30. 9. 2025</w:t>
      </w:r>
      <w:r w:rsidR="009B0DE9" w:rsidRPr="00E50F9A">
        <w:rPr>
          <w:rFonts w:cs="Arial"/>
        </w:rPr>
        <w:t xml:space="preserve"> </w:t>
      </w:r>
      <w:r w:rsidR="009B0DE9" w:rsidRPr="00E50F9A">
        <w:rPr>
          <w:rFonts w:cs="Arial"/>
          <w:b/>
          <w:bCs/>
        </w:rPr>
        <w:t>minimalno</w:t>
      </w:r>
      <w:r w:rsidR="009B0DE9" w:rsidRPr="00E50F9A">
        <w:rPr>
          <w:rFonts w:cs="Arial"/>
        </w:rPr>
        <w:t xml:space="preserve"> </w:t>
      </w:r>
      <w:r w:rsidR="009B0DE9" w:rsidRPr="00E50F9A">
        <w:rPr>
          <w:rFonts w:cs="Arial"/>
          <w:b/>
          <w:bCs/>
        </w:rPr>
        <w:t>450</w:t>
      </w:r>
      <w:r w:rsidR="009B0DE9" w:rsidRPr="00E50F9A">
        <w:rPr>
          <w:rFonts w:cs="Arial"/>
        </w:rPr>
        <w:t xml:space="preserve"> gospodinjstev; od </w:t>
      </w:r>
      <w:r w:rsidR="009B0DE9" w:rsidRPr="00E50F9A">
        <w:rPr>
          <w:rFonts w:cs="Arial"/>
          <w:b/>
          <w:bCs/>
        </w:rPr>
        <w:t>1. 10. 2025 do 30. 6. 2026</w:t>
      </w:r>
      <w:r w:rsidR="009B0DE9" w:rsidRPr="00E50F9A">
        <w:rPr>
          <w:rFonts w:cs="Arial"/>
        </w:rPr>
        <w:t xml:space="preserve"> </w:t>
      </w:r>
      <w:r w:rsidR="009B0DE9" w:rsidRPr="00E50F9A">
        <w:rPr>
          <w:rFonts w:cs="Arial"/>
          <w:b/>
          <w:bCs/>
        </w:rPr>
        <w:t>minimalno</w:t>
      </w:r>
      <w:r w:rsidR="009B0DE9" w:rsidRPr="00E50F9A">
        <w:rPr>
          <w:rFonts w:cs="Arial"/>
        </w:rPr>
        <w:t xml:space="preserve"> </w:t>
      </w:r>
      <w:r w:rsidR="009B0DE9" w:rsidRPr="00E50F9A">
        <w:rPr>
          <w:rFonts w:cs="Arial"/>
          <w:b/>
          <w:bCs/>
        </w:rPr>
        <w:t>600</w:t>
      </w:r>
      <w:r w:rsidR="009B0DE9" w:rsidRPr="00E50F9A">
        <w:rPr>
          <w:rFonts w:cs="Arial"/>
        </w:rPr>
        <w:t xml:space="preserve"> gospodinjstev in od </w:t>
      </w:r>
      <w:r w:rsidR="009B0DE9" w:rsidRPr="00E50F9A">
        <w:rPr>
          <w:rFonts w:cs="Arial"/>
          <w:b/>
          <w:bCs/>
        </w:rPr>
        <w:t>1. 7. 2026 do 31. 12. 2028</w:t>
      </w:r>
      <w:r w:rsidR="009B0DE9" w:rsidRPr="00E50F9A">
        <w:rPr>
          <w:rFonts w:cs="Arial"/>
        </w:rPr>
        <w:t xml:space="preserve"> </w:t>
      </w:r>
      <w:r w:rsidR="009B0DE9" w:rsidRPr="00E50F9A">
        <w:rPr>
          <w:rFonts w:cs="Arial"/>
          <w:b/>
          <w:bCs/>
        </w:rPr>
        <w:t>minimalno</w:t>
      </w:r>
      <w:r w:rsidR="009B0DE9" w:rsidRPr="00E50F9A">
        <w:rPr>
          <w:rFonts w:cs="Arial"/>
        </w:rPr>
        <w:t xml:space="preserve"> </w:t>
      </w:r>
      <w:r w:rsidR="009B0DE9" w:rsidRPr="00E50F9A">
        <w:rPr>
          <w:rFonts w:cs="Arial"/>
          <w:b/>
          <w:bCs/>
        </w:rPr>
        <w:t>750</w:t>
      </w:r>
      <w:r w:rsidR="009B0DE9" w:rsidRPr="00E50F9A">
        <w:rPr>
          <w:rFonts w:cs="Arial"/>
        </w:rPr>
        <w:t xml:space="preserve"> gospodinjstev.</w:t>
      </w:r>
    </w:p>
    <w:p w14:paraId="4CD9FF49" w14:textId="77777777" w:rsidR="009B0DE9" w:rsidRPr="00E50F9A" w:rsidRDefault="009B0DE9" w:rsidP="000C2E99">
      <w:pPr>
        <w:spacing w:line="600" w:lineRule="exact"/>
        <w:rPr>
          <w:rFonts w:cs="Arial"/>
        </w:rPr>
      </w:pPr>
    </w:p>
    <w:p w14:paraId="024FC94F" w14:textId="77777777" w:rsidR="009B0DE9" w:rsidRPr="00E50F9A" w:rsidRDefault="009B0DE9" w:rsidP="000C2E99">
      <w:pPr>
        <w:spacing w:line="600" w:lineRule="exact"/>
        <w:rPr>
          <w:rFonts w:cs="Arial"/>
        </w:rPr>
      </w:pPr>
    </w:p>
    <w:p w14:paraId="3046FA57" w14:textId="2DFEB7C5" w:rsidR="000C2E99" w:rsidRPr="00E50F9A" w:rsidRDefault="000C2E99" w:rsidP="00D21748">
      <w:pPr>
        <w:rPr>
          <w:rFonts w:cs="Arial"/>
        </w:rPr>
      </w:pPr>
    </w:p>
    <w:p w14:paraId="32289A0A" w14:textId="77777777" w:rsidR="009B0DE9" w:rsidRPr="00E50F9A" w:rsidRDefault="009B0DE9" w:rsidP="00D21748">
      <w:pPr>
        <w:rPr>
          <w:rFonts w:cs="Arial"/>
        </w:rPr>
      </w:pPr>
    </w:p>
    <w:p w14:paraId="51B0F78B" w14:textId="77777777" w:rsidR="009B0DE9" w:rsidRPr="00E50F9A" w:rsidRDefault="009B0DE9" w:rsidP="00D21748">
      <w:pPr>
        <w:rPr>
          <w:rFonts w:cs="Arial"/>
        </w:rPr>
      </w:pPr>
    </w:p>
    <w:p w14:paraId="09DE5543" w14:textId="77777777" w:rsidR="009B0DE9" w:rsidRPr="00E50F9A" w:rsidRDefault="009B0DE9" w:rsidP="00D21748">
      <w:pPr>
        <w:rPr>
          <w:rFonts w:cs="Arial"/>
        </w:rPr>
      </w:pPr>
    </w:p>
    <w:p w14:paraId="2280C195" w14:textId="77777777" w:rsidR="009B0DE9" w:rsidRPr="00E50F9A" w:rsidRDefault="009B0DE9" w:rsidP="00D21748">
      <w:pPr>
        <w:rPr>
          <w:rFonts w:cs="Arial"/>
        </w:rPr>
      </w:pPr>
    </w:p>
    <w:p w14:paraId="505F0A41" w14:textId="77777777" w:rsidR="009B0DE9" w:rsidRPr="00E50F9A" w:rsidRDefault="009B0DE9" w:rsidP="00D21748">
      <w:pPr>
        <w:rPr>
          <w:rFonts w:cs="Arial"/>
        </w:rPr>
      </w:pPr>
    </w:p>
    <w:p w14:paraId="0767ACB2" w14:textId="77777777" w:rsidR="009B0DE9" w:rsidRPr="00E50F9A" w:rsidRDefault="009B0DE9" w:rsidP="00D21748">
      <w:pPr>
        <w:rPr>
          <w:rFonts w:cs="Arial"/>
        </w:rPr>
      </w:pPr>
    </w:p>
    <w:p w14:paraId="003894C9" w14:textId="77777777" w:rsidR="009B0DE9" w:rsidRPr="00E50F9A" w:rsidRDefault="009B0DE9" w:rsidP="00D21748">
      <w:pPr>
        <w:rPr>
          <w:rFonts w:cs="Arial"/>
        </w:rPr>
      </w:pPr>
    </w:p>
    <w:p w14:paraId="34C37E34" w14:textId="77777777" w:rsidR="009B0DE9" w:rsidRPr="00E50F9A" w:rsidRDefault="009B0DE9" w:rsidP="00D21748">
      <w:pPr>
        <w:rPr>
          <w:rFonts w:cs="Arial"/>
        </w:rPr>
      </w:pPr>
    </w:p>
    <w:p w14:paraId="460D9B73" w14:textId="77777777" w:rsidR="009B0DE9" w:rsidRPr="00E50F9A" w:rsidRDefault="009B0DE9" w:rsidP="00D21748">
      <w:pPr>
        <w:rPr>
          <w:rFonts w:cs="Arial"/>
        </w:rPr>
      </w:pPr>
    </w:p>
    <w:p w14:paraId="1CC0F969" w14:textId="77777777" w:rsidR="009B0DE9" w:rsidRPr="00E50F9A" w:rsidRDefault="009B0DE9" w:rsidP="00D21748">
      <w:pPr>
        <w:rPr>
          <w:rFonts w:cs="Arial"/>
        </w:rPr>
      </w:pPr>
    </w:p>
    <w:p w14:paraId="00BE48C1" w14:textId="77777777" w:rsidR="009B0DE9" w:rsidRPr="00E50F9A" w:rsidRDefault="009B0DE9" w:rsidP="00D21748">
      <w:pPr>
        <w:rPr>
          <w:rFonts w:cs="Arial"/>
        </w:rPr>
      </w:pPr>
    </w:p>
    <w:p w14:paraId="1FDCC414" w14:textId="735AFFFD" w:rsidR="000C2E99" w:rsidRPr="00E50F9A" w:rsidRDefault="000C2E99" w:rsidP="00D21748">
      <w:pPr>
        <w:rPr>
          <w:rFonts w:cs="Arial"/>
        </w:rPr>
      </w:pPr>
    </w:p>
    <w:p w14:paraId="051B8D1E" w14:textId="0D016349" w:rsidR="000C2E99" w:rsidRPr="00E50F9A" w:rsidRDefault="000C2E99" w:rsidP="00D21748">
      <w:pPr>
        <w:rPr>
          <w:rFonts w:cs="Arial"/>
        </w:rPr>
      </w:pPr>
    </w:p>
    <w:p w14:paraId="094AA185" w14:textId="0F230F0F" w:rsidR="000C2E99" w:rsidRPr="00E50F9A" w:rsidRDefault="000C2E99" w:rsidP="00D21748">
      <w:pPr>
        <w:rPr>
          <w:rFonts w:cs="Arial"/>
        </w:rPr>
      </w:pPr>
    </w:p>
    <w:p w14:paraId="4F057E93" w14:textId="20D5BC39" w:rsidR="000C2E99" w:rsidRPr="00E50F9A" w:rsidRDefault="000C2E99" w:rsidP="00D21748">
      <w:pPr>
        <w:rPr>
          <w:rFonts w:cs="Arial"/>
        </w:rPr>
      </w:pPr>
    </w:p>
    <w:p w14:paraId="42A2A2FC" w14:textId="745373F0" w:rsidR="000C2E99" w:rsidRPr="00E50F9A" w:rsidRDefault="000C2E99" w:rsidP="00D21748">
      <w:pPr>
        <w:rPr>
          <w:rFonts w:cs="Arial"/>
        </w:rPr>
      </w:pPr>
    </w:p>
    <w:p w14:paraId="4093A896" w14:textId="7BB759A1" w:rsidR="000C2E99" w:rsidRPr="00E50F9A" w:rsidRDefault="000C2E99" w:rsidP="00D21748">
      <w:pPr>
        <w:rPr>
          <w:rFonts w:cs="Arial"/>
        </w:rPr>
      </w:pPr>
    </w:p>
    <w:p w14:paraId="43F67F35" w14:textId="627AE8B2" w:rsidR="000C2E99" w:rsidRPr="00E50F9A" w:rsidRDefault="000C2E99" w:rsidP="00D21748">
      <w:pPr>
        <w:rPr>
          <w:rFonts w:cs="Arial"/>
        </w:rPr>
      </w:pPr>
    </w:p>
    <w:p w14:paraId="3CE81378" w14:textId="77777777" w:rsidR="000C2E99" w:rsidRPr="00E50F9A" w:rsidRDefault="000C2E99" w:rsidP="00D21748">
      <w:pPr>
        <w:rPr>
          <w:b/>
          <w:u w:val="single"/>
        </w:rPr>
      </w:pPr>
    </w:p>
    <w:p w14:paraId="1F27192F" w14:textId="77777777" w:rsidR="00D21748" w:rsidRPr="00E50F9A" w:rsidRDefault="00D21748" w:rsidP="00D21748">
      <w:pPr>
        <w:rPr>
          <w:b/>
          <w:u w:val="single"/>
        </w:rPr>
      </w:pPr>
    </w:p>
    <w:p w14:paraId="0524D47F" w14:textId="77777777" w:rsidR="00D62C61" w:rsidRPr="00E50F9A" w:rsidRDefault="00D62C61" w:rsidP="00D21748">
      <w:pPr>
        <w:rPr>
          <w:b/>
          <w:u w:val="single"/>
        </w:rPr>
      </w:pPr>
    </w:p>
    <w:p w14:paraId="10EA4693" w14:textId="77777777" w:rsidR="00D62C61" w:rsidRPr="00E50F9A" w:rsidRDefault="00D62C61" w:rsidP="00D21748">
      <w:pPr>
        <w:rPr>
          <w:b/>
          <w:u w:val="single"/>
        </w:rPr>
      </w:pPr>
    </w:p>
    <w:p w14:paraId="161E1061" w14:textId="77777777" w:rsidR="00D62C61" w:rsidRPr="00E50F9A" w:rsidRDefault="00D62C61" w:rsidP="00D21748">
      <w:pPr>
        <w:rPr>
          <w:b/>
          <w:u w:val="single"/>
        </w:rPr>
      </w:pPr>
    </w:p>
    <w:p w14:paraId="7F1D519D" w14:textId="77777777" w:rsidR="00D62C61" w:rsidRPr="00E50F9A" w:rsidRDefault="00D62C61" w:rsidP="00D21748">
      <w:pPr>
        <w:rPr>
          <w:b/>
          <w:u w:val="single"/>
        </w:rPr>
      </w:pPr>
    </w:p>
    <w:p w14:paraId="44A120A2" w14:textId="77777777" w:rsidR="00D62C61" w:rsidRPr="00E50F9A" w:rsidRDefault="00D62C61" w:rsidP="00D21748">
      <w:pPr>
        <w:rPr>
          <w:b/>
          <w:u w:val="single"/>
        </w:rPr>
      </w:pPr>
    </w:p>
    <w:p w14:paraId="39FDE575" w14:textId="77777777" w:rsidR="00D21748" w:rsidRPr="00E50F9A" w:rsidRDefault="00D21748" w:rsidP="00D21748">
      <w:pPr>
        <w:jc w:val="center"/>
        <w:rPr>
          <w:b/>
          <w:u w:val="single"/>
        </w:rPr>
      </w:pPr>
    </w:p>
    <w:p w14:paraId="5C589AFC" w14:textId="77777777" w:rsidR="00D21748" w:rsidRPr="00E50F9A" w:rsidRDefault="00D21748" w:rsidP="00D2174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4E3E9B73" w14:textId="77777777" w:rsidR="00D21748" w:rsidRPr="00E50F9A" w:rsidRDefault="00D21748" w:rsidP="00D21748">
      <w:pPr>
        <w:spacing w:line="360" w:lineRule="auto"/>
        <w:ind w:left="4956" w:firstLine="708"/>
        <w:jc w:val="center"/>
      </w:pPr>
      <w:r w:rsidRPr="00E50F9A">
        <w:t>oz. prokurista:</w:t>
      </w:r>
    </w:p>
    <w:p w14:paraId="52DE65D0" w14:textId="77777777" w:rsidR="00D21748" w:rsidRPr="00E50F9A" w:rsidRDefault="00D21748" w:rsidP="00D21748">
      <w:pPr>
        <w:spacing w:line="360" w:lineRule="auto"/>
        <w:jc w:val="center"/>
      </w:pPr>
    </w:p>
    <w:p w14:paraId="38F4D100" w14:textId="77777777" w:rsidR="00D21748" w:rsidRPr="00E50F9A" w:rsidRDefault="00D21748" w:rsidP="00D21748">
      <w:pPr>
        <w:spacing w:line="360" w:lineRule="auto"/>
        <w:jc w:val="center"/>
      </w:pPr>
      <w:r w:rsidRPr="00E50F9A">
        <w:t>........................................</w:t>
      </w:r>
      <w:r w:rsidRPr="00E50F9A">
        <w:tab/>
      </w:r>
      <w:r w:rsidRPr="00E50F9A">
        <w:tab/>
      </w:r>
      <w:r w:rsidRPr="00E50F9A">
        <w:tab/>
      </w:r>
      <w:r w:rsidRPr="00E50F9A">
        <w:tab/>
      </w:r>
      <w:r w:rsidRPr="00E50F9A">
        <w:tab/>
        <w:t>.........................................</w:t>
      </w:r>
    </w:p>
    <w:bookmarkEnd w:id="204"/>
    <w:p w14:paraId="054BCDA4" w14:textId="323DB409" w:rsidR="00145940" w:rsidRPr="00E50F9A" w:rsidRDefault="00145940" w:rsidP="00145940">
      <w:pPr>
        <w:jc w:val="right"/>
        <w:rPr>
          <w:b/>
        </w:rPr>
      </w:pPr>
      <w:r w:rsidRPr="00E50F9A">
        <w:rPr>
          <w:b/>
        </w:rPr>
        <w:lastRenderedPageBreak/>
        <w:t>OBR-5</w:t>
      </w:r>
    </w:p>
    <w:p w14:paraId="481CB7D0" w14:textId="77777777" w:rsidR="00145940" w:rsidRPr="00E50F9A" w:rsidRDefault="00145940" w:rsidP="00145940">
      <w:pPr>
        <w:jc w:val="left"/>
        <w:rPr>
          <w:b/>
        </w:rPr>
      </w:pPr>
      <w:r w:rsidRPr="00E50F9A">
        <w:rPr>
          <w:b/>
        </w:rPr>
        <w:tab/>
      </w:r>
      <w:r w:rsidRPr="00E50F9A">
        <w:rPr>
          <w:b/>
        </w:rPr>
        <w:tab/>
      </w:r>
      <w:r w:rsidRPr="00E50F9A">
        <w:rPr>
          <w:b/>
        </w:rPr>
        <w:tab/>
      </w:r>
      <w:r w:rsidRPr="00E50F9A">
        <w:rPr>
          <w:b/>
        </w:rPr>
        <w:tab/>
      </w:r>
      <w:r w:rsidRPr="00E50F9A">
        <w:rPr>
          <w:b/>
        </w:rPr>
        <w:tab/>
      </w:r>
      <w:r w:rsidRPr="00E50F9A">
        <w:rPr>
          <w:b/>
        </w:rPr>
        <w:tab/>
      </w:r>
    </w:p>
    <w:p w14:paraId="10C478FD" w14:textId="77777777" w:rsidR="00145940" w:rsidRPr="00E50F9A" w:rsidRDefault="00145940" w:rsidP="00145940">
      <w:pPr>
        <w:jc w:val="left"/>
      </w:pPr>
    </w:p>
    <w:p w14:paraId="5C622DE4" w14:textId="77777777" w:rsidR="00145940" w:rsidRPr="00E50F9A" w:rsidRDefault="00145940" w:rsidP="00145940">
      <w:pPr>
        <w:jc w:val="left"/>
      </w:pPr>
      <w:r w:rsidRPr="00E50F9A">
        <w:t>Ponudnik: …………………………..</w:t>
      </w:r>
    </w:p>
    <w:p w14:paraId="3D877592" w14:textId="77777777" w:rsidR="00145940" w:rsidRPr="00E50F9A" w:rsidRDefault="00145940" w:rsidP="00145940">
      <w:pPr>
        <w:jc w:val="left"/>
      </w:pPr>
    </w:p>
    <w:p w14:paraId="10B6318B" w14:textId="77777777" w:rsidR="00145940" w:rsidRPr="00E50F9A" w:rsidRDefault="00145940" w:rsidP="00145940">
      <w:pPr>
        <w:jc w:val="left"/>
      </w:pPr>
      <w:r w:rsidRPr="00E50F9A">
        <w:t>Naslov: …………………………………..</w:t>
      </w:r>
    </w:p>
    <w:p w14:paraId="38974A42" w14:textId="77777777" w:rsidR="00145940" w:rsidRPr="00E50F9A" w:rsidRDefault="00145940" w:rsidP="00145940">
      <w:pPr>
        <w:jc w:val="left"/>
      </w:pPr>
    </w:p>
    <w:p w14:paraId="1F0898A0" w14:textId="77777777" w:rsidR="00145940" w:rsidRPr="00E50F9A" w:rsidRDefault="00145940" w:rsidP="00145940">
      <w:pPr>
        <w:spacing w:line="360" w:lineRule="auto"/>
        <w:rPr>
          <w:b/>
          <w:noProof/>
        </w:rPr>
      </w:pPr>
    </w:p>
    <w:p w14:paraId="27D3F304" w14:textId="41DADB43" w:rsidR="00145940" w:rsidRPr="00E50F9A" w:rsidRDefault="00145940" w:rsidP="00145940">
      <w:pPr>
        <w:pStyle w:val="Heading2"/>
        <w:numPr>
          <w:ilvl w:val="0"/>
          <w:numId w:val="0"/>
        </w:numPr>
        <w:jc w:val="center"/>
        <w:rPr>
          <w:b/>
          <w:bCs/>
          <w:noProof/>
        </w:rPr>
      </w:pPr>
      <w:bookmarkStart w:id="206" w:name="_Toc176944036"/>
      <w:r w:rsidRPr="00E50F9A">
        <w:rPr>
          <w:b/>
          <w:bCs/>
          <w:noProof/>
        </w:rPr>
        <w:t>Izjava o predložitvi sheme</w:t>
      </w:r>
      <w:bookmarkEnd w:id="206"/>
    </w:p>
    <w:p w14:paraId="091E9F79" w14:textId="228CD70F" w:rsidR="00145940" w:rsidRPr="00E50F9A" w:rsidRDefault="00145940" w:rsidP="00145940">
      <w:pPr>
        <w:pStyle w:val="BodyText"/>
        <w:jc w:val="center"/>
        <w:rPr>
          <w:rFonts w:cs="Arial"/>
          <w:b/>
          <w:noProof/>
        </w:rPr>
      </w:pPr>
      <w:r w:rsidRPr="00E50F9A">
        <w:rPr>
          <w:rFonts w:cs="Arial"/>
          <w:b/>
          <w:noProof/>
        </w:rPr>
        <w:t xml:space="preserve">ZA JAVNO NAROČILO </w:t>
      </w:r>
      <w:r w:rsidR="00596647" w:rsidRPr="00E50F9A">
        <w:rPr>
          <w:rFonts w:cs="Arial"/>
          <w:b/>
          <w:noProof/>
        </w:rPr>
        <w:t>JN-S0708</w:t>
      </w:r>
    </w:p>
    <w:p w14:paraId="76D88F37" w14:textId="77777777" w:rsidR="00145940" w:rsidRPr="00E50F9A" w:rsidRDefault="00145940" w:rsidP="00145940"/>
    <w:p w14:paraId="6CFB1BE7" w14:textId="77777777" w:rsidR="00145940" w:rsidRPr="00E50F9A" w:rsidRDefault="00145940" w:rsidP="00145940"/>
    <w:p w14:paraId="786A4E8C" w14:textId="77777777" w:rsidR="00145940" w:rsidRPr="00E50F9A" w:rsidRDefault="00145940" w:rsidP="00145940">
      <w:pPr>
        <w:spacing w:line="276" w:lineRule="auto"/>
        <w:rPr>
          <w:rFonts w:cs="Arial"/>
        </w:rPr>
      </w:pPr>
    </w:p>
    <w:p w14:paraId="215444C7" w14:textId="77777777" w:rsidR="00145940" w:rsidRPr="00E50F9A" w:rsidRDefault="00145940" w:rsidP="00145940">
      <w:pPr>
        <w:spacing w:line="276" w:lineRule="auto"/>
        <w:rPr>
          <w:rFonts w:cs="Arial"/>
        </w:rPr>
      </w:pPr>
    </w:p>
    <w:p w14:paraId="582F8273" w14:textId="6D5BE317" w:rsidR="00145940" w:rsidRPr="00E50F9A" w:rsidRDefault="00145940" w:rsidP="00145940">
      <w:pPr>
        <w:spacing w:line="600" w:lineRule="exact"/>
        <w:rPr>
          <w:rFonts w:cs="Arial"/>
        </w:rPr>
      </w:pPr>
      <w:r w:rsidRPr="00E50F9A">
        <w:rPr>
          <w:rFonts w:cs="Arial"/>
        </w:rPr>
        <w:t xml:space="preserve">Pod kazensko in materialno odgovornostjo izjavljamo, da bomo predložili natančno shemo organizacije zbiranja, obdelave in dostave podatkov. Predložena shema vsebuje opis bazične raziskave in nabor anketirancev v panelni vzorec, način merjenja televizije, prenos in obdelava podatkov, vključitev informacij o programskih vsebinah in orodje za analizo podatkov.   </w:t>
      </w:r>
    </w:p>
    <w:p w14:paraId="3E038934" w14:textId="562A5E20" w:rsidR="00145940" w:rsidRPr="00E50F9A" w:rsidRDefault="00145940" w:rsidP="00145940">
      <w:pPr>
        <w:spacing w:line="600" w:lineRule="exact"/>
        <w:rPr>
          <w:rFonts w:cs="Arial"/>
          <w:b/>
          <w:bCs/>
        </w:rPr>
      </w:pPr>
      <w:r w:rsidRPr="00E50F9A">
        <w:rPr>
          <w:rFonts w:cs="Arial"/>
          <w:b/>
          <w:bCs/>
        </w:rPr>
        <w:t>Priloga: shema</w:t>
      </w:r>
    </w:p>
    <w:p w14:paraId="062B39C4" w14:textId="77777777" w:rsidR="00145940" w:rsidRPr="00E50F9A" w:rsidRDefault="00145940" w:rsidP="00145940">
      <w:pPr>
        <w:spacing w:line="600" w:lineRule="exact"/>
        <w:rPr>
          <w:rFonts w:cs="Arial"/>
        </w:rPr>
      </w:pPr>
    </w:p>
    <w:p w14:paraId="7DF848B6" w14:textId="77777777" w:rsidR="00145940" w:rsidRPr="00E50F9A" w:rsidRDefault="00145940" w:rsidP="00145940">
      <w:pPr>
        <w:spacing w:line="600" w:lineRule="exact"/>
        <w:rPr>
          <w:rFonts w:cs="Arial"/>
        </w:rPr>
      </w:pPr>
    </w:p>
    <w:p w14:paraId="1765C74C" w14:textId="77777777" w:rsidR="00145940" w:rsidRPr="00E50F9A" w:rsidRDefault="00145940" w:rsidP="00145940">
      <w:pPr>
        <w:rPr>
          <w:rFonts w:cs="Arial"/>
        </w:rPr>
      </w:pPr>
    </w:p>
    <w:p w14:paraId="369B6515" w14:textId="77777777" w:rsidR="00145940" w:rsidRPr="00E50F9A" w:rsidRDefault="00145940" w:rsidP="00145940">
      <w:pPr>
        <w:rPr>
          <w:rFonts w:cs="Arial"/>
        </w:rPr>
      </w:pPr>
    </w:p>
    <w:p w14:paraId="0281B27F" w14:textId="77777777" w:rsidR="00145940" w:rsidRPr="00E50F9A" w:rsidRDefault="00145940" w:rsidP="00145940">
      <w:pPr>
        <w:rPr>
          <w:rFonts w:cs="Arial"/>
        </w:rPr>
      </w:pPr>
    </w:p>
    <w:p w14:paraId="44A959C6" w14:textId="77777777" w:rsidR="00145940" w:rsidRPr="00E50F9A" w:rsidRDefault="00145940" w:rsidP="00145940">
      <w:pPr>
        <w:rPr>
          <w:rFonts w:cs="Arial"/>
        </w:rPr>
      </w:pPr>
    </w:p>
    <w:p w14:paraId="2FE5DE25" w14:textId="77777777" w:rsidR="00145940" w:rsidRPr="00E50F9A" w:rsidRDefault="00145940" w:rsidP="00145940">
      <w:pPr>
        <w:rPr>
          <w:rFonts w:cs="Arial"/>
        </w:rPr>
      </w:pPr>
    </w:p>
    <w:p w14:paraId="2087FA6C" w14:textId="77777777" w:rsidR="00145940" w:rsidRPr="00E50F9A" w:rsidRDefault="00145940" w:rsidP="00145940">
      <w:pPr>
        <w:rPr>
          <w:rFonts w:cs="Arial"/>
        </w:rPr>
      </w:pPr>
    </w:p>
    <w:p w14:paraId="1B9ED7EE" w14:textId="77777777" w:rsidR="00145940" w:rsidRPr="00E50F9A" w:rsidRDefault="00145940" w:rsidP="00145940">
      <w:pPr>
        <w:rPr>
          <w:rFonts w:cs="Arial"/>
        </w:rPr>
      </w:pPr>
    </w:p>
    <w:p w14:paraId="37CE7F02" w14:textId="77777777" w:rsidR="00145940" w:rsidRPr="00E50F9A" w:rsidRDefault="00145940" w:rsidP="00145940">
      <w:pPr>
        <w:rPr>
          <w:rFonts w:cs="Arial"/>
        </w:rPr>
      </w:pPr>
    </w:p>
    <w:p w14:paraId="07EB3663" w14:textId="77777777" w:rsidR="00145940" w:rsidRPr="00E50F9A" w:rsidRDefault="00145940" w:rsidP="00145940">
      <w:pPr>
        <w:rPr>
          <w:rFonts w:cs="Arial"/>
        </w:rPr>
      </w:pPr>
    </w:p>
    <w:p w14:paraId="65923274" w14:textId="77777777" w:rsidR="00145940" w:rsidRPr="00E50F9A" w:rsidRDefault="00145940" w:rsidP="00145940">
      <w:pPr>
        <w:rPr>
          <w:rFonts w:cs="Arial"/>
        </w:rPr>
      </w:pPr>
    </w:p>
    <w:p w14:paraId="34A678B6" w14:textId="77777777" w:rsidR="00145940" w:rsidRPr="00E50F9A" w:rsidRDefault="00145940" w:rsidP="00145940">
      <w:pPr>
        <w:rPr>
          <w:rFonts w:cs="Arial"/>
        </w:rPr>
      </w:pPr>
    </w:p>
    <w:p w14:paraId="7171BF85" w14:textId="77777777" w:rsidR="00145940" w:rsidRPr="00E50F9A" w:rsidRDefault="00145940" w:rsidP="00145940">
      <w:pPr>
        <w:rPr>
          <w:rFonts w:cs="Arial"/>
        </w:rPr>
      </w:pPr>
    </w:p>
    <w:p w14:paraId="33CD569D" w14:textId="77777777" w:rsidR="00145940" w:rsidRPr="00E50F9A" w:rsidRDefault="00145940" w:rsidP="00145940">
      <w:pPr>
        <w:rPr>
          <w:rFonts w:cs="Arial"/>
        </w:rPr>
      </w:pPr>
    </w:p>
    <w:p w14:paraId="6780A444" w14:textId="77777777" w:rsidR="00145940" w:rsidRPr="00E50F9A" w:rsidRDefault="00145940" w:rsidP="00145940">
      <w:pPr>
        <w:rPr>
          <w:rFonts w:cs="Arial"/>
        </w:rPr>
      </w:pPr>
    </w:p>
    <w:p w14:paraId="4D2ABFBC" w14:textId="77777777" w:rsidR="00145940" w:rsidRPr="00E50F9A" w:rsidRDefault="00145940" w:rsidP="00145940">
      <w:pPr>
        <w:rPr>
          <w:rFonts w:cs="Arial"/>
        </w:rPr>
      </w:pPr>
    </w:p>
    <w:p w14:paraId="7C0A72E0" w14:textId="77777777" w:rsidR="00145940" w:rsidRPr="00E50F9A" w:rsidRDefault="00145940" w:rsidP="00145940">
      <w:pPr>
        <w:rPr>
          <w:rFonts w:cs="Arial"/>
        </w:rPr>
      </w:pPr>
    </w:p>
    <w:p w14:paraId="37E5E493" w14:textId="77777777" w:rsidR="00145940" w:rsidRPr="00E50F9A" w:rsidRDefault="00145940" w:rsidP="00145940">
      <w:pPr>
        <w:rPr>
          <w:rFonts w:cs="Arial"/>
        </w:rPr>
      </w:pPr>
    </w:p>
    <w:p w14:paraId="097EB625" w14:textId="77777777" w:rsidR="00145940" w:rsidRPr="00E50F9A" w:rsidRDefault="00145940" w:rsidP="00145940">
      <w:pPr>
        <w:rPr>
          <w:rFonts w:cs="Arial"/>
        </w:rPr>
      </w:pPr>
    </w:p>
    <w:p w14:paraId="5D1E5BA4" w14:textId="77777777" w:rsidR="00145940" w:rsidRPr="00E50F9A" w:rsidRDefault="00145940" w:rsidP="00145940">
      <w:pPr>
        <w:rPr>
          <w:rFonts w:cs="Arial"/>
        </w:rPr>
      </w:pPr>
    </w:p>
    <w:p w14:paraId="70AE973D" w14:textId="77777777" w:rsidR="00145940" w:rsidRPr="00E50F9A" w:rsidRDefault="00145940" w:rsidP="00145940">
      <w:pPr>
        <w:rPr>
          <w:b/>
          <w:u w:val="single"/>
        </w:rPr>
      </w:pPr>
    </w:p>
    <w:p w14:paraId="74ECF83E" w14:textId="77777777" w:rsidR="00145940" w:rsidRPr="00E50F9A" w:rsidRDefault="00145940" w:rsidP="00145940">
      <w:pPr>
        <w:rPr>
          <w:b/>
          <w:u w:val="single"/>
        </w:rPr>
      </w:pPr>
    </w:p>
    <w:p w14:paraId="41FC50BE" w14:textId="77777777" w:rsidR="00145940" w:rsidRPr="00E50F9A" w:rsidRDefault="00145940" w:rsidP="00145940">
      <w:pPr>
        <w:jc w:val="center"/>
        <w:rPr>
          <w:b/>
          <w:u w:val="single"/>
        </w:rPr>
      </w:pPr>
    </w:p>
    <w:p w14:paraId="07B26A5C" w14:textId="77777777" w:rsidR="00145940" w:rsidRPr="00E50F9A" w:rsidRDefault="00145940" w:rsidP="00145940">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62A6FD06" w14:textId="77777777" w:rsidR="00145940" w:rsidRPr="00E50F9A" w:rsidRDefault="00145940" w:rsidP="00145940">
      <w:pPr>
        <w:spacing w:line="360" w:lineRule="auto"/>
        <w:ind w:left="4956" w:firstLine="708"/>
        <w:jc w:val="center"/>
      </w:pPr>
      <w:r w:rsidRPr="00E50F9A">
        <w:t>oz. prokurista:</w:t>
      </w:r>
    </w:p>
    <w:p w14:paraId="3B45B276" w14:textId="77777777" w:rsidR="00145940" w:rsidRPr="00E50F9A" w:rsidRDefault="00145940" w:rsidP="00145940">
      <w:pPr>
        <w:spacing w:line="360" w:lineRule="auto"/>
        <w:jc w:val="center"/>
      </w:pPr>
    </w:p>
    <w:p w14:paraId="7BDC2631" w14:textId="77777777" w:rsidR="00145940" w:rsidRPr="00E50F9A" w:rsidRDefault="00145940" w:rsidP="00145940">
      <w:pPr>
        <w:spacing w:line="360" w:lineRule="auto"/>
        <w:jc w:val="center"/>
      </w:pPr>
      <w:r w:rsidRPr="00E50F9A">
        <w:t>........................................</w:t>
      </w:r>
      <w:r w:rsidRPr="00E50F9A">
        <w:tab/>
      </w:r>
      <w:r w:rsidRPr="00E50F9A">
        <w:tab/>
      </w:r>
      <w:r w:rsidRPr="00E50F9A">
        <w:tab/>
      </w:r>
      <w:r w:rsidRPr="00E50F9A">
        <w:tab/>
      </w:r>
      <w:r w:rsidRPr="00E50F9A">
        <w:tab/>
        <w:t>.........................................</w:t>
      </w:r>
    </w:p>
    <w:p w14:paraId="78C09AFD" w14:textId="0430891A" w:rsidR="00A33EA1" w:rsidRPr="00E50F9A" w:rsidRDefault="00A33EA1" w:rsidP="00A33EA1">
      <w:pPr>
        <w:jc w:val="right"/>
        <w:rPr>
          <w:b/>
        </w:rPr>
      </w:pPr>
      <w:r w:rsidRPr="00E50F9A">
        <w:rPr>
          <w:b/>
        </w:rPr>
        <w:lastRenderedPageBreak/>
        <w:t>OBR-6</w:t>
      </w:r>
    </w:p>
    <w:p w14:paraId="1006D3F3" w14:textId="77777777" w:rsidR="00A33EA1" w:rsidRPr="00E50F9A" w:rsidRDefault="00A33EA1" w:rsidP="00A33EA1">
      <w:pPr>
        <w:jc w:val="left"/>
        <w:rPr>
          <w:b/>
        </w:rPr>
      </w:pPr>
      <w:r w:rsidRPr="00E50F9A">
        <w:rPr>
          <w:b/>
        </w:rPr>
        <w:tab/>
      </w:r>
      <w:r w:rsidRPr="00E50F9A">
        <w:rPr>
          <w:b/>
        </w:rPr>
        <w:tab/>
      </w:r>
      <w:r w:rsidRPr="00E50F9A">
        <w:rPr>
          <w:b/>
        </w:rPr>
        <w:tab/>
      </w:r>
      <w:r w:rsidRPr="00E50F9A">
        <w:rPr>
          <w:b/>
        </w:rPr>
        <w:tab/>
      </w:r>
      <w:r w:rsidRPr="00E50F9A">
        <w:rPr>
          <w:b/>
        </w:rPr>
        <w:tab/>
      </w:r>
      <w:r w:rsidRPr="00E50F9A">
        <w:rPr>
          <w:b/>
        </w:rPr>
        <w:tab/>
      </w:r>
    </w:p>
    <w:p w14:paraId="70FDC473" w14:textId="77777777" w:rsidR="00A33EA1" w:rsidRPr="00E50F9A" w:rsidRDefault="00A33EA1" w:rsidP="00A33EA1">
      <w:pPr>
        <w:jc w:val="left"/>
      </w:pPr>
    </w:p>
    <w:p w14:paraId="5266724D" w14:textId="77777777" w:rsidR="00A33EA1" w:rsidRPr="00E50F9A" w:rsidRDefault="00A33EA1" w:rsidP="00A33EA1">
      <w:pPr>
        <w:jc w:val="left"/>
      </w:pPr>
      <w:r w:rsidRPr="00E50F9A">
        <w:t>Ponudnik: …………………………..</w:t>
      </w:r>
    </w:p>
    <w:p w14:paraId="3F3BDDFF" w14:textId="77777777" w:rsidR="00A33EA1" w:rsidRPr="00E50F9A" w:rsidRDefault="00A33EA1" w:rsidP="00A33EA1">
      <w:pPr>
        <w:jc w:val="left"/>
      </w:pPr>
    </w:p>
    <w:p w14:paraId="76C05A4C" w14:textId="77777777" w:rsidR="00A33EA1" w:rsidRPr="00E50F9A" w:rsidRDefault="00A33EA1" w:rsidP="00A33EA1">
      <w:pPr>
        <w:jc w:val="left"/>
      </w:pPr>
      <w:r w:rsidRPr="00E50F9A">
        <w:t>Naslov: …………………………………..</w:t>
      </w:r>
    </w:p>
    <w:p w14:paraId="4C550D92" w14:textId="77777777" w:rsidR="00A33EA1" w:rsidRPr="00E50F9A" w:rsidRDefault="00A33EA1" w:rsidP="00A33EA1">
      <w:pPr>
        <w:jc w:val="left"/>
      </w:pPr>
    </w:p>
    <w:p w14:paraId="75F66C88" w14:textId="77777777" w:rsidR="00A33EA1" w:rsidRPr="00E50F9A" w:rsidRDefault="00A33EA1" w:rsidP="00A33EA1">
      <w:pPr>
        <w:spacing w:line="360" w:lineRule="auto"/>
        <w:rPr>
          <w:b/>
          <w:noProof/>
        </w:rPr>
      </w:pPr>
    </w:p>
    <w:p w14:paraId="09AE9D16" w14:textId="47645F0F" w:rsidR="00A33EA1" w:rsidRPr="00E50F9A" w:rsidRDefault="00A33EA1" w:rsidP="00A33EA1">
      <w:pPr>
        <w:pStyle w:val="Heading2"/>
        <w:numPr>
          <w:ilvl w:val="0"/>
          <w:numId w:val="0"/>
        </w:numPr>
        <w:jc w:val="center"/>
        <w:rPr>
          <w:b/>
          <w:bCs/>
          <w:noProof/>
        </w:rPr>
      </w:pPr>
      <w:bookmarkStart w:id="207" w:name="_Toc176944037"/>
      <w:r w:rsidRPr="00E50F9A">
        <w:rPr>
          <w:b/>
          <w:bCs/>
          <w:noProof/>
        </w:rPr>
        <w:t>Izjava o izvedbi izobraževanja</w:t>
      </w:r>
      <w:bookmarkEnd w:id="207"/>
    </w:p>
    <w:p w14:paraId="0ACD1C41" w14:textId="2D1C0049" w:rsidR="00A33EA1" w:rsidRPr="00E50F9A" w:rsidRDefault="00A33EA1" w:rsidP="00A33EA1">
      <w:pPr>
        <w:pStyle w:val="BodyText"/>
        <w:jc w:val="center"/>
        <w:rPr>
          <w:rFonts w:cs="Arial"/>
          <w:b/>
          <w:noProof/>
        </w:rPr>
      </w:pPr>
      <w:r w:rsidRPr="00E50F9A">
        <w:rPr>
          <w:rFonts w:cs="Arial"/>
          <w:b/>
          <w:noProof/>
        </w:rPr>
        <w:t xml:space="preserve">ZA JAVNO NAROČILO </w:t>
      </w:r>
      <w:r w:rsidR="00596647" w:rsidRPr="00E50F9A">
        <w:rPr>
          <w:rFonts w:cs="Arial"/>
          <w:b/>
          <w:noProof/>
        </w:rPr>
        <w:t>JN-S0708</w:t>
      </w:r>
    </w:p>
    <w:p w14:paraId="79C1931F" w14:textId="77777777" w:rsidR="00A33EA1" w:rsidRPr="00E50F9A" w:rsidRDefault="00A33EA1" w:rsidP="00A33EA1"/>
    <w:p w14:paraId="1235FE3B" w14:textId="77777777" w:rsidR="00A33EA1" w:rsidRPr="00E50F9A" w:rsidRDefault="00A33EA1" w:rsidP="00A33EA1"/>
    <w:p w14:paraId="3C66DB8D" w14:textId="77777777" w:rsidR="00A33EA1" w:rsidRPr="00E50F9A" w:rsidRDefault="00A33EA1" w:rsidP="00A33EA1">
      <w:pPr>
        <w:spacing w:line="276" w:lineRule="auto"/>
        <w:rPr>
          <w:rFonts w:cs="Arial"/>
        </w:rPr>
      </w:pPr>
    </w:p>
    <w:p w14:paraId="510179F4" w14:textId="77777777" w:rsidR="00A33EA1" w:rsidRPr="00E50F9A" w:rsidRDefault="00A33EA1" w:rsidP="00A33EA1">
      <w:pPr>
        <w:spacing w:line="276" w:lineRule="auto"/>
        <w:rPr>
          <w:rFonts w:cs="Arial"/>
        </w:rPr>
      </w:pPr>
    </w:p>
    <w:p w14:paraId="29C6DDA3" w14:textId="625862EE" w:rsidR="00A33EA1" w:rsidRPr="00E50F9A" w:rsidRDefault="00A33EA1" w:rsidP="00A33EA1">
      <w:pPr>
        <w:spacing w:line="600" w:lineRule="exact"/>
        <w:rPr>
          <w:rFonts w:cs="Arial"/>
        </w:rPr>
      </w:pPr>
      <w:r w:rsidRPr="00E50F9A">
        <w:rPr>
          <w:rFonts w:cs="Arial"/>
        </w:rPr>
        <w:t>Pod kazensko in materialno odgovornostjo izjavljamo, da bomo izvedli začetno in nadaljevalno izobraževanje za do</w:t>
      </w:r>
      <w:r w:rsidR="002B3E8B" w:rsidRPr="00E50F9A">
        <w:rPr>
          <w:rFonts w:cs="Arial"/>
        </w:rPr>
        <w:t xml:space="preserve"> skupno</w:t>
      </w:r>
      <w:r w:rsidRPr="00E50F9A">
        <w:rPr>
          <w:rFonts w:cs="Arial"/>
        </w:rPr>
        <w:t xml:space="preserve"> 20 zaposlenih</w:t>
      </w:r>
      <w:r w:rsidR="002B3E8B" w:rsidRPr="00E50F9A">
        <w:rPr>
          <w:rFonts w:cs="Arial"/>
        </w:rPr>
        <w:t xml:space="preserve"> v prostorih naročnika</w:t>
      </w:r>
      <w:r w:rsidRPr="00E50F9A">
        <w:rPr>
          <w:rFonts w:cs="Arial"/>
        </w:rPr>
        <w:t>, skladno s potrebami naročnika, za uporabo vseh podatkov in pomoč, kadarkoli bo to potrebno.</w:t>
      </w:r>
    </w:p>
    <w:p w14:paraId="7EAA3AB3" w14:textId="77777777" w:rsidR="00A33EA1" w:rsidRPr="00E50F9A" w:rsidRDefault="00A33EA1" w:rsidP="00A33EA1">
      <w:pPr>
        <w:spacing w:line="600" w:lineRule="exact"/>
        <w:rPr>
          <w:rFonts w:cs="Arial"/>
        </w:rPr>
      </w:pPr>
    </w:p>
    <w:p w14:paraId="652A1251" w14:textId="1DA44616" w:rsidR="00A33EA1" w:rsidRPr="00E50F9A" w:rsidRDefault="00A33EA1" w:rsidP="00A33EA1">
      <w:pPr>
        <w:spacing w:line="600" w:lineRule="exact"/>
        <w:rPr>
          <w:rFonts w:cs="Arial"/>
        </w:rPr>
      </w:pPr>
    </w:p>
    <w:p w14:paraId="4221836C" w14:textId="77777777" w:rsidR="00A33EA1" w:rsidRPr="00E50F9A" w:rsidRDefault="00A33EA1" w:rsidP="00A33EA1">
      <w:pPr>
        <w:spacing w:line="600" w:lineRule="exact"/>
        <w:rPr>
          <w:rFonts w:cs="Arial"/>
        </w:rPr>
      </w:pPr>
    </w:p>
    <w:p w14:paraId="1A0D956E" w14:textId="77777777" w:rsidR="00A33EA1" w:rsidRPr="00E50F9A" w:rsidRDefault="00A33EA1" w:rsidP="00A33EA1">
      <w:pPr>
        <w:spacing w:line="600" w:lineRule="exact"/>
        <w:rPr>
          <w:rFonts w:cs="Arial"/>
        </w:rPr>
      </w:pPr>
    </w:p>
    <w:p w14:paraId="162A54EF" w14:textId="77777777" w:rsidR="00A33EA1" w:rsidRPr="00E50F9A" w:rsidRDefault="00A33EA1" w:rsidP="00A33EA1">
      <w:pPr>
        <w:rPr>
          <w:rFonts w:cs="Arial"/>
        </w:rPr>
      </w:pPr>
    </w:p>
    <w:p w14:paraId="71092299" w14:textId="77777777" w:rsidR="00A33EA1" w:rsidRPr="00E50F9A" w:rsidRDefault="00A33EA1" w:rsidP="00A33EA1">
      <w:pPr>
        <w:rPr>
          <w:rFonts w:cs="Arial"/>
        </w:rPr>
      </w:pPr>
    </w:p>
    <w:p w14:paraId="06813641" w14:textId="77777777" w:rsidR="00A33EA1" w:rsidRPr="00E50F9A" w:rsidRDefault="00A33EA1" w:rsidP="00A33EA1">
      <w:pPr>
        <w:rPr>
          <w:rFonts w:cs="Arial"/>
        </w:rPr>
      </w:pPr>
    </w:p>
    <w:p w14:paraId="260B1A08" w14:textId="77777777" w:rsidR="00A33EA1" w:rsidRPr="00E50F9A" w:rsidRDefault="00A33EA1" w:rsidP="00A33EA1">
      <w:pPr>
        <w:rPr>
          <w:rFonts w:cs="Arial"/>
        </w:rPr>
      </w:pPr>
    </w:p>
    <w:p w14:paraId="12F26426" w14:textId="77777777" w:rsidR="00A33EA1" w:rsidRPr="00E50F9A" w:rsidRDefault="00A33EA1" w:rsidP="00A33EA1">
      <w:pPr>
        <w:rPr>
          <w:rFonts w:cs="Arial"/>
        </w:rPr>
      </w:pPr>
    </w:p>
    <w:p w14:paraId="77F8C4F7" w14:textId="77777777" w:rsidR="00A33EA1" w:rsidRPr="00E50F9A" w:rsidRDefault="00A33EA1" w:rsidP="00A33EA1">
      <w:pPr>
        <w:rPr>
          <w:rFonts w:cs="Arial"/>
        </w:rPr>
      </w:pPr>
    </w:p>
    <w:p w14:paraId="1DA93CA8" w14:textId="77777777" w:rsidR="00A33EA1" w:rsidRPr="00E50F9A" w:rsidRDefault="00A33EA1" w:rsidP="00A33EA1">
      <w:pPr>
        <w:rPr>
          <w:rFonts w:cs="Arial"/>
        </w:rPr>
      </w:pPr>
    </w:p>
    <w:p w14:paraId="0088B581" w14:textId="77777777" w:rsidR="00A33EA1" w:rsidRPr="00E50F9A" w:rsidRDefault="00A33EA1" w:rsidP="00A33EA1">
      <w:pPr>
        <w:rPr>
          <w:rFonts w:cs="Arial"/>
        </w:rPr>
      </w:pPr>
    </w:p>
    <w:p w14:paraId="17A7B962" w14:textId="77777777" w:rsidR="00A33EA1" w:rsidRPr="00E50F9A" w:rsidRDefault="00A33EA1" w:rsidP="00A33EA1">
      <w:pPr>
        <w:rPr>
          <w:rFonts w:cs="Arial"/>
        </w:rPr>
      </w:pPr>
    </w:p>
    <w:p w14:paraId="187F9BD4" w14:textId="77777777" w:rsidR="00A33EA1" w:rsidRPr="00E50F9A" w:rsidRDefault="00A33EA1" w:rsidP="00A33EA1">
      <w:pPr>
        <w:rPr>
          <w:rFonts w:cs="Arial"/>
        </w:rPr>
      </w:pPr>
    </w:p>
    <w:p w14:paraId="7289CDF8" w14:textId="77777777" w:rsidR="00A33EA1" w:rsidRPr="00E50F9A" w:rsidRDefault="00A33EA1" w:rsidP="00A33EA1">
      <w:pPr>
        <w:rPr>
          <w:rFonts w:cs="Arial"/>
        </w:rPr>
      </w:pPr>
    </w:p>
    <w:p w14:paraId="2BAFA343" w14:textId="77777777" w:rsidR="00A33EA1" w:rsidRPr="00E50F9A" w:rsidRDefault="00A33EA1" w:rsidP="00A33EA1">
      <w:pPr>
        <w:rPr>
          <w:rFonts w:cs="Arial"/>
        </w:rPr>
      </w:pPr>
    </w:p>
    <w:p w14:paraId="0C16FC76" w14:textId="77777777" w:rsidR="00A33EA1" w:rsidRPr="00E50F9A" w:rsidRDefault="00A33EA1" w:rsidP="00A33EA1">
      <w:pPr>
        <w:rPr>
          <w:rFonts w:cs="Arial"/>
        </w:rPr>
      </w:pPr>
    </w:p>
    <w:p w14:paraId="68DFFA67" w14:textId="77777777" w:rsidR="00A33EA1" w:rsidRPr="00E50F9A" w:rsidRDefault="00A33EA1" w:rsidP="00A33EA1">
      <w:pPr>
        <w:rPr>
          <w:rFonts w:cs="Arial"/>
        </w:rPr>
      </w:pPr>
    </w:p>
    <w:p w14:paraId="739642D1" w14:textId="77777777" w:rsidR="00A33EA1" w:rsidRPr="00E50F9A" w:rsidRDefault="00A33EA1" w:rsidP="00A33EA1">
      <w:pPr>
        <w:rPr>
          <w:rFonts w:cs="Arial"/>
        </w:rPr>
      </w:pPr>
    </w:p>
    <w:p w14:paraId="668E405D" w14:textId="77777777" w:rsidR="00A33EA1" w:rsidRPr="00E50F9A" w:rsidRDefault="00A33EA1" w:rsidP="00A33EA1">
      <w:pPr>
        <w:rPr>
          <w:rFonts w:cs="Arial"/>
        </w:rPr>
      </w:pPr>
    </w:p>
    <w:p w14:paraId="7A48141C" w14:textId="77777777" w:rsidR="00A33EA1" w:rsidRPr="00E50F9A" w:rsidRDefault="00A33EA1" w:rsidP="00A33EA1">
      <w:pPr>
        <w:rPr>
          <w:rFonts w:cs="Arial"/>
        </w:rPr>
      </w:pPr>
    </w:p>
    <w:p w14:paraId="3A387EB1" w14:textId="77777777" w:rsidR="00A33EA1" w:rsidRPr="00E50F9A" w:rsidRDefault="00A33EA1" w:rsidP="00A33EA1">
      <w:pPr>
        <w:rPr>
          <w:rFonts w:cs="Arial"/>
        </w:rPr>
      </w:pPr>
    </w:p>
    <w:p w14:paraId="24612458" w14:textId="77777777" w:rsidR="00A33EA1" w:rsidRPr="00E50F9A" w:rsidRDefault="00A33EA1" w:rsidP="00A33EA1">
      <w:pPr>
        <w:rPr>
          <w:rFonts w:cs="Arial"/>
        </w:rPr>
      </w:pPr>
    </w:p>
    <w:p w14:paraId="3DBC07DB" w14:textId="77777777" w:rsidR="00A33EA1" w:rsidRPr="00E50F9A" w:rsidRDefault="00A33EA1" w:rsidP="00A33EA1">
      <w:pPr>
        <w:rPr>
          <w:b/>
          <w:u w:val="single"/>
        </w:rPr>
      </w:pPr>
    </w:p>
    <w:p w14:paraId="718625C3" w14:textId="77777777" w:rsidR="00A33EA1" w:rsidRPr="00E50F9A" w:rsidRDefault="00A33EA1" w:rsidP="00A33EA1">
      <w:pPr>
        <w:rPr>
          <w:b/>
          <w:u w:val="single"/>
        </w:rPr>
      </w:pPr>
    </w:p>
    <w:p w14:paraId="42639570" w14:textId="77777777" w:rsidR="00A33EA1" w:rsidRPr="00E50F9A" w:rsidRDefault="00A33EA1" w:rsidP="00A33EA1">
      <w:pPr>
        <w:jc w:val="center"/>
        <w:rPr>
          <w:b/>
          <w:u w:val="single"/>
        </w:rPr>
      </w:pPr>
    </w:p>
    <w:p w14:paraId="0168BD3D" w14:textId="77777777" w:rsidR="00A33EA1" w:rsidRPr="00E50F9A" w:rsidRDefault="00A33EA1" w:rsidP="00A33EA1">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A306E94" w14:textId="77777777" w:rsidR="00A33EA1" w:rsidRPr="00E50F9A" w:rsidRDefault="00A33EA1" w:rsidP="00A33EA1">
      <w:pPr>
        <w:spacing w:line="360" w:lineRule="auto"/>
        <w:ind w:left="4956" w:firstLine="708"/>
        <w:jc w:val="center"/>
      </w:pPr>
      <w:r w:rsidRPr="00E50F9A">
        <w:t>oz. prokurista:</w:t>
      </w:r>
    </w:p>
    <w:p w14:paraId="1F0EFE0F" w14:textId="77777777" w:rsidR="00A33EA1" w:rsidRPr="00E50F9A" w:rsidRDefault="00A33EA1" w:rsidP="00A33EA1">
      <w:pPr>
        <w:spacing w:line="360" w:lineRule="auto"/>
        <w:jc w:val="center"/>
      </w:pPr>
    </w:p>
    <w:p w14:paraId="1D353FB5" w14:textId="77777777" w:rsidR="00A33EA1" w:rsidRPr="00E50F9A" w:rsidRDefault="00A33EA1" w:rsidP="00A33EA1">
      <w:pPr>
        <w:spacing w:line="360" w:lineRule="auto"/>
        <w:jc w:val="center"/>
      </w:pPr>
      <w:r w:rsidRPr="00E50F9A">
        <w:t>........................................</w:t>
      </w:r>
      <w:r w:rsidRPr="00E50F9A">
        <w:tab/>
      </w:r>
      <w:r w:rsidRPr="00E50F9A">
        <w:tab/>
      </w:r>
      <w:r w:rsidRPr="00E50F9A">
        <w:tab/>
      </w:r>
      <w:r w:rsidRPr="00E50F9A">
        <w:tab/>
      </w:r>
      <w:r w:rsidRPr="00E50F9A">
        <w:tab/>
        <w:t>.........................................</w:t>
      </w:r>
    </w:p>
    <w:p w14:paraId="1A313151" w14:textId="784F1B28" w:rsidR="00E810DC" w:rsidRPr="00E50F9A" w:rsidRDefault="00E810DC" w:rsidP="00E810DC">
      <w:pPr>
        <w:jc w:val="right"/>
        <w:rPr>
          <w:b/>
        </w:rPr>
      </w:pPr>
      <w:r w:rsidRPr="00E50F9A">
        <w:rPr>
          <w:b/>
        </w:rPr>
        <w:lastRenderedPageBreak/>
        <w:t>OBR-</w:t>
      </w:r>
      <w:r w:rsidR="00D62C61" w:rsidRPr="00E50F9A">
        <w:rPr>
          <w:b/>
        </w:rPr>
        <w:t>7</w:t>
      </w:r>
    </w:p>
    <w:p w14:paraId="6C3DBDD3" w14:textId="77777777" w:rsidR="00E810DC" w:rsidRPr="00E50F9A" w:rsidRDefault="00E810DC" w:rsidP="00E810DC">
      <w:pPr>
        <w:jc w:val="left"/>
        <w:rPr>
          <w:b/>
        </w:rPr>
      </w:pPr>
      <w:r w:rsidRPr="00E50F9A">
        <w:rPr>
          <w:b/>
        </w:rPr>
        <w:tab/>
      </w:r>
      <w:r w:rsidRPr="00E50F9A">
        <w:rPr>
          <w:b/>
        </w:rPr>
        <w:tab/>
      </w:r>
      <w:r w:rsidRPr="00E50F9A">
        <w:rPr>
          <w:b/>
        </w:rPr>
        <w:tab/>
      </w:r>
      <w:r w:rsidRPr="00E50F9A">
        <w:rPr>
          <w:b/>
        </w:rPr>
        <w:tab/>
      </w:r>
      <w:r w:rsidRPr="00E50F9A">
        <w:rPr>
          <w:b/>
        </w:rPr>
        <w:tab/>
      </w:r>
      <w:r w:rsidRPr="00E50F9A">
        <w:rPr>
          <w:b/>
        </w:rPr>
        <w:tab/>
      </w:r>
    </w:p>
    <w:p w14:paraId="17A839D9" w14:textId="77777777" w:rsidR="00E810DC" w:rsidRPr="00E50F9A" w:rsidRDefault="00E810DC" w:rsidP="00E810DC">
      <w:pPr>
        <w:jc w:val="left"/>
      </w:pPr>
    </w:p>
    <w:p w14:paraId="2BBFE66A" w14:textId="77777777" w:rsidR="00E810DC" w:rsidRPr="00E50F9A" w:rsidRDefault="00E810DC" w:rsidP="00E810DC">
      <w:pPr>
        <w:jc w:val="left"/>
      </w:pPr>
      <w:r w:rsidRPr="00E50F9A">
        <w:t>Ponudnik: …………………………..</w:t>
      </w:r>
    </w:p>
    <w:p w14:paraId="7BF74D44" w14:textId="77777777" w:rsidR="00E810DC" w:rsidRPr="00E50F9A" w:rsidRDefault="00E810DC" w:rsidP="00E810DC">
      <w:pPr>
        <w:jc w:val="left"/>
      </w:pPr>
    </w:p>
    <w:p w14:paraId="595C24F5" w14:textId="77777777" w:rsidR="00E810DC" w:rsidRPr="00E50F9A" w:rsidRDefault="00E810DC" w:rsidP="00E810DC">
      <w:pPr>
        <w:jc w:val="left"/>
      </w:pPr>
      <w:r w:rsidRPr="00E50F9A">
        <w:t>Naslov: …………………………………..</w:t>
      </w:r>
    </w:p>
    <w:p w14:paraId="3F02C390" w14:textId="77777777" w:rsidR="00E810DC" w:rsidRPr="00E50F9A" w:rsidRDefault="00E810DC" w:rsidP="00E810DC">
      <w:pPr>
        <w:jc w:val="left"/>
      </w:pPr>
    </w:p>
    <w:p w14:paraId="68154F1D" w14:textId="77777777" w:rsidR="00E810DC" w:rsidRPr="00E50F9A" w:rsidRDefault="00E810DC" w:rsidP="00E810DC">
      <w:pPr>
        <w:spacing w:line="360" w:lineRule="auto"/>
        <w:rPr>
          <w:b/>
          <w:noProof/>
        </w:rPr>
      </w:pPr>
    </w:p>
    <w:p w14:paraId="148909A4" w14:textId="4466FBB3" w:rsidR="00E810DC" w:rsidRPr="00E50F9A" w:rsidRDefault="00E810DC" w:rsidP="00E810DC">
      <w:pPr>
        <w:pStyle w:val="Heading2"/>
        <w:numPr>
          <w:ilvl w:val="0"/>
          <w:numId w:val="0"/>
        </w:numPr>
        <w:jc w:val="center"/>
        <w:rPr>
          <w:b/>
          <w:bCs/>
          <w:noProof/>
        </w:rPr>
      </w:pPr>
      <w:bookmarkStart w:id="208" w:name="_Toc176944038"/>
      <w:r w:rsidRPr="00E50F9A">
        <w:rPr>
          <w:b/>
          <w:bCs/>
          <w:noProof/>
        </w:rPr>
        <w:t>Izjava o programskih orodjih, oprem</w:t>
      </w:r>
      <w:r w:rsidR="00D2483C" w:rsidRPr="00E50F9A">
        <w:rPr>
          <w:b/>
          <w:bCs/>
          <w:noProof/>
        </w:rPr>
        <w:t>i</w:t>
      </w:r>
      <w:r w:rsidRPr="00E50F9A">
        <w:rPr>
          <w:b/>
          <w:bCs/>
          <w:noProof/>
        </w:rPr>
        <w:t xml:space="preserve"> in zagotavljanju pomoči </w:t>
      </w:r>
      <w:r w:rsidR="00D2483C" w:rsidRPr="00E50F9A">
        <w:rPr>
          <w:b/>
          <w:bCs/>
          <w:noProof/>
        </w:rPr>
        <w:t>ter</w:t>
      </w:r>
      <w:r w:rsidRPr="00E50F9A">
        <w:rPr>
          <w:b/>
          <w:bCs/>
          <w:noProof/>
        </w:rPr>
        <w:t xml:space="preserve"> odprave napak</w:t>
      </w:r>
      <w:bookmarkEnd w:id="208"/>
    </w:p>
    <w:p w14:paraId="6843A6F3" w14:textId="1177BFF1" w:rsidR="00E810DC" w:rsidRPr="00E50F9A" w:rsidRDefault="00E810DC" w:rsidP="00E810DC">
      <w:pPr>
        <w:pStyle w:val="BodyText"/>
        <w:jc w:val="center"/>
        <w:rPr>
          <w:rFonts w:cs="Arial"/>
          <w:b/>
          <w:noProof/>
        </w:rPr>
      </w:pPr>
      <w:r w:rsidRPr="00E50F9A">
        <w:rPr>
          <w:rFonts w:cs="Arial"/>
          <w:b/>
          <w:noProof/>
        </w:rPr>
        <w:t xml:space="preserve">ZA JAVNO NAROČILO </w:t>
      </w:r>
      <w:r w:rsidR="00596647" w:rsidRPr="00E50F9A">
        <w:rPr>
          <w:rFonts w:cs="Arial"/>
          <w:b/>
          <w:noProof/>
        </w:rPr>
        <w:t>JN-S0708</w:t>
      </w:r>
    </w:p>
    <w:p w14:paraId="0668B855" w14:textId="77777777" w:rsidR="00E810DC" w:rsidRPr="00E50F9A" w:rsidRDefault="00E810DC" w:rsidP="00E810DC"/>
    <w:p w14:paraId="11214DAD" w14:textId="77777777" w:rsidR="00E810DC" w:rsidRPr="00E50F9A" w:rsidRDefault="00E810DC" w:rsidP="00E810DC">
      <w:pPr>
        <w:spacing w:line="276" w:lineRule="auto"/>
        <w:rPr>
          <w:rFonts w:cs="Arial"/>
        </w:rPr>
      </w:pPr>
    </w:p>
    <w:p w14:paraId="71F1094E" w14:textId="47F02E46" w:rsidR="00E810DC" w:rsidRPr="00E50F9A" w:rsidRDefault="00E810DC" w:rsidP="00E810DC">
      <w:pPr>
        <w:spacing w:line="600" w:lineRule="exact"/>
        <w:rPr>
          <w:rFonts w:cs="Arial"/>
        </w:rPr>
      </w:pPr>
      <w:r w:rsidRPr="00E50F9A">
        <w:rPr>
          <w:rFonts w:cs="Arial"/>
        </w:rPr>
        <w:t>Pod kazensko in materialno odgovornostjo izjavljamo, da imamo za programsko opremo ustrezne licence za uporabo  in da bomo naročniku vgradili ustrezno programsko opremo in mu dodeliti pravice za uporabo programske opreme z licencami</w:t>
      </w:r>
      <w:r w:rsidR="00B4336F" w:rsidRPr="00E50F9A">
        <w:rPr>
          <w:rFonts w:cs="Arial"/>
        </w:rPr>
        <w:t>, pri čemer bodo vključene tudi vse morebitne posodobitve oziroma vse morebitne nadgradnje licenc.</w:t>
      </w:r>
    </w:p>
    <w:p w14:paraId="49E2B1D5" w14:textId="77777777" w:rsidR="00E810DC" w:rsidRPr="00E50F9A" w:rsidRDefault="00E810DC" w:rsidP="00E810DC">
      <w:pPr>
        <w:spacing w:line="600" w:lineRule="exact"/>
        <w:rPr>
          <w:rFonts w:cs="Arial"/>
        </w:rPr>
      </w:pPr>
    </w:p>
    <w:p w14:paraId="40DEF02F" w14:textId="45E42EF1" w:rsidR="00E810DC" w:rsidRPr="00E50F9A" w:rsidRDefault="00E810DC" w:rsidP="00E810DC">
      <w:pPr>
        <w:spacing w:line="600" w:lineRule="exact"/>
        <w:rPr>
          <w:rFonts w:cs="Arial"/>
        </w:rPr>
      </w:pPr>
      <w:r w:rsidRPr="00E50F9A">
        <w:rPr>
          <w:rFonts w:cs="Arial"/>
        </w:rPr>
        <w:t>Pod kazensko in materialno odgovornostjo prav tako izjavljamo, da bomo v primeru tehničnih težav v delovanju programske opreme naročniku na voljo vsak delovnih med 8.00 in 16.00 uro na vnaprej dogovorjeni telefonski številki in elektronski pošti.</w:t>
      </w:r>
    </w:p>
    <w:p w14:paraId="3BA8FD21" w14:textId="6FD557D4" w:rsidR="00E810DC" w:rsidRPr="00E50F9A" w:rsidRDefault="00E810DC" w:rsidP="00E810DC">
      <w:pPr>
        <w:spacing w:line="600" w:lineRule="exact"/>
        <w:rPr>
          <w:rFonts w:cs="Arial"/>
        </w:rPr>
      </w:pPr>
      <w:r w:rsidRPr="00E50F9A">
        <w:rPr>
          <w:rFonts w:cs="Arial"/>
        </w:rPr>
        <w:t>TELEFON: ………………………………………………</w:t>
      </w:r>
      <w:r w:rsidRPr="00E50F9A">
        <w:rPr>
          <w:rFonts w:cs="Arial"/>
        </w:rPr>
        <w:tab/>
        <w:t>E-POŠTA: …………………………………………</w:t>
      </w:r>
    </w:p>
    <w:p w14:paraId="2ECD4809" w14:textId="77777777" w:rsidR="00E810DC" w:rsidRPr="00E50F9A" w:rsidRDefault="00E810DC" w:rsidP="00E810DC">
      <w:pPr>
        <w:spacing w:line="600" w:lineRule="exact"/>
        <w:rPr>
          <w:rFonts w:cs="Arial"/>
        </w:rPr>
      </w:pPr>
    </w:p>
    <w:p w14:paraId="45AD9940" w14:textId="25C918E8" w:rsidR="00E810DC" w:rsidRPr="00E50F9A" w:rsidRDefault="00E810DC" w:rsidP="00E810DC">
      <w:pPr>
        <w:spacing w:line="600" w:lineRule="exact"/>
        <w:rPr>
          <w:rFonts w:cs="Arial"/>
          <w:b/>
          <w:bCs/>
        </w:rPr>
      </w:pPr>
      <w:r w:rsidRPr="00E50F9A">
        <w:rPr>
          <w:rFonts w:cs="Arial"/>
          <w:b/>
          <w:bCs/>
        </w:rPr>
        <w:t>V primeru, da napaka nastopi zaradi naše programske opreme, se zavezujemo za odpravo napako najkasneje v roku 48 ur od prijave napake.</w:t>
      </w:r>
    </w:p>
    <w:p w14:paraId="2FDCF6F4" w14:textId="77777777" w:rsidR="00E810DC" w:rsidRPr="00E50F9A" w:rsidRDefault="00E810DC" w:rsidP="00E810DC">
      <w:pPr>
        <w:spacing w:line="600" w:lineRule="exact"/>
        <w:rPr>
          <w:rFonts w:cs="Arial"/>
        </w:rPr>
      </w:pPr>
    </w:p>
    <w:p w14:paraId="3F11BB99" w14:textId="642C15E2" w:rsidR="00E810DC" w:rsidRPr="00E50F9A" w:rsidRDefault="00E810DC" w:rsidP="00E810DC">
      <w:pPr>
        <w:rPr>
          <w:rFonts w:cs="Arial"/>
          <w:noProof/>
          <w:szCs w:val="20"/>
        </w:rPr>
      </w:pPr>
    </w:p>
    <w:p w14:paraId="0A5072DF" w14:textId="77777777" w:rsidR="00B4336F" w:rsidRPr="00E50F9A" w:rsidRDefault="00B4336F" w:rsidP="00E810DC">
      <w:pPr>
        <w:rPr>
          <w:rFonts w:cs="Arial"/>
        </w:rPr>
      </w:pPr>
    </w:p>
    <w:p w14:paraId="2656B2AD" w14:textId="77777777" w:rsidR="00E810DC" w:rsidRPr="00E50F9A" w:rsidRDefault="00E810DC" w:rsidP="00E810DC">
      <w:pPr>
        <w:rPr>
          <w:rFonts w:cs="Arial"/>
        </w:rPr>
      </w:pPr>
    </w:p>
    <w:p w14:paraId="6711655F" w14:textId="77777777" w:rsidR="00E810DC" w:rsidRPr="00E50F9A" w:rsidRDefault="00E810DC" w:rsidP="00E810DC">
      <w:pPr>
        <w:rPr>
          <w:rFonts w:cs="Arial"/>
        </w:rPr>
      </w:pPr>
    </w:p>
    <w:p w14:paraId="216AD524" w14:textId="77777777" w:rsidR="00E810DC" w:rsidRPr="00E50F9A" w:rsidRDefault="00E810DC" w:rsidP="00E810DC">
      <w:pPr>
        <w:rPr>
          <w:b/>
          <w:u w:val="single"/>
        </w:rPr>
      </w:pPr>
    </w:p>
    <w:p w14:paraId="1A7F8193" w14:textId="77777777" w:rsidR="00E810DC" w:rsidRPr="00E50F9A" w:rsidRDefault="00E810DC" w:rsidP="00E810DC">
      <w:pPr>
        <w:rPr>
          <w:b/>
          <w:u w:val="single"/>
        </w:rPr>
      </w:pPr>
    </w:p>
    <w:p w14:paraId="289AA06C" w14:textId="77777777" w:rsidR="00E810DC" w:rsidRPr="00E50F9A" w:rsidRDefault="00E810DC" w:rsidP="00E810DC">
      <w:pPr>
        <w:jc w:val="center"/>
        <w:rPr>
          <w:b/>
          <w:u w:val="single"/>
        </w:rPr>
      </w:pPr>
    </w:p>
    <w:p w14:paraId="4F0915AB" w14:textId="77777777" w:rsidR="00E810DC" w:rsidRPr="00E50F9A" w:rsidRDefault="00E810DC" w:rsidP="00E810DC">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A911112" w14:textId="77777777" w:rsidR="00E810DC" w:rsidRPr="00E50F9A" w:rsidRDefault="00E810DC" w:rsidP="00E810DC">
      <w:pPr>
        <w:spacing w:line="360" w:lineRule="auto"/>
        <w:ind w:left="4956" w:firstLine="708"/>
        <w:jc w:val="center"/>
      </w:pPr>
      <w:r w:rsidRPr="00E50F9A">
        <w:t>oz. prokurista:</w:t>
      </w:r>
    </w:p>
    <w:p w14:paraId="1A48B21D" w14:textId="77777777" w:rsidR="00E810DC" w:rsidRPr="00E50F9A" w:rsidRDefault="00E810DC" w:rsidP="00E810DC">
      <w:pPr>
        <w:spacing w:line="360" w:lineRule="auto"/>
        <w:jc w:val="center"/>
      </w:pPr>
    </w:p>
    <w:p w14:paraId="71E5BC74" w14:textId="77777777" w:rsidR="00E810DC" w:rsidRPr="00E50F9A" w:rsidRDefault="00E810DC" w:rsidP="00E810DC">
      <w:pPr>
        <w:spacing w:line="360" w:lineRule="auto"/>
        <w:jc w:val="center"/>
      </w:pPr>
      <w:r w:rsidRPr="00E50F9A">
        <w:t>........................................</w:t>
      </w:r>
      <w:r w:rsidRPr="00E50F9A">
        <w:tab/>
      </w:r>
      <w:r w:rsidRPr="00E50F9A">
        <w:tab/>
      </w:r>
      <w:r w:rsidRPr="00E50F9A">
        <w:tab/>
      </w:r>
      <w:r w:rsidRPr="00E50F9A">
        <w:tab/>
      </w:r>
      <w:r w:rsidRPr="00E50F9A">
        <w:tab/>
        <w:t>.........................................</w:t>
      </w:r>
    </w:p>
    <w:p w14:paraId="01147F1B" w14:textId="218380C1" w:rsidR="00486109" w:rsidRPr="00E50F9A" w:rsidRDefault="00486109" w:rsidP="00486109">
      <w:pPr>
        <w:jc w:val="right"/>
        <w:rPr>
          <w:b/>
        </w:rPr>
      </w:pPr>
      <w:bookmarkStart w:id="209" w:name="_Hlk135813400"/>
      <w:r w:rsidRPr="00E50F9A">
        <w:rPr>
          <w:b/>
        </w:rPr>
        <w:lastRenderedPageBreak/>
        <w:t>OBR-</w:t>
      </w:r>
      <w:r w:rsidR="00D62C61" w:rsidRPr="00E50F9A">
        <w:rPr>
          <w:b/>
        </w:rPr>
        <w:t>8</w:t>
      </w:r>
    </w:p>
    <w:p w14:paraId="5DBEF045" w14:textId="77777777" w:rsidR="00486109" w:rsidRPr="00E50F9A" w:rsidRDefault="00486109" w:rsidP="00486109">
      <w:pPr>
        <w:pStyle w:val="BESEDILO"/>
        <w:keepLines w:val="0"/>
        <w:widowControl/>
        <w:tabs>
          <w:tab w:val="clear" w:pos="2155"/>
        </w:tabs>
        <w:rPr>
          <w:rFonts w:cs="Arial"/>
          <w:kern w:val="0"/>
        </w:rPr>
      </w:pPr>
    </w:p>
    <w:p w14:paraId="58FA9C19" w14:textId="465C4B3B" w:rsidR="00486109" w:rsidRPr="00E50F9A" w:rsidRDefault="00486109" w:rsidP="00486109">
      <w:pPr>
        <w:pStyle w:val="BESEDILO"/>
        <w:keepLines w:val="0"/>
        <w:widowControl/>
        <w:tabs>
          <w:tab w:val="clear" w:pos="2155"/>
        </w:tabs>
        <w:rPr>
          <w:rFonts w:cs="Arial"/>
          <w:kern w:val="0"/>
        </w:rPr>
      </w:pPr>
      <w:r w:rsidRPr="00E50F9A">
        <w:rPr>
          <w:rFonts w:cs="Arial"/>
          <w:kern w:val="0"/>
        </w:rPr>
        <w:t>Izdajatelj referenčne izjave: …………………………………..</w:t>
      </w:r>
    </w:p>
    <w:p w14:paraId="2143424D" w14:textId="77777777" w:rsidR="00486109" w:rsidRPr="00E50F9A" w:rsidRDefault="00486109" w:rsidP="00486109">
      <w:pPr>
        <w:rPr>
          <w:rFonts w:cs="Arial"/>
          <w:szCs w:val="20"/>
        </w:rPr>
      </w:pPr>
    </w:p>
    <w:p w14:paraId="2C5347EF" w14:textId="77777777" w:rsidR="00486109" w:rsidRPr="00E50F9A" w:rsidRDefault="00486109" w:rsidP="00486109">
      <w:pPr>
        <w:rPr>
          <w:rFonts w:cs="Arial"/>
          <w:szCs w:val="20"/>
        </w:rPr>
      </w:pPr>
      <w:r w:rsidRPr="00E50F9A">
        <w:rPr>
          <w:rFonts w:cs="Arial"/>
          <w:szCs w:val="20"/>
        </w:rPr>
        <w:t>Naslov .........................................................................</w:t>
      </w:r>
    </w:p>
    <w:p w14:paraId="11FB6C00" w14:textId="5282E762" w:rsidR="00486109" w:rsidRPr="00E50F9A" w:rsidRDefault="00486109" w:rsidP="00486109">
      <w:pPr>
        <w:rPr>
          <w:rFonts w:cs="Arial"/>
          <w:szCs w:val="20"/>
        </w:rPr>
      </w:pPr>
    </w:p>
    <w:p w14:paraId="02F378B7" w14:textId="516ABD5A" w:rsidR="00062E09" w:rsidRPr="00E50F9A" w:rsidRDefault="00062E09" w:rsidP="00486109">
      <w:pPr>
        <w:rPr>
          <w:rFonts w:cs="Arial"/>
          <w:szCs w:val="20"/>
        </w:rPr>
      </w:pPr>
    </w:p>
    <w:p w14:paraId="06EEFA5F" w14:textId="77777777" w:rsidR="00062E09" w:rsidRPr="00E50F9A" w:rsidRDefault="00062E09" w:rsidP="00486109">
      <w:pPr>
        <w:rPr>
          <w:rFonts w:cs="Arial"/>
          <w:szCs w:val="20"/>
        </w:rPr>
      </w:pPr>
    </w:p>
    <w:p w14:paraId="247D1575" w14:textId="4CEF23DC" w:rsidR="00486109" w:rsidRPr="00E50F9A" w:rsidRDefault="00A0170A" w:rsidP="00A0170A">
      <w:pPr>
        <w:pStyle w:val="Heading2"/>
        <w:numPr>
          <w:ilvl w:val="0"/>
          <w:numId w:val="0"/>
        </w:numPr>
        <w:jc w:val="center"/>
        <w:rPr>
          <w:b/>
        </w:rPr>
      </w:pPr>
      <w:bookmarkStart w:id="210" w:name="_Toc128383653"/>
      <w:bookmarkStart w:id="211" w:name="_Toc176944039"/>
      <w:r w:rsidRPr="00E50F9A">
        <w:rPr>
          <w:b/>
        </w:rPr>
        <w:t>Referen</w:t>
      </w:r>
      <w:r w:rsidR="00861BA2" w:rsidRPr="00E50F9A">
        <w:rPr>
          <w:b/>
        </w:rPr>
        <w:t>čn</w:t>
      </w:r>
      <w:r w:rsidR="00064529" w:rsidRPr="00E50F9A">
        <w:rPr>
          <w:b/>
        </w:rPr>
        <w:t>a</w:t>
      </w:r>
      <w:r w:rsidR="00861BA2" w:rsidRPr="00E50F9A">
        <w:rPr>
          <w:b/>
        </w:rPr>
        <w:t xml:space="preserve"> izjava</w:t>
      </w:r>
      <w:r w:rsidR="00064529" w:rsidRPr="00E50F9A">
        <w:rPr>
          <w:b/>
        </w:rPr>
        <w:t xml:space="preserve"> ponudnika</w:t>
      </w:r>
      <w:bookmarkEnd w:id="210"/>
      <w:bookmarkEnd w:id="211"/>
    </w:p>
    <w:p w14:paraId="7EAFD183" w14:textId="5CDD2AEF" w:rsidR="00B94982" w:rsidRPr="00E50F9A" w:rsidRDefault="00486109" w:rsidP="00861BA2">
      <w:pPr>
        <w:pStyle w:val="BodyText"/>
        <w:jc w:val="center"/>
        <w:rPr>
          <w:rFonts w:cs="Arial"/>
          <w:b/>
          <w:szCs w:val="20"/>
        </w:rPr>
      </w:pPr>
      <w:r w:rsidRPr="00E50F9A">
        <w:rPr>
          <w:rFonts w:cs="Arial"/>
          <w:b/>
          <w:szCs w:val="20"/>
        </w:rPr>
        <w:t xml:space="preserve">ZA JAVNO NAROČILO </w:t>
      </w:r>
      <w:r w:rsidR="00596647" w:rsidRPr="00E50F9A">
        <w:rPr>
          <w:rFonts w:cs="Arial"/>
          <w:b/>
          <w:szCs w:val="20"/>
        </w:rPr>
        <w:t>JN-S0708</w:t>
      </w:r>
    </w:p>
    <w:p w14:paraId="6F419390" w14:textId="77777777" w:rsidR="00062E09" w:rsidRPr="00E50F9A" w:rsidRDefault="00062E09" w:rsidP="00064529">
      <w:pPr>
        <w:pStyle w:val="BodyText"/>
        <w:spacing w:line="480" w:lineRule="auto"/>
        <w:rPr>
          <w:rFonts w:cs="Arial"/>
        </w:rPr>
      </w:pPr>
    </w:p>
    <w:p w14:paraId="536B005A" w14:textId="39117EFD" w:rsidR="00BF0FE1" w:rsidRPr="00E50F9A" w:rsidRDefault="00486109" w:rsidP="00064529">
      <w:pPr>
        <w:pStyle w:val="BodyText"/>
        <w:spacing w:line="480" w:lineRule="auto"/>
        <w:rPr>
          <w:rFonts w:cs="Arial"/>
          <w:b/>
        </w:rPr>
      </w:pPr>
      <w:r w:rsidRPr="00E50F9A">
        <w:rPr>
          <w:rFonts w:cs="Arial"/>
        </w:rPr>
        <w:t>Potrjujemo, da je:</w:t>
      </w:r>
    </w:p>
    <w:p w14:paraId="265A08D3" w14:textId="0E32F198" w:rsidR="00486109" w:rsidRPr="00E50F9A" w:rsidRDefault="00486109" w:rsidP="00486109">
      <w:pPr>
        <w:pStyle w:val="BodyText"/>
        <w:spacing w:after="0"/>
        <w:rPr>
          <w:rFonts w:cs="Arial"/>
        </w:rPr>
      </w:pPr>
      <w:r w:rsidRPr="00E50F9A">
        <w:rPr>
          <w:rFonts w:cs="Arial"/>
        </w:rPr>
        <w:t>………………………………………………………………………………………………………………………</w:t>
      </w:r>
    </w:p>
    <w:p w14:paraId="17092C97" w14:textId="3E8E5D01" w:rsidR="00BF0FE1" w:rsidRPr="00E50F9A" w:rsidRDefault="00486109" w:rsidP="00064529">
      <w:pPr>
        <w:pStyle w:val="BodyText"/>
        <w:spacing w:after="0"/>
        <w:rPr>
          <w:rFonts w:cs="Arial"/>
          <w:i/>
          <w:sz w:val="16"/>
          <w:szCs w:val="16"/>
        </w:rPr>
      </w:pPr>
      <w:r w:rsidRPr="00E50F9A">
        <w:rPr>
          <w:rFonts w:cs="Arial"/>
          <w:i/>
          <w:sz w:val="16"/>
          <w:szCs w:val="16"/>
        </w:rPr>
        <w:t>(</w:t>
      </w:r>
      <w:r w:rsidR="00BF0FE1" w:rsidRPr="00E50F9A">
        <w:rPr>
          <w:rFonts w:cs="Arial"/>
          <w:i/>
          <w:sz w:val="16"/>
          <w:szCs w:val="16"/>
        </w:rPr>
        <w:t>n</w:t>
      </w:r>
      <w:r w:rsidRPr="00E50F9A">
        <w:rPr>
          <w:rFonts w:cs="Arial"/>
          <w:i/>
          <w:sz w:val="16"/>
          <w:szCs w:val="16"/>
        </w:rPr>
        <w:t>aziv in naslov gospodarskega subjekta)</w:t>
      </w:r>
    </w:p>
    <w:p w14:paraId="7692B977" w14:textId="75E1FCB8" w:rsidR="00064529" w:rsidRPr="00E50F9A" w:rsidRDefault="00064529" w:rsidP="00064529">
      <w:pPr>
        <w:pStyle w:val="BodyText"/>
        <w:spacing w:after="0"/>
        <w:rPr>
          <w:rFonts w:cs="Arial"/>
          <w:i/>
          <w:sz w:val="16"/>
          <w:szCs w:val="16"/>
        </w:rPr>
      </w:pPr>
    </w:p>
    <w:p w14:paraId="79A90DA9" w14:textId="77777777" w:rsidR="00064529" w:rsidRPr="00E50F9A" w:rsidRDefault="00064529" w:rsidP="00064529">
      <w:pPr>
        <w:pStyle w:val="BodyText"/>
        <w:spacing w:after="0"/>
        <w:rPr>
          <w:rFonts w:cs="Arial"/>
          <w:i/>
          <w:sz w:val="16"/>
          <w:szCs w:val="16"/>
        </w:rPr>
      </w:pPr>
    </w:p>
    <w:p w14:paraId="2315FE1A" w14:textId="5D3E3507" w:rsidR="00064529" w:rsidRPr="00E50F9A" w:rsidRDefault="00BF0FE1" w:rsidP="0086331A">
      <w:pPr>
        <w:pStyle w:val="BodyText"/>
        <w:spacing w:after="0" w:line="600" w:lineRule="auto"/>
      </w:pPr>
      <w:r w:rsidRPr="00E50F9A">
        <w:t>v obdobju od ………………………</w:t>
      </w:r>
      <w:r w:rsidRPr="00E50F9A">
        <w:rPr>
          <w:i/>
          <w:sz w:val="16"/>
          <w:szCs w:val="16"/>
        </w:rPr>
        <w:t>(datum)</w:t>
      </w:r>
      <w:r w:rsidRPr="00E50F9A">
        <w:t xml:space="preserve"> do …………………….</w:t>
      </w:r>
      <w:r w:rsidRPr="00E50F9A">
        <w:rPr>
          <w:i/>
          <w:sz w:val="16"/>
          <w:szCs w:val="16"/>
        </w:rPr>
        <w:t xml:space="preserve">(datum) </w:t>
      </w:r>
    </w:p>
    <w:p w14:paraId="6D224EEA" w14:textId="07A4E5D3" w:rsidR="00062E09" w:rsidRPr="00E50F9A" w:rsidRDefault="00062E09" w:rsidP="001B271F">
      <w:pPr>
        <w:pStyle w:val="BodyText"/>
      </w:pPr>
      <w:r w:rsidRPr="00E50F9A">
        <w:t>izvedel slovensko ali mednarodno izvedbo projekta raziskave elektronskega merjenja dnevne gledanosti TV programov</w:t>
      </w:r>
      <w:r w:rsidR="006E3384" w:rsidRPr="00E50F9A">
        <w:t xml:space="preserve"> na območju celotne države, vključno z ogledom z zamikom, na panelnem vzorcu velikosti vsaj 450 gospodinjstev in so podatki o gledanosti v uporabi na trgu vsaj dve (2) leti.</w:t>
      </w:r>
    </w:p>
    <w:p w14:paraId="2716F834" w14:textId="77777777" w:rsidR="006E3384" w:rsidRPr="00E50F9A" w:rsidRDefault="006E3384" w:rsidP="001B271F">
      <w:pPr>
        <w:pStyle w:val="BodyText"/>
      </w:pPr>
    </w:p>
    <w:p w14:paraId="5B420E9A" w14:textId="41E9CBE7" w:rsidR="00BF0FE1" w:rsidRPr="00E50F9A" w:rsidRDefault="00BF0FE1" w:rsidP="00376F34">
      <w:pPr>
        <w:pStyle w:val="BodyText"/>
        <w:rPr>
          <w:b/>
          <w:bCs/>
        </w:rPr>
      </w:pPr>
      <w:r w:rsidRPr="00E50F9A">
        <w:rPr>
          <w:b/>
          <w:bCs/>
        </w:rPr>
        <w:t xml:space="preserve">Podatki o </w:t>
      </w:r>
      <w:r w:rsidR="00062E09" w:rsidRPr="00E50F9A">
        <w:rPr>
          <w:b/>
          <w:bCs/>
        </w:rPr>
        <w:t>raziskavi elektronskega merjenja dnevne gledanosti TV programov</w:t>
      </w:r>
      <w:r w:rsidRPr="00E50F9A">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18100B" w:rsidRPr="00E50F9A" w14:paraId="73368792" w14:textId="77777777" w:rsidTr="00BF0FE1">
        <w:trPr>
          <w:trHeight w:val="794"/>
        </w:trPr>
        <w:tc>
          <w:tcPr>
            <w:tcW w:w="3903" w:type="dxa"/>
            <w:shd w:val="clear" w:color="auto" w:fill="auto"/>
            <w:vAlign w:val="center"/>
          </w:tcPr>
          <w:p w14:paraId="20539796" w14:textId="2623C0DA" w:rsidR="00486109" w:rsidRPr="00E50F9A" w:rsidRDefault="00062E09" w:rsidP="007269A3">
            <w:r w:rsidRPr="00E50F9A">
              <w:t>Panelni vzorec (število gospodinjstev)</w:t>
            </w:r>
          </w:p>
        </w:tc>
        <w:tc>
          <w:tcPr>
            <w:tcW w:w="5201" w:type="dxa"/>
            <w:shd w:val="clear" w:color="auto" w:fill="auto"/>
            <w:vAlign w:val="center"/>
          </w:tcPr>
          <w:p w14:paraId="41EB194D" w14:textId="77777777" w:rsidR="00486109" w:rsidRPr="00E50F9A" w:rsidRDefault="00486109" w:rsidP="007269A3">
            <w:pPr>
              <w:rPr>
                <w:rFonts w:ascii="Calibri" w:hAnsi="Calibri" w:cs="Arial"/>
              </w:rPr>
            </w:pPr>
          </w:p>
        </w:tc>
      </w:tr>
      <w:tr w:rsidR="00486109" w:rsidRPr="00E50F9A" w14:paraId="3C1DE6F0" w14:textId="77777777" w:rsidTr="006A17DE">
        <w:trPr>
          <w:trHeight w:val="896"/>
        </w:trPr>
        <w:tc>
          <w:tcPr>
            <w:tcW w:w="3903" w:type="dxa"/>
            <w:shd w:val="clear" w:color="auto" w:fill="auto"/>
            <w:vAlign w:val="center"/>
          </w:tcPr>
          <w:p w14:paraId="63991385" w14:textId="77777777" w:rsidR="00486109" w:rsidRPr="00E50F9A" w:rsidRDefault="00486109" w:rsidP="007269A3">
            <w:r w:rsidRPr="00E50F9A">
              <w:t>Kontaktna oseba (ime in priimek, telefon, e-mail)</w:t>
            </w:r>
          </w:p>
        </w:tc>
        <w:tc>
          <w:tcPr>
            <w:tcW w:w="5201" w:type="dxa"/>
            <w:shd w:val="clear" w:color="auto" w:fill="auto"/>
            <w:vAlign w:val="center"/>
          </w:tcPr>
          <w:p w14:paraId="028ED213" w14:textId="77777777" w:rsidR="00486109" w:rsidRPr="00E50F9A" w:rsidRDefault="00486109" w:rsidP="007269A3">
            <w:pPr>
              <w:rPr>
                <w:rFonts w:ascii="Calibri" w:hAnsi="Calibri" w:cs="Arial"/>
              </w:rPr>
            </w:pPr>
          </w:p>
        </w:tc>
      </w:tr>
    </w:tbl>
    <w:p w14:paraId="53079D5D" w14:textId="15459FB9" w:rsidR="00062E09" w:rsidRPr="00E50F9A" w:rsidRDefault="00062E09" w:rsidP="00486109"/>
    <w:p w14:paraId="2B0D2E56" w14:textId="77777777" w:rsidR="00062E09" w:rsidRPr="00E50F9A" w:rsidRDefault="00062E09" w:rsidP="00486109"/>
    <w:p w14:paraId="58D7DE68" w14:textId="44AA4436" w:rsidR="00B94982" w:rsidRPr="00E50F9A" w:rsidRDefault="00B94982" w:rsidP="00486109">
      <w:r w:rsidRPr="00E50F9A">
        <w:t>Glede na:</w:t>
      </w:r>
    </w:p>
    <w:p w14:paraId="05C24FC1" w14:textId="77777777" w:rsidR="00B94982" w:rsidRPr="00E50F9A" w:rsidRDefault="00B94982" w:rsidP="00517350">
      <w:pPr>
        <w:pStyle w:val="ListParagraph"/>
        <w:numPr>
          <w:ilvl w:val="0"/>
          <w:numId w:val="4"/>
        </w:numPr>
      </w:pPr>
      <w:r w:rsidRPr="00E50F9A">
        <w:t>zagotovljeno odzivnost gospodarskega subjekta pri izvedbi naročila,</w:t>
      </w:r>
    </w:p>
    <w:p w14:paraId="0230BB67" w14:textId="74A21E4C" w:rsidR="00B94982" w:rsidRPr="00E50F9A" w:rsidRDefault="00B94982" w:rsidP="00517350">
      <w:pPr>
        <w:pStyle w:val="ListParagraph"/>
        <w:numPr>
          <w:ilvl w:val="0"/>
          <w:numId w:val="4"/>
        </w:numPr>
      </w:pPr>
      <w:r w:rsidRPr="00E50F9A">
        <w:t>korektnost in kakovost izvedbe,</w:t>
      </w:r>
    </w:p>
    <w:p w14:paraId="61352F79" w14:textId="41FE9BD1" w:rsidR="00B94982" w:rsidRPr="00E50F9A" w:rsidRDefault="00B94982" w:rsidP="00517350">
      <w:pPr>
        <w:pStyle w:val="ListParagraph"/>
        <w:numPr>
          <w:ilvl w:val="0"/>
          <w:numId w:val="4"/>
        </w:numPr>
      </w:pPr>
      <w:r w:rsidRPr="00E50F9A">
        <w:t>reševanje reklamacij in izpolnjevanje pogodbenih obveznosti ter</w:t>
      </w:r>
    </w:p>
    <w:p w14:paraId="0708E681" w14:textId="767400A4" w:rsidR="00B94982" w:rsidRPr="00E50F9A" w:rsidRDefault="00B94982" w:rsidP="00517350">
      <w:pPr>
        <w:pStyle w:val="ListParagraph"/>
        <w:numPr>
          <w:ilvl w:val="0"/>
          <w:numId w:val="4"/>
        </w:numPr>
      </w:pPr>
      <w:r w:rsidRPr="00E50F9A">
        <w:t>upoštevanje naročnikovih želja,</w:t>
      </w:r>
    </w:p>
    <w:p w14:paraId="1AAFFCE0" w14:textId="5B497F79" w:rsidR="00486109" w:rsidRPr="00E50F9A" w:rsidRDefault="00486109" w:rsidP="00486109">
      <w:r w:rsidRPr="00E50F9A">
        <w:t>ocenjujemo poslovno sodelovanje z omenjenim ponudnikom v tem obdobju kot</w:t>
      </w:r>
    </w:p>
    <w:p w14:paraId="6C84E89A" w14:textId="77777777" w:rsidR="00486109" w:rsidRPr="00E50F9A" w:rsidRDefault="00486109" w:rsidP="00486109"/>
    <w:p w14:paraId="41DC43DF" w14:textId="77777777" w:rsidR="00486109" w:rsidRPr="00E50F9A" w:rsidRDefault="00486109" w:rsidP="00486109">
      <w:pPr>
        <w:jc w:val="center"/>
        <w:rPr>
          <w:b/>
          <w:sz w:val="22"/>
        </w:rPr>
      </w:pPr>
      <w:r w:rsidRPr="00E50F9A">
        <w:rPr>
          <w:b/>
          <w:sz w:val="22"/>
        </w:rPr>
        <w:t>DOBRO.</w:t>
      </w:r>
    </w:p>
    <w:p w14:paraId="291FD002" w14:textId="77777777" w:rsidR="00486109" w:rsidRPr="00E50F9A" w:rsidRDefault="00486109" w:rsidP="00B94982">
      <w:pPr>
        <w:rPr>
          <w:b/>
          <w:sz w:val="22"/>
        </w:rPr>
      </w:pPr>
    </w:p>
    <w:p w14:paraId="4F17F8D1" w14:textId="40781C3C" w:rsidR="00486109" w:rsidRPr="00E50F9A" w:rsidRDefault="00486109" w:rsidP="00064529">
      <w:r w:rsidRPr="00E50F9A">
        <w:t>Pogodbena obveznost je bila opravljena v dogovorjeni kvaliteti in količini, v skladu z dogovorjenimi roki, postopki in standardi.</w:t>
      </w:r>
      <w:r w:rsidR="00B94982" w:rsidRPr="00E50F9A">
        <w:t xml:space="preserve"> </w:t>
      </w:r>
      <w:r w:rsidRPr="00E50F9A">
        <w:t xml:space="preserve">Potrdilo se izdaja za potrebe javnega </w:t>
      </w:r>
      <w:r w:rsidR="00B94982" w:rsidRPr="00E50F9A">
        <w:t>naročila</w:t>
      </w:r>
      <w:r w:rsidRPr="00E50F9A">
        <w:t xml:space="preserve"> naročnika RTV Slovenija št.: </w:t>
      </w:r>
      <w:r w:rsidR="00596647" w:rsidRPr="00E50F9A">
        <w:rPr>
          <w:rFonts w:cs="Arial"/>
        </w:rPr>
        <w:t>JN-S0708</w:t>
      </w:r>
      <w:r w:rsidRPr="00E50F9A">
        <w:rPr>
          <w:rFonts w:cs="Arial"/>
        </w:rPr>
        <w:t xml:space="preserve"> </w:t>
      </w:r>
      <w:r w:rsidRPr="00E50F9A">
        <w:t>ter se v druge namene ne more uporabljati.</w:t>
      </w:r>
    </w:p>
    <w:p w14:paraId="2FE04120" w14:textId="4B2DBA98" w:rsidR="00062E09" w:rsidRPr="00E50F9A" w:rsidRDefault="00062E09" w:rsidP="004423A8">
      <w:pPr>
        <w:rPr>
          <w:rFonts w:cs="Arial"/>
          <w:szCs w:val="20"/>
        </w:rPr>
      </w:pPr>
    </w:p>
    <w:p w14:paraId="345C3109" w14:textId="77777777" w:rsidR="004423A8" w:rsidRPr="00E50F9A" w:rsidRDefault="004423A8" w:rsidP="004423A8">
      <w:pPr>
        <w:rPr>
          <w:rFonts w:cs="Arial"/>
          <w:szCs w:val="20"/>
        </w:rPr>
      </w:pPr>
    </w:p>
    <w:p w14:paraId="19A5ED10" w14:textId="77777777" w:rsidR="006E3384" w:rsidRPr="00E50F9A" w:rsidRDefault="006E3384" w:rsidP="004423A8">
      <w:pPr>
        <w:rPr>
          <w:rFonts w:cs="Arial"/>
          <w:szCs w:val="20"/>
        </w:rPr>
      </w:pPr>
    </w:p>
    <w:p w14:paraId="248CC6EB" w14:textId="77777777" w:rsidR="006E3384" w:rsidRPr="00E50F9A" w:rsidRDefault="006E3384" w:rsidP="004423A8">
      <w:pPr>
        <w:rPr>
          <w:rFonts w:cs="Arial"/>
          <w:szCs w:val="20"/>
        </w:rPr>
      </w:pPr>
    </w:p>
    <w:p w14:paraId="682A7F05" w14:textId="77777777" w:rsidR="00062E09" w:rsidRPr="00E50F9A" w:rsidRDefault="00062E09" w:rsidP="00B94982">
      <w:pPr>
        <w:jc w:val="center"/>
        <w:rPr>
          <w:rFonts w:cs="Arial"/>
          <w:szCs w:val="20"/>
        </w:rPr>
      </w:pPr>
    </w:p>
    <w:p w14:paraId="31EAF08B" w14:textId="77777777" w:rsidR="004423A8" w:rsidRPr="00E50F9A" w:rsidRDefault="00B94982" w:rsidP="004423A8">
      <w:pPr>
        <w:spacing w:line="360" w:lineRule="auto"/>
        <w:jc w:val="center"/>
      </w:pPr>
      <w:r w:rsidRPr="00E50F9A">
        <w:rPr>
          <w:rFonts w:eastAsia="Calibri" w:cs="Arial"/>
          <w:noProof/>
          <w:szCs w:val="20"/>
        </w:rPr>
        <w:t xml:space="preserve">Kraj in datum: </w:t>
      </w:r>
      <w:r w:rsidRPr="00E50F9A">
        <w:rPr>
          <w:rFonts w:eastAsia="Calibri" w:cs="Arial"/>
          <w:noProof/>
          <w:szCs w:val="20"/>
        </w:rPr>
        <w:tab/>
      </w:r>
      <w:r w:rsidRPr="00E50F9A">
        <w:rPr>
          <w:rFonts w:eastAsia="Calibri" w:cs="Arial"/>
          <w:noProof/>
          <w:szCs w:val="20"/>
        </w:rPr>
        <w:tab/>
      </w:r>
      <w:r w:rsidRPr="00E50F9A">
        <w:rPr>
          <w:rFonts w:eastAsia="Calibri" w:cs="Arial"/>
          <w:noProof/>
          <w:szCs w:val="20"/>
        </w:rPr>
        <w:tab/>
      </w:r>
      <w:r w:rsidRPr="00E50F9A">
        <w:rPr>
          <w:rFonts w:eastAsia="Calibri" w:cs="Arial"/>
          <w:noProof/>
          <w:szCs w:val="20"/>
        </w:rPr>
        <w:tab/>
        <w:t>Žig:</w:t>
      </w:r>
      <w:r w:rsidRPr="00E50F9A">
        <w:rPr>
          <w:rFonts w:eastAsia="Calibri" w:cs="Arial"/>
          <w:noProof/>
          <w:szCs w:val="20"/>
        </w:rPr>
        <w:tab/>
      </w:r>
      <w:r w:rsidRPr="00E50F9A">
        <w:rPr>
          <w:rFonts w:eastAsia="Calibri" w:cs="Arial"/>
          <w:noProof/>
          <w:szCs w:val="20"/>
        </w:rPr>
        <w:tab/>
      </w:r>
      <w:r w:rsidRPr="00E50F9A">
        <w:rPr>
          <w:rFonts w:eastAsia="Calibri" w:cs="Arial"/>
          <w:noProof/>
          <w:szCs w:val="20"/>
        </w:rPr>
        <w:tab/>
      </w:r>
      <w:r w:rsidR="004423A8" w:rsidRPr="00E50F9A">
        <w:t>Podpis zastopnika</w:t>
      </w:r>
    </w:p>
    <w:p w14:paraId="1D1AC1DD" w14:textId="77777777" w:rsidR="004423A8" w:rsidRPr="00E50F9A" w:rsidRDefault="004423A8" w:rsidP="004423A8">
      <w:pPr>
        <w:spacing w:line="360" w:lineRule="auto"/>
        <w:ind w:left="4956" w:firstLine="708"/>
        <w:jc w:val="center"/>
      </w:pPr>
      <w:r w:rsidRPr="00E50F9A">
        <w:t>oz. prokurista:</w:t>
      </w:r>
    </w:p>
    <w:p w14:paraId="2438BE17" w14:textId="268C0C0F" w:rsidR="00B94982" w:rsidRPr="00E50F9A" w:rsidRDefault="00B94982" w:rsidP="004423A8">
      <w:pPr>
        <w:ind w:left="2124" w:hanging="2124"/>
        <w:jc w:val="center"/>
        <w:rPr>
          <w:rFonts w:eastAsia="Calibri" w:cs="Arial"/>
          <w:noProof/>
          <w:szCs w:val="20"/>
        </w:rPr>
      </w:pPr>
    </w:p>
    <w:p w14:paraId="2FE14469" w14:textId="77777777" w:rsidR="00B94982" w:rsidRPr="00E50F9A" w:rsidRDefault="00B94982" w:rsidP="00B94982">
      <w:pPr>
        <w:jc w:val="center"/>
        <w:rPr>
          <w:rFonts w:eastAsia="Calibri" w:cs="Arial"/>
          <w:noProof/>
          <w:szCs w:val="20"/>
        </w:rPr>
      </w:pPr>
    </w:p>
    <w:p w14:paraId="700A31A1" w14:textId="7921F066" w:rsidR="00B94982" w:rsidRPr="00E50F9A" w:rsidRDefault="009C17D8" w:rsidP="00B94982">
      <w:pPr>
        <w:rPr>
          <w:rFonts w:eastAsia="Calibri" w:cs="Arial"/>
          <w:noProof/>
          <w:szCs w:val="20"/>
        </w:rPr>
      </w:pPr>
      <w:r w:rsidRPr="00E50F9A">
        <w:rPr>
          <w:rFonts w:eastAsia="Calibri" w:cs="Arial"/>
          <w:noProof/>
          <w:szCs w:val="20"/>
        </w:rPr>
        <w:t xml:space="preserve">  </w:t>
      </w:r>
      <w:r w:rsidR="00B94982" w:rsidRPr="00E50F9A">
        <w:rPr>
          <w:rFonts w:eastAsia="Calibri" w:cs="Arial"/>
          <w:noProof/>
          <w:szCs w:val="20"/>
        </w:rPr>
        <w:t>........................................</w:t>
      </w:r>
      <w:r w:rsidR="00B94982" w:rsidRPr="00E50F9A">
        <w:rPr>
          <w:rFonts w:eastAsia="Calibri" w:cs="Arial"/>
          <w:noProof/>
          <w:szCs w:val="20"/>
        </w:rPr>
        <w:tab/>
      </w:r>
      <w:r w:rsidR="00B94982" w:rsidRPr="00E50F9A">
        <w:rPr>
          <w:rFonts w:eastAsia="Calibri" w:cs="Arial"/>
          <w:noProof/>
          <w:szCs w:val="20"/>
        </w:rPr>
        <w:tab/>
      </w:r>
      <w:r w:rsidR="00B94982" w:rsidRPr="00E50F9A">
        <w:rPr>
          <w:rFonts w:eastAsia="Calibri" w:cs="Arial"/>
          <w:noProof/>
          <w:szCs w:val="20"/>
        </w:rPr>
        <w:tab/>
      </w:r>
      <w:r w:rsidR="00B94982" w:rsidRPr="00E50F9A">
        <w:rPr>
          <w:rFonts w:eastAsia="Calibri" w:cs="Arial"/>
          <w:noProof/>
          <w:szCs w:val="20"/>
        </w:rPr>
        <w:tab/>
      </w:r>
      <w:r w:rsidR="0056232F" w:rsidRPr="00E50F9A">
        <w:rPr>
          <w:rFonts w:eastAsia="Calibri" w:cs="Arial"/>
          <w:noProof/>
          <w:szCs w:val="20"/>
        </w:rPr>
        <w:t xml:space="preserve">            </w:t>
      </w:r>
      <w:r w:rsidR="00B94982" w:rsidRPr="00E50F9A">
        <w:rPr>
          <w:rFonts w:eastAsia="Calibri" w:cs="Arial"/>
          <w:noProof/>
          <w:szCs w:val="20"/>
        </w:rPr>
        <w:t xml:space="preserve"> </w:t>
      </w:r>
      <w:r w:rsidRPr="00E50F9A">
        <w:rPr>
          <w:rFonts w:eastAsia="Calibri" w:cs="Arial"/>
          <w:noProof/>
          <w:szCs w:val="20"/>
        </w:rPr>
        <w:t xml:space="preserve">           </w:t>
      </w:r>
      <w:r w:rsidR="00B94982" w:rsidRPr="00E50F9A">
        <w:rPr>
          <w:rFonts w:eastAsia="Calibri" w:cs="Arial"/>
          <w:noProof/>
          <w:szCs w:val="20"/>
        </w:rPr>
        <w:t>.........................................</w:t>
      </w:r>
    </w:p>
    <w:p w14:paraId="741DD85C" w14:textId="3D4A85C5" w:rsidR="00C75C61" w:rsidRPr="00E50F9A" w:rsidRDefault="00C75C61" w:rsidP="00C75C61">
      <w:pPr>
        <w:jc w:val="right"/>
        <w:rPr>
          <w:b/>
        </w:rPr>
      </w:pPr>
      <w:bookmarkStart w:id="212" w:name="_Toc518024528"/>
      <w:bookmarkEnd w:id="209"/>
      <w:r w:rsidRPr="00E50F9A">
        <w:rPr>
          <w:b/>
        </w:rPr>
        <w:lastRenderedPageBreak/>
        <w:t>OBR-</w:t>
      </w:r>
      <w:r w:rsidR="00D62C61" w:rsidRPr="00E50F9A">
        <w:rPr>
          <w:b/>
        </w:rPr>
        <w:t>9</w:t>
      </w:r>
    </w:p>
    <w:p w14:paraId="41DB655A" w14:textId="77777777" w:rsidR="00517350" w:rsidRPr="00E50F9A" w:rsidRDefault="00517350" w:rsidP="00C75C61"/>
    <w:p w14:paraId="17D5EC8F" w14:textId="77777777" w:rsidR="00517350" w:rsidRPr="00E50F9A" w:rsidRDefault="00517350" w:rsidP="00C75C61"/>
    <w:p w14:paraId="380244EC" w14:textId="460623A9" w:rsidR="00C75C61" w:rsidRPr="00E50F9A" w:rsidRDefault="00517350" w:rsidP="00C75C61">
      <w:r w:rsidRPr="00E50F9A">
        <w:t>Naziv:</w:t>
      </w:r>
      <w:r w:rsidR="00C75C61" w:rsidRPr="00E50F9A">
        <w:t xml:space="preserve"> ..................................................</w:t>
      </w:r>
    </w:p>
    <w:p w14:paraId="4A1AE32E" w14:textId="77777777" w:rsidR="00C75C61" w:rsidRPr="00E50F9A" w:rsidRDefault="00C75C61" w:rsidP="00C75C61">
      <w:pPr>
        <w:rPr>
          <w:i/>
        </w:rPr>
      </w:pPr>
    </w:p>
    <w:p w14:paraId="048A4690" w14:textId="6C6E8896" w:rsidR="00C75C61" w:rsidRPr="00E50F9A" w:rsidRDefault="00C75C61" w:rsidP="00C75C61">
      <w:pPr>
        <w:spacing w:line="360" w:lineRule="auto"/>
      </w:pPr>
      <w:r w:rsidRPr="00E50F9A">
        <w:t>Naslov</w:t>
      </w:r>
      <w:r w:rsidR="00517350" w:rsidRPr="00E50F9A">
        <w:t>:</w:t>
      </w:r>
      <w:r w:rsidRPr="00E50F9A">
        <w:t xml:space="preserve"> ......................................................</w:t>
      </w:r>
    </w:p>
    <w:p w14:paraId="677AE444" w14:textId="77546A95" w:rsidR="009C17D8" w:rsidRPr="00E50F9A" w:rsidRDefault="009C17D8" w:rsidP="00C75C61">
      <w:pPr>
        <w:spacing w:line="360" w:lineRule="auto"/>
      </w:pPr>
    </w:p>
    <w:p w14:paraId="7C89BC7A" w14:textId="031770F6" w:rsidR="009C17D8" w:rsidRPr="00E50F9A" w:rsidRDefault="009C17D8" w:rsidP="00C75C61">
      <w:pPr>
        <w:spacing w:line="360" w:lineRule="auto"/>
      </w:pPr>
    </w:p>
    <w:p w14:paraId="35554916" w14:textId="77777777" w:rsidR="009C17D8" w:rsidRPr="00E50F9A" w:rsidRDefault="009C17D8" w:rsidP="00C75C61">
      <w:pPr>
        <w:spacing w:line="360" w:lineRule="auto"/>
      </w:pPr>
    </w:p>
    <w:p w14:paraId="7F096B86" w14:textId="2E84B894" w:rsidR="00C75C61" w:rsidRPr="00E50F9A" w:rsidRDefault="00C75C61" w:rsidP="00C75C61">
      <w:pPr>
        <w:pStyle w:val="Heading22"/>
        <w:rPr>
          <w:sz w:val="20"/>
          <w:szCs w:val="20"/>
        </w:rPr>
      </w:pPr>
      <w:bookmarkStart w:id="213" w:name="_Toc128383660"/>
      <w:bookmarkStart w:id="214" w:name="_Toc176944040"/>
      <w:bookmarkEnd w:id="212"/>
      <w:r w:rsidRPr="00E50F9A">
        <w:rPr>
          <w:sz w:val="20"/>
          <w:szCs w:val="20"/>
        </w:rPr>
        <w:t>Izjava o varovanju podatkov</w:t>
      </w:r>
      <w:bookmarkEnd w:id="213"/>
      <w:bookmarkEnd w:id="214"/>
    </w:p>
    <w:p w14:paraId="276EFFCC" w14:textId="73BCF86F" w:rsidR="00C75C61" w:rsidRPr="00E50F9A" w:rsidRDefault="00C75C61" w:rsidP="00C75C61">
      <w:pPr>
        <w:jc w:val="center"/>
        <w:rPr>
          <w:b/>
          <w:szCs w:val="20"/>
        </w:rPr>
      </w:pPr>
      <w:r w:rsidRPr="00E50F9A">
        <w:rPr>
          <w:rFonts w:cs="Arial"/>
          <w:b/>
          <w:szCs w:val="20"/>
        </w:rPr>
        <w:t xml:space="preserve">ZA JAVNO NAROČILO </w:t>
      </w:r>
      <w:r w:rsidR="00596647" w:rsidRPr="00E50F9A">
        <w:rPr>
          <w:b/>
          <w:szCs w:val="20"/>
        </w:rPr>
        <w:t>JN-S0708</w:t>
      </w:r>
    </w:p>
    <w:p w14:paraId="6858025C" w14:textId="77777777" w:rsidR="00C75C61" w:rsidRPr="00E50F9A" w:rsidRDefault="00C75C61" w:rsidP="00C75C61">
      <w:pPr>
        <w:rPr>
          <w:rFonts w:cs="Arial"/>
        </w:rPr>
      </w:pPr>
    </w:p>
    <w:p w14:paraId="135F67AE" w14:textId="77777777" w:rsidR="00C75C61" w:rsidRPr="00E50F9A" w:rsidRDefault="00C75C61" w:rsidP="00C75C61">
      <w:pPr>
        <w:rPr>
          <w:rFonts w:cs="Arial"/>
        </w:rPr>
      </w:pPr>
    </w:p>
    <w:p w14:paraId="4E193309" w14:textId="77777777" w:rsidR="00C75C61" w:rsidRPr="00E50F9A" w:rsidRDefault="00C75C61" w:rsidP="00C75C61">
      <w:pPr>
        <w:rPr>
          <w:rFonts w:cs="Arial"/>
        </w:rPr>
      </w:pPr>
    </w:p>
    <w:p w14:paraId="37C7BC48" w14:textId="77777777" w:rsidR="00C75C61" w:rsidRPr="00E50F9A" w:rsidRDefault="00C75C61" w:rsidP="00C75C61">
      <w:pPr>
        <w:rPr>
          <w:rFonts w:cs="Arial"/>
          <w:b/>
          <w:u w:val="single"/>
        </w:rPr>
      </w:pPr>
    </w:p>
    <w:p w14:paraId="37FCE955" w14:textId="05351DAF" w:rsidR="00C75C61" w:rsidRPr="00E50F9A" w:rsidRDefault="00C75C61" w:rsidP="00C75C61">
      <w:pPr>
        <w:rPr>
          <w:rFonts w:cs="Arial"/>
        </w:rPr>
      </w:pPr>
      <w:r w:rsidRPr="00E50F9A">
        <w:rPr>
          <w:rFonts w:cs="Arial"/>
        </w:rPr>
        <w:t>Pod kazensko in materialno odgovornostjo izjavljamo, da bomo:</w:t>
      </w:r>
    </w:p>
    <w:p w14:paraId="7C904515" w14:textId="77777777" w:rsidR="00C75C61" w:rsidRPr="00E50F9A" w:rsidRDefault="00C75C61" w:rsidP="00C75C61">
      <w:pPr>
        <w:rPr>
          <w:rFonts w:cs="Arial"/>
          <w:bCs/>
        </w:rPr>
      </w:pPr>
    </w:p>
    <w:p w14:paraId="09D59A10" w14:textId="50FD4344" w:rsidR="00C75C61" w:rsidRPr="00E50F9A" w:rsidRDefault="00C75C61" w:rsidP="007F63A0">
      <w:pPr>
        <w:numPr>
          <w:ilvl w:val="0"/>
          <w:numId w:val="8"/>
        </w:numPr>
        <w:rPr>
          <w:rFonts w:cs="Arial"/>
        </w:rPr>
      </w:pPr>
      <w:r w:rsidRPr="00E50F9A">
        <w:rPr>
          <w:rFonts w:cs="Arial"/>
        </w:rPr>
        <w:t>vse podatke, s katerimi bomo razpolagali, varovali v skladu z določbami Zakona o varstvu osebnih podatkov (</w:t>
      </w:r>
      <w:r w:rsidR="00AC27A0" w:rsidRPr="00E50F9A">
        <w:t>Uradni list RS, št. 163/22</w:t>
      </w:r>
      <w:r w:rsidRPr="00E50F9A">
        <w:t>);</w:t>
      </w:r>
    </w:p>
    <w:p w14:paraId="17F5A7E0" w14:textId="77777777" w:rsidR="00C75C61" w:rsidRPr="00E50F9A" w:rsidRDefault="00C75C61" w:rsidP="00C75C61">
      <w:pPr>
        <w:ind w:left="360"/>
        <w:rPr>
          <w:rFonts w:cs="Arial"/>
        </w:rPr>
      </w:pPr>
    </w:p>
    <w:p w14:paraId="189D4856" w14:textId="367DF8A1" w:rsidR="00C75C61" w:rsidRPr="00E50F9A" w:rsidRDefault="00C75C61" w:rsidP="007F63A0">
      <w:pPr>
        <w:numPr>
          <w:ilvl w:val="0"/>
          <w:numId w:val="8"/>
        </w:numPr>
        <w:rPr>
          <w:rFonts w:cs="Arial"/>
        </w:rPr>
      </w:pPr>
      <w:r w:rsidRPr="00E50F9A">
        <w:rPr>
          <w:rFonts w:cs="Arial"/>
        </w:rPr>
        <w:t>hranili vse podatke, spise in listine, s katerimi bomo seznanjeni ob pridobivanju dodatnih informacij in opravljanju storitev, kot poslovno skrivnost;</w:t>
      </w:r>
    </w:p>
    <w:p w14:paraId="44A41DB3" w14:textId="77777777" w:rsidR="00C75C61" w:rsidRPr="00E50F9A" w:rsidRDefault="00C75C61" w:rsidP="00C75C61">
      <w:pPr>
        <w:pStyle w:val="ListParagraph"/>
        <w:rPr>
          <w:rFonts w:cs="Arial"/>
        </w:rPr>
      </w:pPr>
    </w:p>
    <w:p w14:paraId="19B80BA9" w14:textId="2B832425" w:rsidR="00C75C61" w:rsidRPr="00E50F9A" w:rsidRDefault="00C75C61" w:rsidP="007F63A0">
      <w:pPr>
        <w:numPr>
          <w:ilvl w:val="0"/>
          <w:numId w:val="8"/>
        </w:numPr>
        <w:rPr>
          <w:rFonts w:cs="Arial"/>
        </w:rPr>
      </w:pPr>
      <w:r w:rsidRPr="00E50F9A">
        <w:rPr>
          <w:rFonts w:cs="Arial"/>
        </w:rPr>
        <w:t>varovali podatke v skladu s »Krovno politiko varovanja informacij v JZ RTV Slovenija«.</w:t>
      </w:r>
    </w:p>
    <w:p w14:paraId="7C82F310" w14:textId="46B3B661" w:rsidR="00C75C61" w:rsidRPr="00E50F9A" w:rsidRDefault="00C75C61" w:rsidP="00C75C61">
      <w:pPr>
        <w:rPr>
          <w:rFonts w:cs="Arial"/>
        </w:rPr>
      </w:pPr>
    </w:p>
    <w:p w14:paraId="776893F5" w14:textId="77777777" w:rsidR="00C75C61" w:rsidRPr="00E50F9A" w:rsidRDefault="00C75C61" w:rsidP="00C75C61">
      <w:pPr>
        <w:rPr>
          <w:rFonts w:cs="Arial"/>
        </w:rPr>
      </w:pPr>
    </w:p>
    <w:p w14:paraId="2614979F" w14:textId="77777777" w:rsidR="00C75C61" w:rsidRPr="00E50F9A" w:rsidRDefault="00C75C61" w:rsidP="006B5803">
      <w:pPr>
        <w:spacing w:line="360" w:lineRule="auto"/>
        <w:jc w:val="center"/>
      </w:pPr>
    </w:p>
    <w:p w14:paraId="21D88380" w14:textId="77777777" w:rsidR="006B5803" w:rsidRPr="00E50F9A" w:rsidRDefault="006B5803" w:rsidP="00303745">
      <w:pPr>
        <w:jc w:val="right"/>
        <w:rPr>
          <w:b/>
        </w:rPr>
      </w:pPr>
    </w:p>
    <w:p w14:paraId="029A78FB" w14:textId="77777777" w:rsidR="00C75C61" w:rsidRPr="00E50F9A" w:rsidRDefault="00C75C61" w:rsidP="00303745">
      <w:pPr>
        <w:jc w:val="right"/>
        <w:rPr>
          <w:b/>
        </w:rPr>
      </w:pPr>
    </w:p>
    <w:p w14:paraId="10C61D3D" w14:textId="77777777" w:rsidR="00C75C61" w:rsidRPr="00E50F9A" w:rsidRDefault="00C75C61" w:rsidP="00303745">
      <w:pPr>
        <w:jc w:val="right"/>
        <w:rPr>
          <w:b/>
        </w:rPr>
      </w:pPr>
    </w:p>
    <w:p w14:paraId="420B1DDA" w14:textId="77777777" w:rsidR="00C75C61" w:rsidRPr="00E50F9A" w:rsidRDefault="00C75C61" w:rsidP="00303745">
      <w:pPr>
        <w:jc w:val="right"/>
        <w:rPr>
          <w:b/>
        </w:rPr>
      </w:pPr>
    </w:p>
    <w:p w14:paraId="6F35F867" w14:textId="77777777" w:rsidR="00C75C61" w:rsidRPr="00E50F9A" w:rsidRDefault="00C75C61" w:rsidP="00303745">
      <w:pPr>
        <w:jc w:val="right"/>
        <w:rPr>
          <w:b/>
        </w:rPr>
      </w:pPr>
    </w:p>
    <w:p w14:paraId="5DD5373B" w14:textId="77777777" w:rsidR="00C75C61" w:rsidRPr="00E50F9A" w:rsidRDefault="00C75C61" w:rsidP="00303745">
      <w:pPr>
        <w:jc w:val="right"/>
        <w:rPr>
          <w:b/>
        </w:rPr>
      </w:pPr>
    </w:p>
    <w:p w14:paraId="4D9A390D" w14:textId="77777777" w:rsidR="00C75C61" w:rsidRPr="00E50F9A" w:rsidRDefault="00C75C61" w:rsidP="00303745">
      <w:pPr>
        <w:jc w:val="right"/>
        <w:rPr>
          <w:b/>
        </w:rPr>
      </w:pPr>
    </w:p>
    <w:p w14:paraId="5939B787" w14:textId="77777777" w:rsidR="00C75C61" w:rsidRPr="00E50F9A" w:rsidRDefault="00C75C61" w:rsidP="00517350">
      <w:pPr>
        <w:rPr>
          <w:b/>
        </w:rPr>
      </w:pPr>
    </w:p>
    <w:p w14:paraId="1262E51B" w14:textId="77777777" w:rsidR="00C75C61" w:rsidRPr="00E50F9A" w:rsidRDefault="00C75C61" w:rsidP="00303745">
      <w:pPr>
        <w:jc w:val="right"/>
        <w:rPr>
          <w:b/>
        </w:rPr>
      </w:pPr>
    </w:p>
    <w:p w14:paraId="39CAF75D" w14:textId="77777777" w:rsidR="00C75C61" w:rsidRPr="00E50F9A" w:rsidRDefault="00C75C61" w:rsidP="00303745">
      <w:pPr>
        <w:jc w:val="right"/>
        <w:rPr>
          <w:b/>
        </w:rPr>
      </w:pPr>
    </w:p>
    <w:p w14:paraId="75E4350B" w14:textId="74D24B54" w:rsidR="00C75C61" w:rsidRPr="00E50F9A" w:rsidRDefault="00C75C61" w:rsidP="00B8269C">
      <w:pPr>
        <w:rPr>
          <w:b/>
        </w:rPr>
      </w:pPr>
    </w:p>
    <w:p w14:paraId="42A0D0EC" w14:textId="77777777" w:rsidR="00B8269C" w:rsidRPr="00E50F9A" w:rsidRDefault="00B8269C" w:rsidP="00B8269C">
      <w:pPr>
        <w:rPr>
          <w:b/>
        </w:rPr>
      </w:pPr>
    </w:p>
    <w:p w14:paraId="2E658ECC" w14:textId="77777777" w:rsidR="00C75C61" w:rsidRPr="00E50F9A" w:rsidRDefault="00C75C61" w:rsidP="00303745">
      <w:pPr>
        <w:jc w:val="right"/>
        <w:rPr>
          <w:b/>
        </w:rPr>
      </w:pPr>
    </w:p>
    <w:p w14:paraId="4551BA1D" w14:textId="77777777" w:rsidR="00C75C61" w:rsidRPr="00E50F9A" w:rsidRDefault="00C75C61" w:rsidP="00303745">
      <w:pPr>
        <w:jc w:val="right"/>
        <w:rPr>
          <w:b/>
        </w:rPr>
      </w:pPr>
    </w:p>
    <w:p w14:paraId="07014B86" w14:textId="77777777" w:rsidR="00C75C61" w:rsidRPr="00E50F9A" w:rsidRDefault="00C75C61" w:rsidP="00303745">
      <w:pPr>
        <w:jc w:val="right"/>
        <w:rPr>
          <w:b/>
        </w:rPr>
      </w:pPr>
    </w:p>
    <w:p w14:paraId="3FB4BCAF" w14:textId="5F34AC55" w:rsidR="00C75C61" w:rsidRPr="00E50F9A" w:rsidRDefault="00C75C61" w:rsidP="00303745">
      <w:pPr>
        <w:jc w:val="right"/>
        <w:rPr>
          <w:b/>
        </w:rPr>
      </w:pPr>
    </w:p>
    <w:p w14:paraId="02C40F5A" w14:textId="368D9456" w:rsidR="004423A8" w:rsidRPr="00E50F9A" w:rsidRDefault="004423A8" w:rsidP="00303745">
      <w:pPr>
        <w:jc w:val="right"/>
        <w:rPr>
          <w:b/>
        </w:rPr>
      </w:pPr>
    </w:p>
    <w:p w14:paraId="70807A43" w14:textId="0BDF5713" w:rsidR="004423A8" w:rsidRPr="00E50F9A" w:rsidRDefault="004423A8" w:rsidP="00303745">
      <w:pPr>
        <w:jc w:val="right"/>
        <w:rPr>
          <w:b/>
        </w:rPr>
      </w:pPr>
    </w:p>
    <w:p w14:paraId="121C3BC3" w14:textId="602D62BB" w:rsidR="004423A8" w:rsidRPr="00E50F9A" w:rsidRDefault="004423A8" w:rsidP="00303745">
      <w:pPr>
        <w:jc w:val="right"/>
        <w:rPr>
          <w:b/>
        </w:rPr>
      </w:pPr>
    </w:p>
    <w:p w14:paraId="4831974B" w14:textId="77777777" w:rsidR="004423A8" w:rsidRPr="00E50F9A" w:rsidRDefault="004423A8" w:rsidP="00303745">
      <w:pPr>
        <w:jc w:val="right"/>
        <w:rPr>
          <w:b/>
        </w:rPr>
      </w:pPr>
    </w:p>
    <w:p w14:paraId="7ABD8F3B" w14:textId="77777777" w:rsidR="00C75C61" w:rsidRPr="00E50F9A" w:rsidRDefault="00C75C61" w:rsidP="00303745">
      <w:pPr>
        <w:jc w:val="right"/>
        <w:rPr>
          <w:b/>
        </w:rPr>
      </w:pPr>
    </w:p>
    <w:p w14:paraId="3238A308" w14:textId="77777777" w:rsidR="00C75C61" w:rsidRPr="00E50F9A" w:rsidRDefault="00C75C61" w:rsidP="00303745">
      <w:pPr>
        <w:jc w:val="right"/>
        <w:rPr>
          <w:b/>
        </w:rPr>
      </w:pPr>
    </w:p>
    <w:p w14:paraId="6036EF6E" w14:textId="77777777" w:rsidR="00C75C61" w:rsidRPr="00E50F9A" w:rsidRDefault="00C75C61" w:rsidP="00303745">
      <w:pPr>
        <w:jc w:val="right"/>
        <w:rPr>
          <w:b/>
        </w:rPr>
      </w:pPr>
    </w:p>
    <w:p w14:paraId="56150CBD" w14:textId="77777777" w:rsidR="00DE4A9A" w:rsidRPr="00E50F9A" w:rsidRDefault="00DE4A9A" w:rsidP="00DE4A9A">
      <w:pPr>
        <w:jc w:val="center"/>
        <w:rPr>
          <w:b/>
          <w:u w:val="single"/>
        </w:rPr>
      </w:pPr>
    </w:p>
    <w:p w14:paraId="204FB0F2" w14:textId="77777777" w:rsidR="009C17D8" w:rsidRPr="00E50F9A" w:rsidRDefault="009C17D8" w:rsidP="009C17D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C43F973" w14:textId="77777777" w:rsidR="009C17D8" w:rsidRPr="00E50F9A" w:rsidRDefault="009C17D8" w:rsidP="009C17D8">
      <w:pPr>
        <w:spacing w:line="360" w:lineRule="auto"/>
        <w:ind w:left="4956" w:firstLine="708"/>
        <w:jc w:val="center"/>
      </w:pPr>
      <w:r w:rsidRPr="00E50F9A">
        <w:t>oz. prokurista:</w:t>
      </w:r>
    </w:p>
    <w:p w14:paraId="46C579D5" w14:textId="77777777" w:rsidR="009C17D8" w:rsidRPr="00E50F9A" w:rsidRDefault="009C17D8" w:rsidP="009C17D8">
      <w:pPr>
        <w:spacing w:line="360" w:lineRule="auto"/>
        <w:jc w:val="center"/>
      </w:pPr>
    </w:p>
    <w:p w14:paraId="20DFBE0B" w14:textId="77777777" w:rsidR="009C17D8" w:rsidRPr="00E50F9A" w:rsidRDefault="009C17D8" w:rsidP="009C17D8">
      <w:pPr>
        <w:spacing w:line="360" w:lineRule="auto"/>
        <w:jc w:val="center"/>
      </w:pPr>
      <w:r w:rsidRPr="00E50F9A">
        <w:t>........................................</w:t>
      </w:r>
      <w:r w:rsidRPr="00E50F9A">
        <w:tab/>
      </w:r>
      <w:r w:rsidRPr="00E50F9A">
        <w:tab/>
      </w:r>
      <w:r w:rsidRPr="00E50F9A">
        <w:tab/>
      </w:r>
      <w:r w:rsidRPr="00E50F9A">
        <w:tab/>
      </w:r>
      <w:r w:rsidRPr="00E50F9A">
        <w:tab/>
        <w:t>.........................................</w:t>
      </w:r>
    </w:p>
    <w:p w14:paraId="5C5DE667" w14:textId="77777777" w:rsidR="003C5EC9" w:rsidRPr="00E50F9A" w:rsidRDefault="003C5EC9" w:rsidP="00303745">
      <w:pPr>
        <w:jc w:val="right"/>
        <w:rPr>
          <w:b/>
        </w:rPr>
      </w:pPr>
    </w:p>
    <w:p w14:paraId="5FFA6418" w14:textId="77777777" w:rsidR="000A1396" w:rsidRPr="00E50F9A" w:rsidRDefault="000A1396" w:rsidP="009C17D8">
      <w:pPr>
        <w:rPr>
          <w:b/>
        </w:rPr>
      </w:pPr>
    </w:p>
    <w:p w14:paraId="214F8582" w14:textId="1F5AACA8" w:rsidR="00303745" w:rsidRPr="00E50F9A" w:rsidRDefault="00303745" w:rsidP="00303745">
      <w:pPr>
        <w:jc w:val="right"/>
        <w:rPr>
          <w:b/>
        </w:rPr>
      </w:pPr>
      <w:r w:rsidRPr="00E50F9A">
        <w:rPr>
          <w:b/>
        </w:rPr>
        <w:lastRenderedPageBreak/>
        <w:t>OBR-</w:t>
      </w:r>
      <w:r w:rsidR="00D2483C" w:rsidRPr="00E50F9A">
        <w:rPr>
          <w:b/>
        </w:rPr>
        <w:t>1</w:t>
      </w:r>
      <w:r w:rsidR="00D62C61" w:rsidRPr="00E50F9A">
        <w:rPr>
          <w:b/>
        </w:rPr>
        <w:t>0</w:t>
      </w:r>
    </w:p>
    <w:p w14:paraId="02C1A16D" w14:textId="77777777" w:rsidR="00303745" w:rsidRPr="00E50F9A" w:rsidRDefault="00303745" w:rsidP="00303745">
      <w:r w:rsidRPr="00E50F9A">
        <w:t>Ponudnik ..................................................</w:t>
      </w:r>
    </w:p>
    <w:p w14:paraId="595A73DD" w14:textId="77777777" w:rsidR="00303745" w:rsidRPr="00E50F9A" w:rsidRDefault="00303745" w:rsidP="00303745">
      <w:pPr>
        <w:rPr>
          <w:i/>
        </w:rPr>
      </w:pPr>
    </w:p>
    <w:p w14:paraId="7E1BD800" w14:textId="77777777" w:rsidR="00303745" w:rsidRPr="00E50F9A" w:rsidRDefault="00303745" w:rsidP="00303745">
      <w:pPr>
        <w:spacing w:line="360" w:lineRule="auto"/>
      </w:pPr>
      <w:r w:rsidRPr="00E50F9A">
        <w:t>Naslov ......................................................</w:t>
      </w:r>
    </w:p>
    <w:p w14:paraId="0D3A6C5E" w14:textId="77777777" w:rsidR="00303745" w:rsidRPr="00E50F9A" w:rsidRDefault="00303745" w:rsidP="00303745"/>
    <w:p w14:paraId="155C0913" w14:textId="77777777" w:rsidR="00303745" w:rsidRPr="00E50F9A" w:rsidRDefault="00303745" w:rsidP="00303745"/>
    <w:p w14:paraId="06D4D6DA" w14:textId="77777777" w:rsidR="00303745" w:rsidRPr="00E50F9A" w:rsidRDefault="00303745" w:rsidP="00303745"/>
    <w:p w14:paraId="2E431E79" w14:textId="77777777" w:rsidR="00303745" w:rsidRPr="00E50F9A" w:rsidRDefault="00303745" w:rsidP="00303745"/>
    <w:p w14:paraId="103C1BFB" w14:textId="77777777" w:rsidR="00303745" w:rsidRPr="00E50F9A" w:rsidRDefault="00303745" w:rsidP="00303745"/>
    <w:p w14:paraId="6D0A15FE" w14:textId="77777777" w:rsidR="00303745" w:rsidRPr="00E50F9A" w:rsidRDefault="00303745" w:rsidP="00303745"/>
    <w:p w14:paraId="36FA98C0" w14:textId="7C76FAF2" w:rsidR="00303745" w:rsidRPr="00E50F9A" w:rsidRDefault="00303745" w:rsidP="00303745">
      <w:pPr>
        <w:pStyle w:val="Heading2"/>
        <w:numPr>
          <w:ilvl w:val="0"/>
          <w:numId w:val="0"/>
        </w:numPr>
        <w:jc w:val="center"/>
        <w:rPr>
          <w:b/>
          <w:noProof/>
        </w:rPr>
      </w:pPr>
      <w:bookmarkStart w:id="215" w:name="_Hlk519162514"/>
      <w:bookmarkStart w:id="216" w:name="_Toc522002004"/>
      <w:bookmarkStart w:id="217" w:name="_Toc128383661"/>
      <w:bookmarkStart w:id="218" w:name="_Toc176944041"/>
      <w:r w:rsidRPr="00E50F9A">
        <w:rPr>
          <w:b/>
          <w:noProof/>
        </w:rPr>
        <w:t>Izjava o predložitvi garancije za dobro izvedbo pogodbenih obveznosti</w:t>
      </w:r>
      <w:bookmarkEnd w:id="215"/>
      <w:bookmarkEnd w:id="216"/>
      <w:bookmarkEnd w:id="217"/>
      <w:bookmarkEnd w:id="218"/>
    </w:p>
    <w:p w14:paraId="7B861FB4" w14:textId="42E3BBC2" w:rsidR="00A34E10" w:rsidRPr="00E50F9A" w:rsidRDefault="00A34E10" w:rsidP="00092AC2">
      <w:pPr>
        <w:jc w:val="center"/>
        <w:rPr>
          <w:b/>
        </w:rPr>
      </w:pPr>
      <w:r w:rsidRPr="00E50F9A">
        <w:rPr>
          <w:b/>
        </w:rPr>
        <w:t>J</w:t>
      </w:r>
      <w:r w:rsidR="00092AC2" w:rsidRPr="00E50F9A">
        <w:rPr>
          <w:b/>
        </w:rPr>
        <w:t xml:space="preserve">AVNO NAROČILO </w:t>
      </w:r>
      <w:r w:rsidR="00596647" w:rsidRPr="00E50F9A">
        <w:rPr>
          <w:b/>
        </w:rPr>
        <w:t>JN-S0708</w:t>
      </w:r>
    </w:p>
    <w:p w14:paraId="46C2D1BF" w14:textId="77777777" w:rsidR="00303745" w:rsidRPr="00E50F9A" w:rsidRDefault="00303745" w:rsidP="00303745"/>
    <w:p w14:paraId="3AF5579E" w14:textId="77777777" w:rsidR="00303745" w:rsidRPr="00E50F9A" w:rsidRDefault="00303745" w:rsidP="00303745">
      <w:pPr>
        <w:pStyle w:val="BodyText3"/>
        <w:rPr>
          <w:noProof/>
          <w:sz w:val="20"/>
          <w:lang w:val="sl-SI"/>
        </w:rPr>
      </w:pPr>
    </w:p>
    <w:p w14:paraId="712F09F5" w14:textId="39E82595" w:rsidR="00303745" w:rsidRPr="00E50F9A" w:rsidRDefault="00303745" w:rsidP="004251A3">
      <w:pPr>
        <w:pStyle w:val="BodyText3"/>
        <w:spacing w:line="280" w:lineRule="exact"/>
        <w:rPr>
          <w:rFonts w:cs="Arial"/>
          <w:bCs/>
          <w:noProof/>
          <w:sz w:val="20"/>
          <w:lang w:val="sl-SI"/>
        </w:rPr>
      </w:pPr>
      <w:r w:rsidRPr="00E50F9A">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750C50" w:rsidRPr="00E50F9A">
        <w:rPr>
          <w:rFonts w:cs="Arial"/>
          <w:bCs/>
          <w:noProof/>
          <w:sz w:val="20"/>
          <w:lang w:val="sl-SI"/>
        </w:rPr>
        <w:t>10</w:t>
      </w:r>
      <w:r w:rsidR="00E84F72" w:rsidRPr="00E50F9A">
        <w:rPr>
          <w:rFonts w:cs="Arial"/>
          <w:bCs/>
          <w:noProof/>
          <w:sz w:val="20"/>
          <w:lang w:val="sl-SI"/>
        </w:rPr>
        <w:t xml:space="preserve"> </w:t>
      </w:r>
      <w:r w:rsidRPr="00E50F9A">
        <w:rPr>
          <w:rFonts w:cs="Arial"/>
          <w:bCs/>
          <w:noProof/>
          <w:sz w:val="20"/>
          <w:lang w:val="sl-SI"/>
        </w:rPr>
        <w:t xml:space="preserve">% </w:t>
      </w:r>
      <w:r w:rsidR="00750C50" w:rsidRPr="00E50F9A">
        <w:rPr>
          <w:rFonts w:cs="Arial"/>
          <w:bCs/>
          <w:noProof/>
          <w:sz w:val="20"/>
          <w:lang w:val="sl-SI"/>
        </w:rPr>
        <w:t xml:space="preserve">letne </w:t>
      </w:r>
      <w:r w:rsidRPr="00E50F9A">
        <w:rPr>
          <w:rFonts w:cs="Arial"/>
          <w:bCs/>
          <w:noProof/>
          <w:sz w:val="20"/>
          <w:lang w:val="sl-SI"/>
        </w:rPr>
        <w:t xml:space="preserve">pogodbene vrednosti, nepreklicno, brezpogojno in plačljivo na prvi poziv naročnika, veljavno </w:t>
      </w:r>
      <w:r w:rsidR="007A2293" w:rsidRPr="00E50F9A">
        <w:rPr>
          <w:rFonts w:cs="Arial"/>
          <w:bCs/>
          <w:noProof/>
          <w:sz w:val="20"/>
          <w:lang w:val="sl-SI"/>
        </w:rPr>
        <w:t xml:space="preserve">od </w:t>
      </w:r>
      <w:r w:rsidR="007A2293" w:rsidRPr="00E50F9A">
        <w:rPr>
          <w:rFonts w:cs="Arial"/>
          <w:b/>
          <w:noProof/>
          <w:sz w:val="20"/>
          <w:lang w:val="sl-SI"/>
        </w:rPr>
        <w:t xml:space="preserve">1. </w:t>
      </w:r>
      <w:r w:rsidR="00DE3F76" w:rsidRPr="00E50F9A">
        <w:rPr>
          <w:rFonts w:cs="Arial"/>
          <w:b/>
          <w:noProof/>
          <w:sz w:val="20"/>
          <w:lang w:val="sl-SI"/>
        </w:rPr>
        <w:t>2</w:t>
      </w:r>
      <w:r w:rsidR="007A2293" w:rsidRPr="00E50F9A">
        <w:rPr>
          <w:rFonts w:cs="Arial"/>
          <w:b/>
          <w:noProof/>
          <w:sz w:val="20"/>
          <w:lang w:val="sl-SI"/>
        </w:rPr>
        <w:t>. 2025 do 31. 12. 2025</w:t>
      </w:r>
      <w:r w:rsidR="00750C50" w:rsidRPr="00E50F9A">
        <w:rPr>
          <w:rFonts w:cs="Arial"/>
          <w:bCs/>
          <w:noProof/>
          <w:sz w:val="20"/>
          <w:lang w:val="sl-SI"/>
        </w:rPr>
        <w:t>.</w:t>
      </w:r>
    </w:p>
    <w:p w14:paraId="654BA313" w14:textId="21BC077D" w:rsidR="00750C50" w:rsidRPr="00E50F9A" w:rsidRDefault="00750C50" w:rsidP="00750C50">
      <w:pPr>
        <w:pStyle w:val="BodyText3"/>
        <w:spacing w:line="280" w:lineRule="exact"/>
        <w:rPr>
          <w:rFonts w:cs="Arial"/>
          <w:bCs/>
          <w:noProof/>
          <w:sz w:val="20"/>
          <w:lang w:val="sl-SI"/>
        </w:rPr>
      </w:pPr>
    </w:p>
    <w:p w14:paraId="644570BB" w14:textId="52E71C36" w:rsidR="00750C50" w:rsidRPr="00E50F9A" w:rsidRDefault="00750C50" w:rsidP="00750C50">
      <w:pPr>
        <w:suppressAutoHyphens/>
        <w:spacing w:line="280" w:lineRule="exact"/>
        <w:rPr>
          <w:rFonts w:cs="Arial"/>
          <w:noProof/>
          <w:szCs w:val="20"/>
        </w:rPr>
      </w:pPr>
      <w:r w:rsidRPr="00E50F9A">
        <w:rPr>
          <w:rFonts w:cs="Arial"/>
          <w:bCs/>
          <w:noProof/>
        </w:rPr>
        <w:t>Prav tako izjavljamo, da bomo n</w:t>
      </w:r>
      <w:r w:rsidRPr="00E50F9A">
        <w:rPr>
          <w:rFonts w:cs="Arial"/>
          <w:noProof/>
          <w:szCs w:val="20"/>
        </w:rPr>
        <w:t xml:space="preserve">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predložili za drugo pogodbeno leto, in sicer 30 dni pred potekom predhodne garancije in z veljavnostjo </w:t>
      </w:r>
      <w:r w:rsidR="007A2293" w:rsidRPr="00E50F9A">
        <w:rPr>
          <w:rFonts w:cs="Arial"/>
          <w:noProof/>
          <w:szCs w:val="20"/>
        </w:rPr>
        <w:t xml:space="preserve">od </w:t>
      </w:r>
      <w:r w:rsidR="007A2293" w:rsidRPr="00E50F9A">
        <w:rPr>
          <w:rFonts w:cs="Arial"/>
          <w:b/>
          <w:noProof/>
        </w:rPr>
        <w:t>1. 1. 2026 do 31. 12. 2026</w:t>
      </w:r>
      <w:r w:rsidRPr="00E50F9A">
        <w:rPr>
          <w:rFonts w:cs="Arial"/>
          <w:noProof/>
          <w:szCs w:val="20"/>
        </w:rPr>
        <w:t>.</w:t>
      </w:r>
    </w:p>
    <w:p w14:paraId="45781C5A" w14:textId="5702A20E" w:rsidR="00750C50" w:rsidRPr="00E50F9A" w:rsidRDefault="00750C50" w:rsidP="00750C50">
      <w:pPr>
        <w:pStyle w:val="BodyText3"/>
        <w:spacing w:line="280" w:lineRule="exact"/>
        <w:rPr>
          <w:rFonts w:cs="Arial"/>
          <w:bCs/>
          <w:noProof/>
          <w:sz w:val="20"/>
          <w:lang w:val="sl-SI"/>
        </w:rPr>
      </w:pPr>
    </w:p>
    <w:p w14:paraId="4873E850" w14:textId="7A689456" w:rsidR="00750C50" w:rsidRPr="00E50F9A" w:rsidRDefault="00750C50" w:rsidP="00750C50">
      <w:pPr>
        <w:suppressAutoHyphens/>
        <w:spacing w:line="280" w:lineRule="exact"/>
        <w:rPr>
          <w:rFonts w:cs="Arial"/>
          <w:noProof/>
          <w:szCs w:val="20"/>
        </w:rPr>
      </w:pPr>
      <w:r w:rsidRPr="00E50F9A">
        <w:rPr>
          <w:rFonts w:cs="Arial"/>
          <w:bCs/>
          <w:noProof/>
        </w:rPr>
        <w:t>Prav tako izjavljamo, da bomo n</w:t>
      </w:r>
      <w:r w:rsidRPr="00E50F9A">
        <w:rPr>
          <w:rFonts w:cs="Arial"/>
          <w:noProof/>
          <w:szCs w:val="20"/>
        </w:rPr>
        <w:t xml:space="preserve">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predložili za tretje pogodbeno leto, in sicer 30 dni pred potekom predhodne garancije in z veljavnostjo </w:t>
      </w:r>
      <w:r w:rsidR="007A2293" w:rsidRPr="00E50F9A">
        <w:rPr>
          <w:rFonts w:cs="Arial"/>
          <w:noProof/>
          <w:szCs w:val="20"/>
        </w:rPr>
        <w:t xml:space="preserve">od </w:t>
      </w:r>
      <w:r w:rsidR="007A2293" w:rsidRPr="00E50F9A">
        <w:rPr>
          <w:rFonts w:cs="Arial"/>
          <w:b/>
          <w:noProof/>
        </w:rPr>
        <w:t>1. 1. 2027 do 31. 12. 2027.</w:t>
      </w:r>
    </w:p>
    <w:p w14:paraId="31B1631B" w14:textId="7D33DF31" w:rsidR="00750C50" w:rsidRPr="00E50F9A" w:rsidRDefault="00750C50" w:rsidP="00750C50">
      <w:pPr>
        <w:suppressAutoHyphens/>
        <w:spacing w:line="280" w:lineRule="exact"/>
        <w:rPr>
          <w:rFonts w:cs="Arial"/>
          <w:noProof/>
          <w:szCs w:val="20"/>
        </w:rPr>
      </w:pPr>
    </w:p>
    <w:p w14:paraId="70A7697D" w14:textId="255EF40C" w:rsidR="00750C50" w:rsidRPr="00E50F9A" w:rsidRDefault="00750C50" w:rsidP="00750C50">
      <w:pPr>
        <w:suppressAutoHyphens/>
        <w:spacing w:line="280" w:lineRule="exact"/>
        <w:rPr>
          <w:rFonts w:cs="Arial"/>
          <w:noProof/>
          <w:szCs w:val="20"/>
        </w:rPr>
      </w:pPr>
      <w:r w:rsidRPr="00E50F9A">
        <w:rPr>
          <w:rFonts w:cs="Arial"/>
          <w:bCs/>
          <w:noProof/>
        </w:rPr>
        <w:t>Prav tako izjavljamo, da bomo n</w:t>
      </w:r>
      <w:r w:rsidRPr="00E50F9A">
        <w:rPr>
          <w:rFonts w:cs="Arial"/>
          <w:noProof/>
          <w:szCs w:val="20"/>
        </w:rPr>
        <w:t xml:space="preserve">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predložili za četrto pogodbeno leto, in sicer 30 dni pred potekom predhodne garancije in z veljavnostjo </w:t>
      </w:r>
      <w:r w:rsidR="007A2293" w:rsidRPr="00E50F9A">
        <w:rPr>
          <w:rFonts w:cs="Arial"/>
          <w:noProof/>
          <w:szCs w:val="20"/>
        </w:rPr>
        <w:t xml:space="preserve">od </w:t>
      </w:r>
      <w:r w:rsidR="007A2293" w:rsidRPr="00E50F9A">
        <w:rPr>
          <w:rFonts w:cs="Arial"/>
          <w:b/>
          <w:noProof/>
        </w:rPr>
        <w:t>1. 1. 2028 do 31. 12. 2028.</w:t>
      </w:r>
    </w:p>
    <w:p w14:paraId="4A065994" w14:textId="161A4712" w:rsidR="00750C50" w:rsidRPr="00E50F9A" w:rsidRDefault="00750C50" w:rsidP="00750C50">
      <w:pPr>
        <w:suppressAutoHyphens/>
        <w:spacing w:line="280" w:lineRule="exact"/>
        <w:rPr>
          <w:rFonts w:cs="Arial"/>
          <w:noProof/>
          <w:szCs w:val="20"/>
        </w:rPr>
      </w:pPr>
    </w:p>
    <w:p w14:paraId="092529AD" w14:textId="77777777" w:rsidR="00750C50" w:rsidRPr="00E50F9A" w:rsidRDefault="00750C50" w:rsidP="00750C50">
      <w:pPr>
        <w:suppressAutoHyphens/>
        <w:rPr>
          <w:rFonts w:cs="Arial"/>
          <w:bCs/>
          <w:noProof/>
        </w:rPr>
      </w:pPr>
    </w:p>
    <w:p w14:paraId="7AD9B2B0" w14:textId="77777777" w:rsidR="00D62C61" w:rsidRPr="00E50F9A" w:rsidRDefault="00D62C61" w:rsidP="00750C50">
      <w:pPr>
        <w:suppressAutoHyphens/>
        <w:rPr>
          <w:rFonts w:cs="Arial"/>
          <w:bCs/>
          <w:noProof/>
        </w:rPr>
      </w:pPr>
    </w:p>
    <w:p w14:paraId="4B0563B0" w14:textId="77777777" w:rsidR="00D62C61" w:rsidRPr="00E50F9A" w:rsidRDefault="00D62C61" w:rsidP="00750C50">
      <w:pPr>
        <w:suppressAutoHyphens/>
        <w:rPr>
          <w:rFonts w:cs="Arial"/>
          <w:bCs/>
          <w:noProof/>
        </w:rPr>
      </w:pPr>
    </w:p>
    <w:p w14:paraId="0A4EA72A" w14:textId="77777777" w:rsidR="00D62C61" w:rsidRPr="00E50F9A" w:rsidRDefault="00D62C61" w:rsidP="00750C50">
      <w:pPr>
        <w:suppressAutoHyphens/>
        <w:rPr>
          <w:rFonts w:cs="Arial"/>
          <w:bCs/>
          <w:noProof/>
        </w:rPr>
      </w:pPr>
    </w:p>
    <w:p w14:paraId="06D7AB91" w14:textId="77777777" w:rsidR="00D62C61" w:rsidRPr="00E50F9A" w:rsidRDefault="00D62C61" w:rsidP="00750C50">
      <w:pPr>
        <w:suppressAutoHyphens/>
        <w:rPr>
          <w:rFonts w:cs="Arial"/>
          <w:bCs/>
          <w:noProof/>
        </w:rPr>
      </w:pPr>
    </w:p>
    <w:p w14:paraId="3DDF20F9" w14:textId="77777777" w:rsidR="00D62C61" w:rsidRPr="00E50F9A" w:rsidRDefault="00D62C61" w:rsidP="00750C50">
      <w:pPr>
        <w:suppressAutoHyphens/>
        <w:rPr>
          <w:rFonts w:cs="Arial"/>
          <w:noProof/>
          <w:szCs w:val="20"/>
        </w:rPr>
      </w:pPr>
    </w:p>
    <w:p w14:paraId="632D8A25" w14:textId="713D11D4" w:rsidR="00A34E10" w:rsidRPr="00E50F9A" w:rsidRDefault="00A34E10" w:rsidP="00750C50">
      <w:pPr>
        <w:rPr>
          <w:b/>
        </w:rPr>
      </w:pPr>
    </w:p>
    <w:p w14:paraId="43827C18" w14:textId="16B3A1B7" w:rsidR="009C17D8" w:rsidRPr="00E50F9A" w:rsidRDefault="009C17D8" w:rsidP="00A34E10">
      <w:pPr>
        <w:rPr>
          <w:b/>
        </w:rPr>
      </w:pPr>
    </w:p>
    <w:p w14:paraId="044F9864" w14:textId="757C3E86" w:rsidR="00750C50" w:rsidRPr="00E50F9A" w:rsidRDefault="00750C50" w:rsidP="00A34E10">
      <w:pPr>
        <w:rPr>
          <w:b/>
        </w:rPr>
      </w:pPr>
    </w:p>
    <w:p w14:paraId="3A77A2C0" w14:textId="1AAB7432" w:rsidR="001A2A46" w:rsidRPr="00E50F9A" w:rsidRDefault="001A2A46" w:rsidP="00A34E10">
      <w:pPr>
        <w:rPr>
          <w:b/>
        </w:rPr>
      </w:pPr>
    </w:p>
    <w:p w14:paraId="3E9570D7" w14:textId="0616B74F" w:rsidR="001A2A46" w:rsidRPr="00E50F9A" w:rsidRDefault="001A2A46" w:rsidP="00A34E10">
      <w:pPr>
        <w:rPr>
          <w:b/>
        </w:rPr>
      </w:pPr>
    </w:p>
    <w:p w14:paraId="308304F4" w14:textId="77777777" w:rsidR="001A2A46" w:rsidRPr="00E50F9A" w:rsidRDefault="001A2A46" w:rsidP="00A34E10">
      <w:pPr>
        <w:rPr>
          <w:b/>
        </w:rPr>
      </w:pPr>
    </w:p>
    <w:p w14:paraId="3C63017C" w14:textId="77777777" w:rsidR="009C17D8" w:rsidRPr="00E50F9A" w:rsidRDefault="009C17D8" w:rsidP="00A34E10">
      <w:pPr>
        <w:rPr>
          <w:b/>
        </w:rPr>
      </w:pPr>
    </w:p>
    <w:p w14:paraId="744F2E84" w14:textId="77777777" w:rsidR="00A34E10" w:rsidRPr="00E50F9A" w:rsidRDefault="00A34E10" w:rsidP="00A34E10">
      <w:pPr>
        <w:jc w:val="right"/>
        <w:rPr>
          <w:b/>
        </w:rPr>
      </w:pPr>
    </w:p>
    <w:p w14:paraId="6B7F2547" w14:textId="77777777" w:rsidR="00A34E10" w:rsidRPr="00E50F9A" w:rsidRDefault="00A34E10" w:rsidP="00A34E10">
      <w:pPr>
        <w:jc w:val="right"/>
        <w:rPr>
          <w:b/>
        </w:rPr>
      </w:pPr>
    </w:p>
    <w:p w14:paraId="1EE40EF3" w14:textId="77777777" w:rsidR="009C17D8" w:rsidRPr="00E50F9A" w:rsidRDefault="009C17D8" w:rsidP="009C17D8">
      <w:pPr>
        <w:spacing w:line="360" w:lineRule="auto"/>
        <w:jc w:val="center"/>
      </w:pPr>
      <w:r w:rsidRPr="00E50F9A">
        <w:t xml:space="preserve">Kraj in datum: </w:t>
      </w:r>
      <w:r w:rsidRPr="00E50F9A">
        <w:tab/>
      </w:r>
      <w:r w:rsidRPr="00E50F9A">
        <w:tab/>
      </w:r>
      <w:r w:rsidRPr="00E50F9A">
        <w:tab/>
      </w:r>
      <w:r w:rsidRPr="00E50F9A">
        <w:tab/>
        <w:t>Žig:</w:t>
      </w:r>
      <w:r w:rsidRPr="00E50F9A">
        <w:tab/>
      </w:r>
      <w:r w:rsidRPr="00E50F9A">
        <w:tab/>
      </w:r>
      <w:r w:rsidRPr="00E50F9A">
        <w:tab/>
        <w:t>Podpis zastopnika</w:t>
      </w:r>
    </w:p>
    <w:p w14:paraId="2E1E5339" w14:textId="77777777" w:rsidR="009C17D8" w:rsidRPr="00E50F9A" w:rsidRDefault="009C17D8" w:rsidP="009C17D8">
      <w:pPr>
        <w:spacing w:line="360" w:lineRule="auto"/>
        <w:ind w:left="4956" w:firstLine="708"/>
        <w:jc w:val="center"/>
      </w:pPr>
      <w:r w:rsidRPr="00E50F9A">
        <w:t>oz. prokurista:</w:t>
      </w:r>
    </w:p>
    <w:p w14:paraId="5C6B8E78" w14:textId="77777777" w:rsidR="009C17D8" w:rsidRPr="00E50F9A" w:rsidRDefault="009C17D8" w:rsidP="009C17D8">
      <w:pPr>
        <w:spacing w:line="360" w:lineRule="auto"/>
        <w:jc w:val="center"/>
      </w:pPr>
    </w:p>
    <w:p w14:paraId="69B64A80" w14:textId="179F8335" w:rsidR="00B8269C" w:rsidRPr="00E50F9A" w:rsidRDefault="009C17D8" w:rsidP="004251A3">
      <w:pPr>
        <w:spacing w:line="360" w:lineRule="auto"/>
        <w:jc w:val="center"/>
      </w:pPr>
      <w:r w:rsidRPr="00E50F9A">
        <w:t>........................................</w:t>
      </w:r>
      <w:r w:rsidRPr="00E50F9A">
        <w:tab/>
      </w:r>
      <w:r w:rsidRPr="00E50F9A">
        <w:tab/>
      </w:r>
      <w:r w:rsidRPr="00E50F9A">
        <w:tab/>
      </w:r>
      <w:r w:rsidRPr="00E50F9A">
        <w:tab/>
      </w:r>
      <w:r w:rsidRPr="00E50F9A">
        <w:tab/>
        <w:t>.........................................</w:t>
      </w:r>
    </w:p>
    <w:p w14:paraId="056B708C" w14:textId="1D77761F" w:rsidR="0055707F" w:rsidRPr="00E50F9A" w:rsidRDefault="0055707F" w:rsidP="0055707F">
      <w:pPr>
        <w:jc w:val="right"/>
        <w:rPr>
          <w:rFonts w:cs="Arial"/>
          <w:b/>
          <w:noProof/>
        </w:rPr>
      </w:pPr>
      <w:r w:rsidRPr="00E50F9A">
        <w:rPr>
          <w:rFonts w:cs="Arial"/>
          <w:b/>
          <w:noProof/>
        </w:rPr>
        <w:lastRenderedPageBreak/>
        <w:t>OBR-</w:t>
      </w:r>
      <w:r w:rsidR="00D2483C" w:rsidRPr="00E50F9A">
        <w:rPr>
          <w:rFonts w:cs="Arial"/>
          <w:b/>
          <w:noProof/>
        </w:rPr>
        <w:t>1</w:t>
      </w:r>
      <w:r w:rsidR="00D62C61" w:rsidRPr="00E50F9A">
        <w:rPr>
          <w:rFonts w:cs="Arial"/>
          <w:b/>
          <w:noProof/>
        </w:rPr>
        <w:t>1</w:t>
      </w:r>
    </w:p>
    <w:p w14:paraId="05C96F6C" w14:textId="64085416" w:rsidR="0055707F" w:rsidRPr="00E50F9A" w:rsidRDefault="0055707F" w:rsidP="0055707F">
      <w:pPr>
        <w:pStyle w:val="Heading2"/>
        <w:numPr>
          <w:ilvl w:val="0"/>
          <w:numId w:val="0"/>
        </w:numPr>
        <w:jc w:val="center"/>
        <w:rPr>
          <w:b/>
          <w:noProof/>
        </w:rPr>
      </w:pPr>
      <w:bookmarkStart w:id="219" w:name="_Toc528148135"/>
      <w:bookmarkStart w:id="220" w:name="_Toc128383663"/>
      <w:bookmarkStart w:id="221" w:name="_Toc176944042"/>
      <w:r w:rsidRPr="00E50F9A">
        <w:rPr>
          <w:b/>
          <w:noProof/>
        </w:rPr>
        <w:t>Vzorec pogodbe</w:t>
      </w:r>
      <w:bookmarkEnd w:id="219"/>
      <w:bookmarkEnd w:id="220"/>
      <w:bookmarkEnd w:id="221"/>
    </w:p>
    <w:p w14:paraId="1BC43D6E" w14:textId="77777777" w:rsidR="0055707F" w:rsidRPr="00E50F9A" w:rsidRDefault="0055707F" w:rsidP="0055707F">
      <w:pPr>
        <w:rPr>
          <w:noProof/>
        </w:rPr>
      </w:pPr>
    </w:p>
    <w:p w14:paraId="52756B78" w14:textId="77777777" w:rsidR="0055707F" w:rsidRPr="00E50F9A" w:rsidRDefault="0055707F" w:rsidP="0055707F">
      <w:pPr>
        <w:widowControl w:val="0"/>
        <w:autoSpaceDE w:val="0"/>
        <w:autoSpaceDN w:val="0"/>
        <w:adjustRightInd w:val="0"/>
        <w:jc w:val="center"/>
        <w:rPr>
          <w:b/>
          <w:noProof/>
          <w:lang w:eastAsia="sl-SI"/>
        </w:rPr>
      </w:pPr>
    </w:p>
    <w:p w14:paraId="7DA8B182" w14:textId="77777777" w:rsidR="0055707F" w:rsidRPr="00E50F9A" w:rsidRDefault="0055707F" w:rsidP="0055707F">
      <w:pPr>
        <w:rPr>
          <w:noProof/>
          <w:lang w:eastAsia="sl-SI"/>
        </w:rPr>
      </w:pPr>
    </w:p>
    <w:p w14:paraId="4BAEBD0A" w14:textId="5E8E94B5" w:rsidR="0055707F" w:rsidRPr="00E50F9A" w:rsidRDefault="0055707F" w:rsidP="0055707F">
      <w:pPr>
        <w:widowControl w:val="0"/>
        <w:autoSpaceDE w:val="0"/>
        <w:autoSpaceDN w:val="0"/>
        <w:adjustRightInd w:val="0"/>
        <w:jc w:val="center"/>
        <w:rPr>
          <w:b/>
          <w:noProof/>
          <w:sz w:val="28"/>
          <w:szCs w:val="28"/>
        </w:rPr>
      </w:pPr>
      <w:r w:rsidRPr="00E50F9A">
        <w:rPr>
          <w:b/>
          <w:bCs/>
          <w:noProof/>
          <w:sz w:val="28"/>
          <w:szCs w:val="28"/>
        </w:rPr>
        <w:t xml:space="preserve">POGODBA štev. </w:t>
      </w:r>
      <w:r w:rsidR="00596647" w:rsidRPr="00E50F9A">
        <w:rPr>
          <w:b/>
          <w:bCs/>
          <w:noProof/>
          <w:sz w:val="28"/>
          <w:szCs w:val="28"/>
        </w:rPr>
        <w:t>JN-S0708</w:t>
      </w:r>
    </w:p>
    <w:p w14:paraId="0997095E" w14:textId="77777777" w:rsidR="0055707F" w:rsidRPr="00E50F9A" w:rsidRDefault="0055707F" w:rsidP="0055707F">
      <w:pPr>
        <w:pStyle w:val="BodyText"/>
        <w:rPr>
          <w:b/>
          <w:noProof/>
          <w:sz w:val="28"/>
          <w:szCs w:val="28"/>
        </w:rPr>
      </w:pPr>
    </w:p>
    <w:p w14:paraId="30CDE0D2" w14:textId="4CB4679F" w:rsidR="0055707F" w:rsidRPr="00E50F9A" w:rsidRDefault="00E629F8" w:rsidP="00E7613D">
      <w:pPr>
        <w:pStyle w:val="BodyText"/>
        <w:jc w:val="center"/>
        <w:rPr>
          <w:b/>
          <w:noProof/>
        </w:rPr>
      </w:pPr>
      <w:bookmarkStart w:id="222" w:name="_Hlk176939538"/>
      <w:r w:rsidRPr="00E50F9A">
        <w:rPr>
          <w:b/>
          <w:sz w:val="36"/>
          <w:szCs w:val="36"/>
        </w:rPr>
        <w:t xml:space="preserve">Merjenje </w:t>
      </w:r>
      <w:r w:rsidR="00895DFF" w:rsidRPr="00E50F9A">
        <w:rPr>
          <w:b/>
          <w:sz w:val="36"/>
          <w:szCs w:val="36"/>
        </w:rPr>
        <w:t>dnevne gledanosti TV programov za dobo štirih (4) let</w:t>
      </w:r>
    </w:p>
    <w:bookmarkEnd w:id="222"/>
    <w:p w14:paraId="6536A29E" w14:textId="77777777" w:rsidR="0055707F" w:rsidRPr="00E50F9A" w:rsidRDefault="0055707F" w:rsidP="0055707F">
      <w:pPr>
        <w:pStyle w:val="BodyText"/>
        <w:spacing w:after="0"/>
        <w:rPr>
          <w:noProof/>
        </w:rPr>
      </w:pPr>
    </w:p>
    <w:p w14:paraId="7C097F6E" w14:textId="77777777" w:rsidR="0055707F" w:rsidRPr="00E50F9A" w:rsidRDefault="0055707F" w:rsidP="0055707F">
      <w:pPr>
        <w:pStyle w:val="BodyText"/>
        <w:spacing w:after="0"/>
        <w:rPr>
          <w:noProof/>
        </w:rPr>
      </w:pPr>
    </w:p>
    <w:p w14:paraId="136A9EB7" w14:textId="77777777" w:rsidR="0055707F" w:rsidRPr="00E50F9A" w:rsidRDefault="0055707F" w:rsidP="0055707F">
      <w:pPr>
        <w:pStyle w:val="BodyText"/>
        <w:spacing w:after="0"/>
        <w:rPr>
          <w:noProof/>
        </w:rPr>
      </w:pPr>
    </w:p>
    <w:p w14:paraId="7C57A0C7" w14:textId="77777777" w:rsidR="0055707F" w:rsidRPr="00E50F9A" w:rsidRDefault="0055707F" w:rsidP="0055707F">
      <w:pPr>
        <w:pStyle w:val="BodyText"/>
        <w:spacing w:after="0"/>
        <w:rPr>
          <w:noProof/>
        </w:rPr>
      </w:pPr>
    </w:p>
    <w:p w14:paraId="48BFEB60" w14:textId="77777777" w:rsidR="0055707F" w:rsidRPr="00E50F9A" w:rsidRDefault="0055707F" w:rsidP="0055707F">
      <w:pPr>
        <w:pStyle w:val="BodyText"/>
        <w:spacing w:after="0"/>
        <w:rPr>
          <w:noProof/>
        </w:rPr>
      </w:pPr>
    </w:p>
    <w:p w14:paraId="05B5B019" w14:textId="77777777" w:rsidR="0055707F" w:rsidRPr="00E50F9A" w:rsidRDefault="0055707F" w:rsidP="0055707F">
      <w:pPr>
        <w:pStyle w:val="BodyText"/>
        <w:spacing w:after="0"/>
        <w:rPr>
          <w:noProof/>
        </w:rPr>
      </w:pPr>
      <w:r w:rsidRPr="00E50F9A">
        <w:rPr>
          <w:noProof/>
        </w:rPr>
        <w:t>sklenjena med:</w:t>
      </w:r>
    </w:p>
    <w:p w14:paraId="263169FA" w14:textId="77777777" w:rsidR="0055707F" w:rsidRPr="00E50F9A" w:rsidRDefault="0055707F" w:rsidP="0055707F">
      <w:pPr>
        <w:pStyle w:val="BodyText"/>
        <w:spacing w:after="0"/>
        <w:rPr>
          <w:noProof/>
        </w:rPr>
      </w:pPr>
    </w:p>
    <w:p w14:paraId="50BB6CD1" w14:textId="77777777" w:rsidR="0055707F" w:rsidRPr="00E50F9A" w:rsidRDefault="0055707F" w:rsidP="0055707F">
      <w:pPr>
        <w:pStyle w:val="BodyText"/>
        <w:spacing w:after="0"/>
        <w:rPr>
          <w:noProof/>
        </w:rPr>
      </w:pPr>
    </w:p>
    <w:p w14:paraId="414A7554" w14:textId="77777777" w:rsidR="0055707F" w:rsidRPr="00E50F9A" w:rsidRDefault="0055707F" w:rsidP="0055707F">
      <w:pPr>
        <w:pStyle w:val="BodyText"/>
        <w:spacing w:after="0"/>
        <w:rPr>
          <w:noProof/>
        </w:rPr>
      </w:pPr>
      <w:r w:rsidRPr="00E50F9A">
        <w:rPr>
          <w:noProof/>
        </w:rPr>
        <w:t>Radiotelevizija Slovenija, Javni zavod</w:t>
      </w:r>
    </w:p>
    <w:p w14:paraId="6083E477" w14:textId="77777777" w:rsidR="0055707F" w:rsidRPr="00E50F9A" w:rsidRDefault="0055707F" w:rsidP="0055707F">
      <w:pPr>
        <w:pStyle w:val="BodyText"/>
        <w:spacing w:after="0"/>
        <w:rPr>
          <w:noProof/>
        </w:rPr>
      </w:pPr>
      <w:r w:rsidRPr="00E50F9A">
        <w:rPr>
          <w:noProof/>
        </w:rPr>
        <w:t>Kolodvorska 2</w:t>
      </w:r>
    </w:p>
    <w:p w14:paraId="3EE097FA" w14:textId="77777777" w:rsidR="0055707F" w:rsidRPr="00E50F9A" w:rsidRDefault="0055707F" w:rsidP="0055707F">
      <w:pPr>
        <w:pStyle w:val="BodyText"/>
        <w:spacing w:after="0"/>
        <w:rPr>
          <w:noProof/>
        </w:rPr>
      </w:pPr>
      <w:r w:rsidRPr="00E50F9A">
        <w:rPr>
          <w:noProof/>
        </w:rPr>
        <w:t>1550 Ljubljana</w:t>
      </w:r>
    </w:p>
    <w:p w14:paraId="49331721" w14:textId="77777777" w:rsidR="0055707F" w:rsidRPr="00E50F9A" w:rsidRDefault="0055707F" w:rsidP="0055707F">
      <w:pPr>
        <w:pStyle w:val="BodyText"/>
        <w:spacing w:after="0"/>
        <w:rPr>
          <w:noProof/>
        </w:rPr>
      </w:pPr>
    </w:p>
    <w:p w14:paraId="480B2780" w14:textId="77777777" w:rsidR="0055707F" w:rsidRPr="00E50F9A" w:rsidRDefault="0055707F" w:rsidP="0055707F">
      <w:pPr>
        <w:pStyle w:val="BodyText"/>
        <w:spacing w:after="0"/>
        <w:rPr>
          <w:noProof/>
        </w:rPr>
      </w:pPr>
      <w:r w:rsidRPr="00E50F9A">
        <w:rPr>
          <w:noProof/>
        </w:rPr>
        <w:t>Identifikacijska štev. za DDV: SI29865174</w:t>
      </w:r>
    </w:p>
    <w:p w14:paraId="6EF74385" w14:textId="77777777" w:rsidR="0055707F" w:rsidRPr="00E50F9A" w:rsidRDefault="0055707F" w:rsidP="0055707F">
      <w:pPr>
        <w:pStyle w:val="BodyText"/>
        <w:spacing w:after="0"/>
        <w:rPr>
          <w:noProof/>
        </w:rPr>
      </w:pPr>
      <w:r w:rsidRPr="00E50F9A">
        <w:rPr>
          <w:noProof/>
        </w:rPr>
        <w:t>Matična številka: 5056497</w:t>
      </w:r>
    </w:p>
    <w:p w14:paraId="1EE64658" w14:textId="77777777" w:rsidR="0055707F" w:rsidRPr="00E50F9A" w:rsidRDefault="0055707F" w:rsidP="0055707F">
      <w:pPr>
        <w:pStyle w:val="BodyText"/>
        <w:spacing w:after="0"/>
        <w:rPr>
          <w:noProof/>
        </w:rPr>
      </w:pPr>
    </w:p>
    <w:p w14:paraId="4E968701" w14:textId="77777777" w:rsidR="00895DFF" w:rsidRPr="00E50F9A" w:rsidRDefault="00895DFF" w:rsidP="00895DFF">
      <w:pPr>
        <w:rPr>
          <w:rFonts w:cs="Arial"/>
          <w:noProof/>
          <w:color w:val="000000"/>
          <w:szCs w:val="22"/>
          <w:lang w:eastAsia="sl-SI"/>
        </w:rPr>
      </w:pPr>
      <w:r w:rsidRPr="00E50F9A">
        <w:rPr>
          <w:rFonts w:cs="Arial"/>
          <w:noProof/>
          <w:color w:val="000000"/>
          <w:szCs w:val="22"/>
          <w:lang w:eastAsia="sl-SI"/>
        </w:rPr>
        <w:t xml:space="preserve">ki ga zastopa </w:t>
      </w:r>
      <w:bookmarkStart w:id="223" w:name="_Hlk161913322"/>
      <w:r w:rsidRPr="00E50F9A">
        <w:rPr>
          <w:rFonts w:cs="Arial"/>
          <w:noProof/>
          <w:color w:val="000000"/>
          <w:szCs w:val="22"/>
          <w:lang w:eastAsia="sl-SI"/>
        </w:rPr>
        <w:t>Uprava javnega zavoda RTV Slovenija</w:t>
      </w:r>
    </w:p>
    <w:bookmarkEnd w:id="223"/>
    <w:p w14:paraId="4E3B9FD6" w14:textId="77777777" w:rsidR="0055707F" w:rsidRPr="00E50F9A" w:rsidRDefault="0055707F" w:rsidP="0055707F">
      <w:pPr>
        <w:rPr>
          <w:rFonts w:cs="Arial"/>
          <w:noProof/>
          <w:szCs w:val="22"/>
          <w:lang w:eastAsia="sl-SI"/>
        </w:rPr>
      </w:pPr>
    </w:p>
    <w:p w14:paraId="606FC536" w14:textId="77777777" w:rsidR="0055707F" w:rsidRPr="00E50F9A" w:rsidRDefault="0055707F" w:rsidP="0055707F">
      <w:pPr>
        <w:pStyle w:val="BodyText"/>
        <w:spacing w:after="0"/>
        <w:rPr>
          <w:noProof/>
          <w:u w:val="single"/>
        </w:rPr>
      </w:pPr>
      <w:r w:rsidRPr="00E50F9A">
        <w:rPr>
          <w:noProof/>
          <w:u w:val="single"/>
        </w:rPr>
        <w:t>(v nadaljevanju: NAROČNIK)</w:t>
      </w:r>
    </w:p>
    <w:p w14:paraId="3AED8BBF" w14:textId="77777777" w:rsidR="0055707F" w:rsidRPr="00E50F9A" w:rsidRDefault="0055707F" w:rsidP="0055707F">
      <w:pPr>
        <w:pStyle w:val="BodyText"/>
        <w:spacing w:after="0"/>
        <w:rPr>
          <w:b/>
          <w:noProof/>
          <w:u w:val="single"/>
        </w:rPr>
      </w:pPr>
    </w:p>
    <w:p w14:paraId="46170424" w14:textId="77777777" w:rsidR="0055707F" w:rsidRPr="00E50F9A" w:rsidRDefault="0055707F" w:rsidP="0055707F">
      <w:pPr>
        <w:pStyle w:val="BodyText"/>
        <w:spacing w:after="0"/>
        <w:rPr>
          <w:b/>
          <w:noProof/>
          <w:u w:val="single"/>
        </w:rPr>
      </w:pPr>
    </w:p>
    <w:p w14:paraId="7C06A62D" w14:textId="77777777" w:rsidR="0055707F" w:rsidRPr="00E50F9A" w:rsidRDefault="0055707F" w:rsidP="0055707F">
      <w:pPr>
        <w:pStyle w:val="BodyText"/>
        <w:spacing w:after="0"/>
        <w:rPr>
          <w:b/>
          <w:noProof/>
          <w:u w:val="single"/>
        </w:rPr>
      </w:pPr>
    </w:p>
    <w:p w14:paraId="26220908" w14:textId="77777777" w:rsidR="0055707F" w:rsidRPr="00E50F9A" w:rsidRDefault="0055707F" w:rsidP="0055707F">
      <w:pPr>
        <w:pStyle w:val="BodyText"/>
        <w:spacing w:after="0"/>
        <w:rPr>
          <w:b/>
          <w:noProof/>
        </w:rPr>
      </w:pPr>
    </w:p>
    <w:p w14:paraId="02C134FA" w14:textId="77777777" w:rsidR="0055707F" w:rsidRPr="00E50F9A" w:rsidRDefault="0055707F" w:rsidP="0055707F">
      <w:pPr>
        <w:jc w:val="left"/>
        <w:rPr>
          <w:noProof/>
          <w:szCs w:val="20"/>
        </w:rPr>
      </w:pPr>
      <w:r w:rsidRPr="00E50F9A">
        <w:rPr>
          <w:noProof/>
          <w:szCs w:val="20"/>
        </w:rPr>
        <w:t>in</w:t>
      </w:r>
    </w:p>
    <w:p w14:paraId="491A0FB8" w14:textId="77777777" w:rsidR="0055707F" w:rsidRPr="00E50F9A" w:rsidRDefault="0055707F" w:rsidP="0055707F">
      <w:pPr>
        <w:jc w:val="left"/>
        <w:rPr>
          <w:noProof/>
          <w:szCs w:val="20"/>
        </w:rPr>
      </w:pPr>
    </w:p>
    <w:p w14:paraId="07D9E8D5" w14:textId="77777777" w:rsidR="0055707F" w:rsidRPr="00E50F9A" w:rsidRDefault="0055707F" w:rsidP="0055707F">
      <w:pPr>
        <w:jc w:val="left"/>
        <w:rPr>
          <w:noProof/>
          <w:szCs w:val="20"/>
        </w:rPr>
      </w:pPr>
    </w:p>
    <w:p w14:paraId="4DC5D579" w14:textId="77777777" w:rsidR="0055707F" w:rsidRPr="00E50F9A" w:rsidRDefault="0055707F" w:rsidP="0055707F">
      <w:pPr>
        <w:jc w:val="left"/>
        <w:rPr>
          <w:noProof/>
          <w:szCs w:val="20"/>
        </w:rPr>
      </w:pPr>
    </w:p>
    <w:p w14:paraId="399B4F3C" w14:textId="77777777" w:rsidR="0055707F" w:rsidRPr="00E50F9A" w:rsidRDefault="0055707F" w:rsidP="0055707F">
      <w:pPr>
        <w:jc w:val="left"/>
        <w:rPr>
          <w:noProof/>
          <w:szCs w:val="20"/>
        </w:rPr>
      </w:pPr>
      <w:r w:rsidRPr="00E50F9A">
        <w:rPr>
          <w:noProof/>
          <w:szCs w:val="20"/>
        </w:rPr>
        <w:t>..............................................</w:t>
      </w:r>
    </w:p>
    <w:p w14:paraId="163B8731" w14:textId="77777777" w:rsidR="0055707F" w:rsidRPr="00E50F9A" w:rsidRDefault="0055707F" w:rsidP="0055707F">
      <w:pPr>
        <w:jc w:val="left"/>
        <w:rPr>
          <w:noProof/>
          <w:szCs w:val="20"/>
        </w:rPr>
      </w:pPr>
      <w:r w:rsidRPr="00E50F9A">
        <w:rPr>
          <w:noProof/>
          <w:szCs w:val="20"/>
        </w:rPr>
        <w:t>..............................................</w:t>
      </w:r>
    </w:p>
    <w:p w14:paraId="04BE26D7" w14:textId="77777777" w:rsidR="0055707F" w:rsidRPr="00E50F9A" w:rsidRDefault="0055707F" w:rsidP="0055707F">
      <w:pPr>
        <w:jc w:val="left"/>
        <w:rPr>
          <w:noProof/>
          <w:szCs w:val="20"/>
        </w:rPr>
      </w:pPr>
      <w:r w:rsidRPr="00E50F9A">
        <w:rPr>
          <w:noProof/>
          <w:szCs w:val="20"/>
        </w:rPr>
        <w:t>..............................................</w:t>
      </w:r>
    </w:p>
    <w:p w14:paraId="0DE4B6E3" w14:textId="77777777" w:rsidR="0055707F" w:rsidRPr="00E50F9A" w:rsidRDefault="0055707F" w:rsidP="0055707F">
      <w:pPr>
        <w:jc w:val="left"/>
        <w:rPr>
          <w:noProof/>
          <w:szCs w:val="20"/>
        </w:rPr>
      </w:pPr>
      <w:r w:rsidRPr="00E50F9A">
        <w:rPr>
          <w:noProof/>
          <w:szCs w:val="20"/>
        </w:rPr>
        <w:t>..............................................</w:t>
      </w:r>
    </w:p>
    <w:p w14:paraId="1A48DF76" w14:textId="77777777" w:rsidR="0055707F" w:rsidRPr="00E50F9A" w:rsidRDefault="0055707F" w:rsidP="0055707F">
      <w:pPr>
        <w:jc w:val="left"/>
        <w:rPr>
          <w:noProof/>
          <w:szCs w:val="20"/>
        </w:rPr>
      </w:pPr>
    </w:p>
    <w:p w14:paraId="78B15FCC" w14:textId="77777777" w:rsidR="0055707F" w:rsidRPr="00E50F9A" w:rsidRDefault="0055707F" w:rsidP="0055707F">
      <w:pPr>
        <w:jc w:val="left"/>
        <w:rPr>
          <w:noProof/>
          <w:szCs w:val="20"/>
        </w:rPr>
      </w:pPr>
      <w:r w:rsidRPr="00E50F9A">
        <w:rPr>
          <w:noProof/>
          <w:szCs w:val="20"/>
        </w:rPr>
        <w:t xml:space="preserve">Identifikacijska štev. za DDV: </w:t>
      </w:r>
    </w:p>
    <w:p w14:paraId="47B4FC36" w14:textId="77777777" w:rsidR="0055707F" w:rsidRPr="00E50F9A" w:rsidRDefault="0055707F" w:rsidP="0055707F">
      <w:pPr>
        <w:jc w:val="left"/>
        <w:rPr>
          <w:noProof/>
          <w:szCs w:val="20"/>
        </w:rPr>
      </w:pPr>
      <w:r w:rsidRPr="00E50F9A">
        <w:rPr>
          <w:noProof/>
          <w:szCs w:val="20"/>
        </w:rPr>
        <w:t xml:space="preserve">Matična številka: </w:t>
      </w:r>
    </w:p>
    <w:p w14:paraId="053C7B10" w14:textId="77777777" w:rsidR="0055707F" w:rsidRPr="00E50F9A" w:rsidRDefault="0055707F" w:rsidP="0055707F">
      <w:pPr>
        <w:jc w:val="left"/>
        <w:rPr>
          <w:noProof/>
          <w:szCs w:val="20"/>
        </w:rPr>
      </w:pPr>
    </w:p>
    <w:p w14:paraId="7C49C750" w14:textId="77777777" w:rsidR="0055707F" w:rsidRPr="00E50F9A" w:rsidRDefault="0055707F" w:rsidP="0055707F">
      <w:pPr>
        <w:jc w:val="left"/>
        <w:rPr>
          <w:noProof/>
          <w:szCs w:val="20"/>
        </w:rPr>
      </w:pPr>
    </w:p>
    <w:p w14:paraId="3570323D" w14:textId="77777777" w:rsidR="0055707F" w:rsidRPr="00E50F9A" w:rsidRDefault="0055707F" w:rsidP="0055707F">
      <w:pPr>
        <w:jc w:val="left"/>
        <w:rPr>
          <w:noProof/>
          <w:szCs w:val="20"/>
        </w:rPr>
      </w:pPr>
      <w:r w:rsidRPr="00E50F9A">
        <w:rPr>
          <w:noProof/>
          <w:szCs w:val="20"/>
        </w:rPr>
        <w:t>ki ga zastopa ..............................................</w:t>
      </w:r>
    </w:p>
    <w:p w14:paraId="2C441079" w14:textId="77777777" w:rsidR="0055707F" w:rsidRPr="00E50F9A" w:rsidRDefault="0055707F" w:rsidP="0055707F">
      <w:pPr>
        <w:jc w:val="left"/>
        <w:rPr>
          <w:noProof/>
          <w:szCs w:val="20"/>
        </w:rPr>
      </w:pPr>
    </w:p>
    <w:p w14:paraId="4A38C248" w14:textId="77777777" w:rsidR="0055707F" w:rsidRPr="00E50F9A" w:rsidRDefault="0055707F" w:rsidP="0055707F">
      <w:pPr>
        <w:jc w:val="left"/>
        <w:rPr>
          <w:noProof/>
          <w:szCs w:val="20"/>
          <w:u w:val="single"/>
        </w:rPr>
      </w:pPr>
      <w:r w:rsidRPr="00E50F9A">
        <w:rPr>
          <w:noProof/>
          <w:szCs w:val="20"/>
          <w:u w:val="single"/>
        </w:rPr>
        <w:t>(v nadaljevanju: PONUDNIK)</w:t>
      </w:r>
    </w:p>
    <w:p w14:paraId="7E821334" w14:textId="77777777" w:rsidR="0055707F" w:rsidRPr="00E50F9A" w:rsidRDefault="0055707F" w:rsidP="0055707F">
      <w:pPr>
        <w:rPr>
          <w:rFonts w:cs="Arial"/>
          <w:noProof/>
          <w:szCs w:val="20"/>
          <w:lang w:eastAsia="sl-SI"/>
        </w:rPr>
      </w:pPr>
    </w:p>
    <w:p w14:paraId="5F27A3EE" w14:textId="77777777" w:rsidR="0055707F" w:rsidRPr="00E50F9A" w:rsidRDefault="0055707F" w:rsidP="0055707F">
      <w:pPr>
        <w:rPr>
          <w:rFonts w:cs="Arial"/>
          <w:noProof/>
          <w:szCs w:val="20"/>
          <w:lang w:eastAsia="sl-SI"/>
        </w:rPr>
      </w:pPr>
    </w:p>
    <w:p w14:paraId="0EC8CCFD" w14:textId="77777777" w:rsidR="0055707F" w:rsidRPr="00E50F9A" w:rsidRDefault="0055707F" w:rsidP="0055707F">
      <w:pPr>
        <w:rPr>
          <w:noProof/>
          <w:lang w:eastAsia="sl-SI"/>
        </w:rPr>
      </w:pPr>
    </w:p>
    <w:p w14:paraId="486CAC20" w14:textId="77777777" w:rsidR="0055707F" w:rsidRPr="00E50F9A" w:rsidRDefault="0055707F" w:rsidP="0055707F">
      <w:pPr>
        <w:rPr>
          <w:noProof/>
          <w:lang w:eastAsia="sl-SI"/>
        </w:rPr>
      </w:pPr>
    </w:p>
    <w:p w14:paraId="0C141388" w14:textId="77777777" w:rsidR="0055707F" w:rsidRPr="00E50F9A" w:rsidRDefault="0055707F" w:rsidP="0055707F">
      <w:pPr>
        <w:jc w:val="left"/>
        <w:rPr>
          <w:rFonts w:cs="Arial"/>
          <w:b/>
          <w:noProof/>
        </w:rPr>
      </w:pPr>
      <w:r w:rsidRPr="00E50F9A">
        <w:rPr>
          <w:rFonts w:cs="Arial"/>
          <w:b/>
          <w:noProof/>
        </w:rPr>
        <w:br w:type="page"/>
      </w:r>
    </w:p>
    <w:p w14:paraId="5322F102" w14:textId="0F22E29C" w:rsidR="00B019FA" w:rsidRPr="00E50F9A" w:rsidRDefault="00E629F8" w:rsidP="00582627">
      <w:pPr>
        <w:jc w:val="center"/>
        <w:rPr>
          <w:rFonts w:cs="Arial"/>
          <w:b/>
          <w:noProof/>
        </w:rPr>
      </w:pPr>
      <w:r w:rsidRPr="00E50F9A">
        <w:rPr>
          <w:rFonts w:cs="Arial"/>
          <w:b/>
          <w:noProof/>
        </w:rPr>
        <w:lastRenderedPageBreak/>
        <w:t>UVODNE DOLOČBE</w:t>
      </w:r>
    </w:p>
    <w:p w14:paraId="4D9277A6" w14:textId="77777777" w:rsidR="00E629F8" w:rsidRPr="00E50F9A" w:rsidRDefault="00E629F8" w:rsidP="00E629F8">
      <w:pPr>
        <w:jc w:val="center"/>
        <w:rPr>
          <w:rFonts w:cs="Arial"/>
          <w:b/>
          <w:noProof/>
        </w:rPr>
      </w:pPr>
      <w:r w:rsidRPr="00E50F9A">
        <w:rPr>
          <w:rFonts w:cs="Arial"/>
          <w:b/>
          <w:noProof/>
        </w:rPr>
        <w:t>1. člen</w:t>
      </w:r>
    </w:p>
    <w:p w14:paraId="0704F00D" w14:textId="77777777" w:rsidR="00E629F8" w:rsidRPr="00E50F9A" w:rsidRDefault="00E629F8" w:rsidP="00E629F8">
      <w:pPr>
        <w:pStyle w:val="BodyText"/>
        <w:rPr>
          <w:rFonts w:cs="Arial"/>
          <w:noProof/>
        </w:rPr>
      </w:pPr>
    </w:p>
    <w:p w14:paraId="6379E6E8" w14:textId="77777777" w:rsidR="00E629F8" w:rsidRPr="00E50F9A" w:rsidRDefault="00E629F8" w:rsidP="00E629F8">
      <w:pPr>
        <w:rPr>
          <w:rFonts w:cs="Arial"/>
          <w:noProof/>
        </w:rPr>
      </w:pPr>
      <w:bookmarkStart w:id="224" w:name="_Hlk176939705"/>
      <w:r w:rsidRPr="00E50F9A">
        <w:rPr>
          <w:rFonts w:cs="Arial"/>
          <w:noProof/>
        </w:rPr>
        <w:t xml:space="preserve">(1) Naročnik in ponudnik ugotavljata, da je: </w:t>
      </w:r>
    </w:p>
    <w:p w14:paraId="569C375C" w14:textId="2C38859F" w:rsidR="00E629F8" w:rsidRPr="00E50F9A" w:rsidRDefault="00E629F8" w:rsidP="007F63A0">
      <w:pPr>
        <w:pStyle w:val="ListParagraph"/>
        <w:numPr>
          <w:ilvl w:val="0"/>
          <w:numId w:val="6"/>
        </w:numPr>
        <w:rPr>
          <w:rFonts w:cs="Arial"/>
          <w:noProof/>
        </w:rPr>
      </w:pPr>
      <w:r w:rsidRPr="00E50F9A">
        <w:rPr>
          <w:rFonts w:cs="Arial"/>
          <w:noProof/>
        </w:rPr>
        <w:t xml:space="preserve">naročnik izvedel postopek oddaje javnega naročila na osnovi 40. člena Zakona o javnem naročanju – ZJN-3 (Uradni list Republike Slovenije, št.: 91/2015 in spremembe) za merjenje </w:t>
      </w:r>
      <w:r w:rsidR="00895DFF" w:rsidRPr="00E50F9A">
        <w:rPr>
          <w:rFonts w:cs="Arial"/>
          <w:noProof/>
        </w:rPr>
        <w:t xml:space="preserve">dnevne </w:t>
      </w:r>
      <w:r w:rsidRPr="00E50F9A">
        <w:rPr>
          <w:rFonts w:cs="Arial"/>
          <w:noProof/>
        </w:rPr>
        <w:t>gledanosti</w:t>
      </w:r>
      <w:r w:rsidR="00895DFF" w:rsidRPr="00E50F9A">
        <w:rPr>
          <w:rFonts w:cs="Arial"/>
          <w:noProof/>
        </w:rPr>
        <w:t xml:space="preserve"> TV programov za dobo štirih (4) let</w:t>
      </w:r>
      <w:r w:rsidRPr="00E50F9A">
        <w:rPr>
          <w:rFonts w:cs="Arial"/>
          <w:noProof/>
        </w:rPr>
        <w:t>;</w:t>
      </w:r>
    </w:p>
    <w:p w14:paraId="42049F89" w14:textId="72166706" w:rsidR="00E629F8" w:rsidRPr="00E50F9A" w:rsidRDefault="00E629F8" w:rsidP="007F63A0">
      <w:pPr>
        <w:pStyle w:val="ListParagraph"/>
        <w:numPr>
          <w:ilvl w:val="0"/>
          <w:numId w:val="6"/>
        </w:numPr>
        <w:rPr>
          <w:rFonts w:cs="Arial"/>
          <w:noProof/>
        </w:rPr>
      </w:pPr>
      <w:r w:rsidRPr="00E50F9A">
        <w:rPr>
          <w:rFonts w:cs="Arial"/>
          <w:noProof/>
        </w:rPr>
        <w:t>naročnik izbral ponudnika</w:t>
      </w:r>
      <w:r w:rsidR="00895DFF" w:rsidRPr="00E50F9A">
        <w:rPr>
          <w:rFonts w:cs="Arial"/>
          <w:noProof/>
        </w:rPr>
        <w:t xml:space="preserve"> </w:t>
      </w:r>
      <w:r w:rsidRPr="00E50F9A">
        <w:rPr>
          <w:rFonts w:cs="Arial"/>
          <w:noProof/>
        </w:rPr>
        <w:t xml:space="preserve">kot najugodnejšega ponudnika na osnovi javnega naročila, objavljenega na Portalu javnih naročil RS, pod štev. ….., z dne ………… in </w:t>
      </w:r>
      <w:r w:rsidRPr="00E50F9A">
        <w:rPr>
          <w:rFonts w:cs="Arial"/>
        </w:rPr>
        <w:t>v Uradnem listu EU, štev. …., z dne ………...</w:t>
      </w:r>
      <w:r w:rsidRPr="00E50F9A">
        <w:rPr>
          <w:rFonts w:cs="Arial"/>
          <w:noProof/>
        </w:rPr>
        <w:t xml:space="preserve"> za izvedbo javnega naročila iz prve alineje, </w:t>
      </w:r>
    </w:p>
    <w:p w14:paraId="46691FD0" w14:textId="56DB9BA1" w:rsidR="00E629F8" w:rsidRPr="00E50F9A" w:rsidRDefault="00E629F8" w:rsidP="007F63A0">
      <w:pPr>
        <w:pStyle w:val="ListParagraph"/>
        <w:numPr>
          <w:ilvl w:val="0"/>
          <w:numId w:val="6"/>
        </w:numPr>
        <w:rPr>
          <w:rFonts w:cs="Arial"/>
          <w:noProof/>
        </w:rPr>
      </w:pPr>
      <w:r w:rsidRPr="00E50F9A">
        <w:rPr>
          <w:rFonts w:cs="Arial"/>
          <w:noProof/>
        </w:rPr>
        <w:t xml:space="preserve">ponudnik </w:t>
      </w:r>
      <w:r w:rsidR="00895DFF" w:rsidRPr="00E50F9A">
        <w:rPr>
          <w:rFonts w:cs="Arial"/>
          <w:noProof/>
        </w:rPr>
        <w:t>strokovno in tehnično sposoben izvesti naročilo po tej pogodbi</w:t>
      </w:r>
      <w:r w:rsidRPr="00E50F9A">
        <w:rPr>
          <w:rFonts w:cs="Arial"/>
          <w:noProof/>
        </w:rPr>
        <w:t>.</w:t>
      </w:r>
    </w:p>
    <w:p w14:paraId="49F64E9F" w14:textId="77777777" w:rsidR="00E629F8" w:rsidRPr="00E50F9A" w:rsidRDefault="00E629F8" w:rsidP="00E629F8">
      <w:pPr>
        <w:rPr>
          <w:rFonts w:cs="Arial"/>
          <w:noProof/>
        </w:rPr>
      </w:pPr>
    </w:p>
    <w:p w14:paraId="0932FE5C" w14:textId="45B2922F" w:rsidR="00E629F8" w:rsidRPr="00E50F9A" w:rsidRDefault="00E629F8" w:rsidP="00E629F8">
      <w:pPr>
        <w:rPr>
          <w:rFonts w:cs="Arial"/>
          <w:noProof/>
        </w:rPr>
      </w:pPr>
      <w:r w:rsidRPr="00E50F9A">
        <w:rPr>
          <w:rFonts w:cs="Arial"/>
          <w:noProof/>
        </w:rPr>
        <w:t>(2) Dokumentacija v zvezi z oddajo javnega naročila z dne</w:t>
      </w:r>
      <w:r w:rsidRPr="00E50F9A">
        <w:rPr>
          <w:rFonts w:cs="Arial"/>
          <w:b/>
          <w:noProof/>
        </w:rPr>
        <w:t xml:space="preserve"> </w:t>
      </w:r>
      <w:r w:rsidR="00150836" w:rsidRPr="00E50F9A">
        <w:rPr>
          <w:rFonts w:cs="Arial"/>
          <w:bCs/>
          <w:noProof/>
        </w:rPr>
        <w:t>3</w:t>
      </w:r>
      <w:r w:rsidR="00F31369" w:rsidRPr="00E50F9A">
        <w:rPr>
          <w:rFonts w:cs="Arial"/>
          <w:bCs/>
          <w:noProof/>
        </w:rPr>
        <w:t xml:space="preserve">. </w:t>
      </w:r>
      <w:r w:rsidR="00157F7B" w:rsidRPr="00E50F9A">
        <w:rPr>
          <w:rFonts w:cs="Arial"/>
          <w:bCs/>
          <w:noProof/>
        </w:rPr>
        <w:t>1</w:t>
      </w:r>
      <w:r w:rsidR="00150836" w:rsidRPr="00E50F9A">
        <w:rPr>
          <w:rFonts w:cs="Arial"/>
          <w:bCs/>
          <w:noProof/>
        </w:rPr>
        <w:t>2</w:t>
      </w:r>
      <w:r w:rsidR="00F31369" w:rsidRPr="00E50F9A">
        <w:rPr>
          <w:rFonts w:cs="Arial"/>
          <w:bCs/>
          <w:noProof/>
        </w:rPr>
        <w:t xml:space="preserve">. 2024 </w:t>
      </w:r>
      <w:r w:rsidRPr="00E50F9A">
        <w:rPr>
          <w:rFonts w:cs="Arial"/>
          <w:noProof/>
        </w:rPr>
        <w:t>ter ponudba ponudnika št. ………. z dne ……………. (v nadaljevanju: Ponudba) sta sestavni del te pogodbe.</w:t>
      </w:r>
    </w:p>
    <w:p w14:paraId="0454C5AD" w14:textId="77777777" w:rsidR="00E629F8" w:rsidRPr="00E50F9A" w:rsidRDefault="00E629F8" w:rsidP="00E629F8">
      <w:pPr>
        <w:rPr>
          <w:rFonts w:cs="Arial"/>
          <w:noProof/>
        </w:rPr>
      </w:pPr>
    </w:p>
    <w:p w14:paraId="43301E71" w14:textId="77777777" w:rsidR="00E629F8" w:rsidRPr="00E50F9A" w:rsidRDefault="00E629F8" w:rsidP="00E629F8">
      <w:pPr>
        <w:rPr>
          <w:rFonts w:cs="Arial"/>
          <w:noProof/>
        </w:rPr>
      </w:pPr>
      <w:r w:rsidRPr="00E50F9A">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224"/>
    <w:p w14:paraId="280CAF6B" w14:textId="77777777" w:rsidR="00E629F8" w:rsidRPr="00E50F9A" w:rsidRDefault="00E629F8" w:rsidP="00E629F8">
      <w:pPr>
        <w:rPr>
          <w:rFonts w:cs="Arial"/>
          <w:noProof/>
          <w:szCs w:val="20"/>
        </w:rPr>
      </w:pPr>
    </w:p>
    <w:p w14:paraId="09B25199" w14:textId="77777777" w:rsidR="00E629F8" w:rsidRPr="00E50F9A" w:rsidRDefault="00E629F8" w:rsidP="00E629F8">
      <w:pPr>
        <w:jc w:val="center"/>
        <w:rPr>
          <w:rFonts w:cs="Arial"/>
          <w:b/>
          <w:noProof/>
        </w:rPr>
      </w:pPr>
      <w:r w:rsidRPr="00E50F9A">
        <w:rPr>
          <w:rFonts w:cs="Arial"/>
          <w:b/>
          <w:noProof/>
        </w:rPr>
        <w:t>2. člen</w:t>
      </w:r>
    </w:p>
    <w:p w14:paraId="18F11720" w14:textId="77777777" w:rsidR="00E629F8" w:rsidRPr="00E50F9A" w:rsidRDefault="00E629F8" w:rsidP="00E629F8">
      <w:pPr>
        <w:pStyle w:val="BodyText3"/>
        <w:rPr>
          <w:rFonts w:cs="Arial"/>
          <w:noProof/>
          <w:sz w:val="20"/>
          <w:lang w:val="sl-SI"/>
        </w:rPr>
      </w:pPr>
    </w:p>
    <w:p w14:paraId="7410F778" w14:textId="5603144F" w:rsidR="00E629F8" w:rsidRPr="00E50F9A" w:rsidRDefault="00E629F8" w:rsidP="00E629F8">
      <w:pPr>
        <w:rPr>
          <w:rFonts w:cs="Arial"/>
          <w:bCs/>
          <w:noProof/>
          <w:szCs w:val="20"/>
        </w:rPr>
      </w:pPr>
      <w:r w:rsidRPr="00E50F9A">
        <w:rPr>
          <w:rFonts w:cs="Arial"/>
          <w:noProof/>
        </w:rPr>
        <w:t xml:space="preserve">S to pogodbo se pogodbeni stranki dogovorita o splošnih in posebnih pogojih izvedbe javnega naročila. Sestavni del te pogodbe so pogoji, </w:t>
      </w:r>
      <w:r w:rsidRPr="00E50F9A">
        <w:rPr>
          <w:rFonts w:cs="Arial"/>
          <w:bCs/>
          <w:noProof/>
          <w:szCs w:val="20"/>
        </w:rPr>
        <w:t xml:space="preserve">določeni </w:t>
      </w:r>
      <w:r w:rsidRPr="00E50F9A">
        <w:rPr>
          <w:noProof/>
        </w:rPr>
        <w:t xml:space="preserve">z Dokumentacijo v zvezi z oddajo javnega naročila štev. </w:t>
      </w:r>
      <w:r w:rsidR="00596647" w:rsidRPr="00E50F9A">
        <w:rPr>
          <w:noProof/>
        </w:rPr>
        <w:t>JN-S0708</w:t>
      </w:r>
      <w:r w:rsidRPr="00E50F9A">
        <w:rPr>
          <w:noProof/>
        </w:rPr>
        <w:t>, sprejeti in navedeni v ponudbi ponudnika št. .............. z dne ……..</w:t>
      </w:r>
      <w:r w:rsidRPr="00E50F9A">
        <w:rPr>
          <w:rFonts w:cs="Arial"/>
          <w:bCs/>
          <w:noProof/>
          <w:szCs w:val="20"/>
        </w:rPr>
        <w:t>, ki predstavlja Prilogo 1 te pogodbe.</w:t>
      </w:r>
    </w:p>
    <w:p w14:paraId="49F2B66C" w14:textId="77777777" w:rsidR="00E629F8" w:rsidRPr="00E50F9A" w:rsidRDefault="00E629F8" w:rsidP="00E629F8">
      <w:pPr>
        <w:rPr>
          <w:rFonts w:cs="Arial"/>
          <w:b/>
          <w:noProof/>
        </w:rPr>
      </w:pPr>
    </w:p>
    <w:p w14:paraId="453CC416" w14:textId="485C2B4D" w:rsidR="00B019FA" w:rsidRPr="00E50F9A" w:rsidRDefault="00E629F8" w:rsidP="00582627">
      <w:pPr>
        <w:jc w:val="center"/>
        <w:rPr>
          <w:rFonts w:cs="Arial"/>
          <w:b/>
          <w:noProof/>
        </w:rPr>
      </w:pPr>
      <w:r w:rsidRPr="00E50F9A">
        <w:rPr>
          <w:rFonts w:cs="Arial"/>
          <w:b/>
          <w:noProof/>
        </w:rPr>
        <w:t>PREDMET JAVNEGA NAROČILA</w:t>
      </w:r>
    </w:p>
    <w:p w14:paraId="4D345D55" w14:textId="77777777" w:rsidR="00E629F8" w:rsidRPr="00E50F9A" w:rsidRDefault="00E629F8" w:rsidP="00E629F8">
      <w:pPr>
        <w:jc w:val="center"/>
        <w:rPr>
          <w:rFonts w:cs="Arial"/>
          <w:b/>
          <w:noProof/>
        </w:rPr>
      </w:pPr>
      <w:r w:rsidRPr="00E50F9A">
        <w:rPr>
          <w:rFonts w:cs="Arial"/>
          <w:b/>
          <w:noProof/>
        </w:rPr>
        <w:t>3. člen</w:t>
      </w:r>
    </w:p>
    <w:p w14:paraId="6CED7080" w14:textId="77777777" w:rsidR="00E629F8" w:rsidRPr="00E50F9A" w:rsidRDefault="00E629F8" w:rsidP="00E629F8">
      <w:pPr>
        <w:rPr>
          <w:rFonts w:cs="Arial"/>
          <w:szCs w:val="20"/>
        </w:rPr>
      </w:pPr>
    </w:p>
    <w:p w14:paraId="094B5A02" w14:textId="77777777" w:rsidR="00C9327F" w:rsidRPr="00E50F9A" w:rsidRDefault="00E629F8" w:rsidP="00C9327F">
      <w:pPr>
        <w:pStyle w:val="BodyText"/>
        <w:rPr>
          <w:rFonts w:cs="Arial"/>
          <w:bCs/>
          <w:szCs w:val="20"/>
        </w:rPr>
      </w:pPr>
      <w:bookmarkStart w:id="225" w:name="_Hlk176941820"/>
      <w:r w:rsidRPr="00E50F9A">
        <w:rPr>
          <w:rFonts w:cs="Arial"/>
          <w:bCs/>
          <w:szCs w:val="20"/>
        </w:rPr>
        <w:t xml:space="preserve">(1) </w:t>
      </w:r>
      <w:r w:rsidR="00C9327F" w:rsidRPr="00E50F9A">
        <w:rPr>
          <w:rFonts w:cs="Arial"/>
          <w:bCs/>
          <w:szCs w:val="20"/>
        </w:rPr>
        <w:t>Predmet javnega naročila je elektronsko merjenje gledanosti za predvajana sporeda RTV Slovenija – TV Slovenija 1 in TV Slovenija 2 ter računalniška orodja za analizo podatkov za dobo štirih (4) let.</w:t>
      </w:r>
    </w:p>
    <w:bookmarkEnd w:id="225"/>
    <w:p w14:paraId="7E99AE2C" w14:textId="77777777" w:rsidR="00895DFF" w:rsidRPr="00E50F9A" w:rsidRDefault="00895DFF" w:rsidP="00895DFF">
      <w:pPr>
        <w:pStyle w:val="BodyText"/>
        <w:spacing w:after="0"/>
        <w:rPr>
          <w:rFonts w:cs="Arial"/>
          <w:noProof/>
        </w:rPr>
      </w:pPr>
    </w:p>
    <w:p w14:paraId="1BC43401" w14:textId="77777777" w:rsidR="00E629F8" w:rsidRPr="00E50F9A" w:rsidRDefault="00E629F8" w:rsidP="00895DFF">
      <w:pPr>
        <w:rPr>
          <w:rFonts w:cs="Arial"/>
          <w:noProof/>
          <w:szCs w:val="20"/>
        </w:rPr>
      </w:pPr>
      <w:r w:rsidRPr="00E50F9A">
        <w:rPr>
          <w:rFonts w:cs="Arial"/>
          <w:bCs/>
          <w:szCs w:val="20"/>
        </w:rPr>
        <w:t xml:space="preserve">(2) </w:t>
      </w:r>
      <w:r w:rsidRPr="00E50F9A">
        <w:rPr>
          <w:rFonts w:cs="Arial"/>
          <w:noProof/>
          <w:szCs w:val="20"/>
        </w:rPr>
        <w:t>Ponudnik bo zagotovil raziskavo gledanosti na slovenskem medijskem trgu in posledično zanesljive, neodvisne in transparentne podatke o gledanosti televizije uveljavil kot enotno valuto, ki jo bodo televizijske postaje, media-planerji in oglaševalci uporabljali pri načrtovanju oglaševanja.</w:t>
      </w:r>
    </w:p>
    <w:p w14:paraId="1CD247B1" w14:textId="77777777" w:rsidR="00E629F8" w:rsidRPr="00E50F9A" w:rsidRDefault="00E629F8" w:rsidP="00E629F8">
      <w:pPr>
        <w:pStyle w:val="BodyText"/>
        <w:rPr>
          <w:rFonts w:cs="Arial"/>
          <w:bCs/>
          <w:szCs w:val="20"/>
        </w:rPr>
      </w:pPr>
    </w:p>
    <w:p w14:paraId="4CBDFD5C" w14:textId="12F5FE65" w:rsidR="00B019FA" w:rsidRPr="00E50F9A" w:rsidRDefault="00E629F8" w:rsidP="00582627">
      <w:pPr>
        <w:pStyle w:val="BodyText"/>
        <w:spacing w:after="0"/>
        <w:jc w:val="center"/>
        <w:rPr>
          <w:rFonts w:cs="Arial"/>
          <w:b/>
          <w:bCs/>
          <w:noProof/>
        </w:rPr>
      </w:pPr>
      <w:r w:rsidRPr="00E50F9A">
        <w:rPr>
          <w:rFonts w:cs="Arial"/>
          <w:b/>
          <w:bCs/>
          <w:noProof/>
        </w:rPr>
        <w:t>POGODBENA VREDNOST</w:t>
      </w:r>
    </w:p>
    <w:p w14:paraId="23177B75" w14:textId="77777777" w:rsidR="00E629F8" w:rsidRPr="00E50F9A" w:rsidRDefault="00E629F8" w:rsidP="00E629F8">
      <w:pPr>
        <w:pStyle w:val="BodyText"/>
        <w:spacing w:after="0"/>
        <w:jc w:val="center"/>
        <w:rPr>
          <w:rFonts w:cs="Arial"/>
          <w:b/>
          <w:bCs/>
          <w:noProof/>
        </w:rPr>
      </w:pPr>
      <w:r w:rsidRPr="00E50F9A">
        <w:rPr>
          <w:rFonts w:cs="Arial"/>
          <w:b/>
          <w:bCs/>
          <w:noProof/>
        </w:rPr>
        <w:t>4. člen</w:t>
      </w:r>
    </w:p>
    <w:p w14:paraId="56E80D12" w14:textId="77777777" w:rsidR="00E629F8" w:rsidRPr="00E50F9A" w:rsidRDefault="00E629F8" w:rsidP="00E629F8">
      <w:pPr>
        <w:rPr>
          <w:bCs/>
          <w:szCs w:val="20"/>
        </w:rPr>
      </w:pPr>
    </w:p>
    <w:p w14:paraId="1F4A5604" w14:textId="7E561A1C" w:rsidR="00E629F8" w:rsidRPr="00E50F9A" w:rsidRDefault="00E629F8" w:rsidP="00E629F8">
      <w:pPr>
        <w:rPr>
          <w:bCs/>
          <w:szCs w:val="20"/>
        </w:rPr>
      </w:pPr>
      <w:bookmarkStart w:id="226" w:name="_Hlk176941906"/>
      <w:r w:rsidRPr="00E50F9A">
        <w:rPr>
          <w:bCs/>
          <w:szCs w:val="20"/>
        </w:rPr>
        <w:t xml:space="preserve">(1) Končna pogodbena vrednost </w:t>
      </w:r>
      <w:r w:rsidR="00895DFF" w:rsidRPr="00E50F9A">
        <w:rPr>
          <w:bCs/>
          <w:szCs w:val="20"/>
        </w:rPr>
        <w:t>za merjenje dnevne gledanosti TV programov za dobo štirih (4) let</w:t>
      </w:r>
      <w:r w:rsidRPr="00E50F9A">
        <w:t xml:space="preserve"> znaša</w:t>
      </w:r>
      <w:r w:rsidRPr="00E50F9A">
        <w:rPr>
          <w:bCs/>
          <w:szCs w:val="20"/>
        </w:rPr>
        <w:t>:</w:t>
      </w:r>
    </w:p>
    <w:p w14:paraId="01D28F34" w14:textId="77777777" w:rsidR="00E629F8" w:rsidRPr="00E50F9A" w:rsidRDefault="00E629F8" w:rsidP="00E629F8">
      <w:pPr>
        <w:rPr>
          <w:bCs/>
          <w:szCs w:val="22"/>
        </w:rPr>
      </w:pPr>
    </w:p>
    <w:p w14:paraId="05CC76C4" w14:textId="77777777" w:rsidR="00E629F8" w:rsidRPr="00E50F9A" w:rsidRDefault="00E629F8" w:rsidP="00E629F8">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0FF4EB84" w14:textId="77777777" w:rsidR="00E629F8" w:rsidRPr="00E50F9A" w:rsidRDefault="00E629F8" w:rsidP="00E629F8">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41FBD4CD" w14:textId="77777777" w:rsidR="00E629F8" w:rsidRPr="00E50F9A" w:rsidRDefault="00E629F8" w:rsidP="00E629F8">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751F8D5B" w14:textId="77777777" w:rsidR="00E629F8" w:rsidRPr="00E50F9A" w:rsidRDefault="00E629F8" w:rsidP="00E629F8">
      <w:pPr>
        <w:pStyle w:val="FootnoteText"/>
        <w:spacing w:line="360" w:lineRule="auto"/>
        <w:ind w:firstLine="708"/>
        <w:rPr>
          <w:rFonts w:ascii="Arial" w:hAnsi="Arial" w:cs="Arial"/>
          <w:b/>
          <w:bCs/>
          <w:szCs w:val="24"/>
        </w:rPr>
      </w:pPr>
    </w:p>
    <w:p w14:paraId="567ECC26" w14:textId="22B0DF20" w:rsidR="00E629F8" w:rsidRPr="00E50F9A" w:rsidRDefault="00E629F8" w:rsidP="00E629F8">
      <w:pPr>
        <w:pStyle w:val="FootnoteText"/>
        <w:spacing w:line="360" w:lineRule="auto"/>
        <w:rPr>
          <w:rFonts w:ascii="Arial" w:hAnsi="Arial" w:cs="Arial"/>
          <w:szCs w:val="24"/>
        </w:rPr>
      </w:pPr>
      <w:r w:rsidRPr="00E50F9A">
        <w:rPr>
          <w:rFonts w:ascii="Arial" w:hAnsi="Arial" w:cs="Arial"/>
          <w:szCs w:val="24"/>
        </w:rPr>
        <w:t xml:space="preserve">(2) Cena posameznega mesečnega pavšala </w:t>
      </w:r>
      <w:r w:rsidR="00895DFF" w:rsidRPr="00E50F9A">
        <w:rPr>
          <w:rFonts w:ascii="Arial" w:hAnsi="Arial" w:cs="Arial"/>
          <w:szCs w:val="24"/>
        </w:rPr>
        <w:t>za merjenje dnevne gledanosti TV programov za dobo štirih (4) let</w:t>
      </w:r>
      <w:r w:rsidRPr="00E50F9A">
        <w:rPr>
          <w:rFonts w:ascii="Arial" w:hAnsi="Arial" w:cs="Arial"/>
          <w:szCs w:val="24"/>
        </w:rPr>
        <w:t xml:space="preserve"> </w:t>
      </w:r>
      <w:r w:rsidR="009B0DE9" w:rsidRPr="00E50F9A">
        <w:rPr>
          <w:rFonts w:ascii="Arial" w:hAnsi="Arial" w:cs="Arial"/>
          <w:szCs w:val="24"/>
        </w:rPr>
        <w:t xml:space="preserve">v obdobju od 1. </w:t>
      </w:r>
      <w:r w:rsidR="00DE3F76" w:rsidRPr="00E50F9A">
        <w:rPr>
          <w:rFonts w:ascii="Arial" w:hAnsi="Arial" w:cs="Arial"/>
          <w:szCs w:val="24"/>
        </w:rPr>
        <w:t>2</w:t>
      </w:r>
      <w:r w:rsidR="009B0DE9" w:rsidRPr="00E50F9A">
        <w:rPr>
          <w:rFonts w:ascii="Arial" w:hAnsi="Arial" w:cs="Arial"/>
          <w:szCs w:val="24"/>
        </w:rPr>
        <w:t xml:space="preserve">. 2025 do 30. 9. 2025 </w:t>
      </w:r>
      <w:r w:rsidRPr="00E50F9A">
        <w:rPr>
          <w:rFonts w:ascii="Arial" w:hAnsi="Arial" w:cs="Arial"/>
          <w:szCs w:val="24"/>
        </w:rPr>
        <w:t xml:space="preserve">znaša: </w:t>
      </w:r>
    </w:p>
    <w:p w14:paraId="596AC3D1" w14:textId="77777777" w:rsidR="00E629F8" w:rsidRPr="00E50F9A" w:rsidRDefault="00E629F8" w:rsidP="00E629F8">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6FE705FC" w14:textId="77777777" w:rsidR="00E629F8" w:rsidRPr="00E50F9A" w:rsidRDefault="00E629F8" w:rsidP="00E629F8">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29503624" w14:textId="4761F457" w:rsidR="00E629F8" w:rsidRPr="00E50F9A" w:rsidRDefault="00E629F8" w:rsidP="00C9397E">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7ACFC3D0" w14:textId="77777777" w:rsidR="009B0DE9" w:rsidRPr="00E50F9A" w:rsidRDefault="009B0DE9" w:rsidP="009B0DE9">
      <w:pPr>
        <w:pStyle w:val="FootnoteText"/>
        <w:spacing w:line="360" w:lineRule="auto"/>
        <w:rPr>
          <w:rFonts w:ascii="Arial" w:hAnsi="Arial" w:cs="Arial"/>
          <w:szCs w:val="24"/>
        </w:rPr>
      </w:pPr>
    </w:p>
    <w:p w14:paraId="14B6A909" w14:textId="236A2909" w:rsidR="009B0DE9" w:rsidRPr="00E50F9A" w:rsidRDefault="009B0DE9" w:rsidP="009B0DE9">
      <w:pPr>
        <w:pStyle w:val="FootnoteText"/>
        <w:spacing w:line="360" w:lineRule="auto"/>
        <w:rPr>
          <w:rFonts w:ascii="Arial" w:hAnsi="Arial" w:cs="Arial"/>
          <w:szCs w:val="24"/>
        </w:rPr>
      </w:pPr>
      <w:r w:rsidRPr="00E50F9A">
        <w:rPr>
          <w:rFonts w:ascii="Arial" w:hAnsi="Arial" w:cs="Arial"/>
          <w:szCs w:val="24"/>
        </w:rPr>
        <w:t xml:space="preserve">(3) Cena posameznega mesečnega pavšala za merjenje dnevne gledanosti TV programov za dobo štirih (4) let v obdobju od 1. 10. 2025 do 30. 6. 2026 znaša: </w:t>
      </w:r>
    </w:p>
    <w:p w14:paraId="3E7F8274" w14:textId="77777777" w:rsidR="009B0DE9" w:rsidRPr="00E50F9A" w:rsidRDefault="009B0DE9" w:rsidP="008E1161">
      <w:pPr>
        <w:pStyle w:val="FootnoteText"/>
        <w:spacing w:line="360" w:lineRule="auto"/>
        <w:ind w:left="720"/>
        <w:rPr>
          <w:rFonts w:ascii="Arial" w:hAnsi="Arial" w:cs="Arial"/>
          <w:szCs w:val="24"/>
        </w:rPr>
      </w:pPr>
      <w:r w:rsidRPr="00E50F9A">
        <w:rPr>
          <w:rFonts w:ascii="Arial" w:hAnsi="Arial" w:cs="Arial"/>
          <w:szCs w:val="24"/>
        </w:rPr>
        <w:lastRenderedPageBreak/>
        <w:t xml:space="preserve">EUR </w:t>
      </w:r>
      <w:r w:rsidRPr="00E50F9A">
        <w:rPr>
          <w:rFonts w:ascii="Arial" w:hAnsi="Arial" w:cs="Arial"/>
          <w:szCs w:val="24"/>
        </w:rPr>
        <w:tab/>
        <w:t>………….</w:t>
      </w:r>
      <w:r w:rsidRPr="00E50F9A">
        <w:rPr>
          <w:rFonts w:ascii="Arial" w:hAnsi="Arial" w:cs="Arial"/>
          <w:szCs w:val="24"/>
        </w:rPr>
        <w:tab/>
        <w:t>DDP lokacije naročnika</w:t>
      </w:r>
    </w:p>
    <w:p w14:paraId="3CBC8138" w14:textId="77777777" w:rsidR="009B0DE9" w:rsidRPr="00E50F9A" w:rsidRDefault="009B0DE9" w:rsidP="008E1161">
      <w:pPr>
        <w:pStyle w:val="FootnoteText"/>
        <w:spacing w:line="360" w:lineRule="auto"/>
        <w:ind w:left="720"/>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208C8771" w14:textId="4C483FBE" w:rsidR="009B0DE9" w:rsidRPr="00E50F9A" w:rsidRDefault="009B0DE9" w:rsidP="008E1161">
      <w:pPr>
        <w:pStyle w:val="FootnoteText"/>
        <w:spacing w:line="360" w:lineRule="auto"/>
        <w:ind w:left="720"/>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5A9B8E4C" w14:textId="77777777" w:rsidR="009B0DE9" w:rsidRPr="00E50F9A" w:rsidRDefault="009B0DE9" w:rsidP="009B0DE9">
      <w:pPr>
        <w:pStyle w:val="FootnoteText"/>
        <w:spacing w:line="360" w:lineRule="auto"/>
        <w:ind w:left="360"/>
        <w:rPr>
          <w:rFonts w:ascii="Arial" w:hAnsi="Arial" w:cs="Arial"/>
          <w:b/>
          <w:bCs/>
          <w:szCs w:val="24"/>
        </w:rPr>
      </w:pPr>
    </w:p>
    <w:p w14:paraId="23910A0D" w14:textId="0863FE5A" w:rsidR="009B0DE9" w:rsidRPr="00E50F9A" w:rsidRDefault="009B0DE9" w:rsidP="009B0DE9">
      <w:pPr>
        <w:pStyle w:val="FootnoteText"/>
        <w:spacing w:line="360" w:lineRule="auto"/>
        <w:rPr>
          <w:rFonts w:ascii="Arial" w:hAnsi="Arial" w:cs="Arial"/>
          <w:szCs w:val="24"/>
        </w:rPr>
      </w:pPr>
      <w:r w:rsidRPr="00E50F9A">
        <w:rPr>
          <w:rFonts w:ascii="Arial" w:hAnsi="Arial" w:cs="Arial"/>
          <w:szCs w:val="24"/>
        </w:rPr>
        <w:t>(4) Cena posameznega mesečnega pavšala za merjenje dnevne gledanosti TV programov za dobo štirih (4) let v obdobju od 1. 7. 2026 do 3</w:t>
      </w:r>
      <w:r w:rsidR="008E1161" w:rsidRPr="00E50F9A">
        <w:rPr>
          <w:rFonts w:ascii="Arial" w:hAnsi="Arial" w:cs="Arial"/>
          <w:szCs w:val="24"/>
        </w:rPr>
        <w:t>1</w:t>
      </w:r>
      <w:r w:rsidRPr="00E50F9A">
        <w:rPr>
          <w:rFonts w:ascii="Arial" w:hAnsi="Arial" w:cs="Arial"/>
          <w:szCs w:val="24"/>
        </w:rPr>
        <w:t xml:space="preserve">. </w:t>
      </w:r>
      <w:r w:rsidR="008E1161" w:rsidRPr="00E50F9A">
        <w:rPr>
          <w:rFonts w:ascii="Arial" w:hAnsi="Arial" w:cs="Arial"/>
          <w:szCs w:val="24"/>
        </w:rPr>
        <w:t>12</w:t>
      </w:r>
      <w:r w:rsidRPr="00E50F9A">
        <w:rPr>
          <w:rFonts w:ascii="Arial" w:hAnsi="Arial" w:cs="Arial"/>
          <w:szCs w:val="24"/>
        </w:rPr>
        <w:t>. 202</w:t>
      </w:r>
      <w:r w:rsidR="008E1161" w:rsidRPr="00E50F9A">
        <w:rPr>
          <w:rFonts w:ascii="Arial" w:hAnsi="Arial" w:cs="Arial"/>
          <w:szCs w:val="24"/>
        </w:rPr>
        <w:t>8</w:t>
      </w:r>
      <w:r w:rsidRPr="00E50F9A">
        <w:rPr>
          <w:rFonts w:ascii="Arial" w:hAnsi="Arial" w:cs="Arial"/>
          <w:szCs w:val="24"/>
        </w:rPr>
        <w:t xml:space="preserve"> znaša: </w:t>
      </w:r>
    </w:p>
    <w:p w14:paraId="0E3B6799" w14:textId="77777777" w:rsidR="009B0DE9" w:rsidRPr="00E50F9A" w:rsidRDefault="009B0DE9" w:rsidP="009B0DE9">
      <w:pPr>
        <w:pStyle w:val="FootnoteText"/>
        <w:spacing w:line="360" w:lineRule="auto"/>
        <w:ind w:firstLine="708"/>
        <w:rPr>
          <w:rFonts w:ascii="Arial" w:hAnsi="Arial" w:cs="Arial"/>
          <w:szCs w:val="24"/>
        </w:rPr>
      </w:pPr>
      <w:r w:rsidRPr="00E50F9A">
        <w:rPr>
          <w:rFonts w:ascii="Arial" w:hAnsi="Arial" w:cs="Arial"/>
          <w:szCs w:val="24"/>
        </w:rPr>
        <w:t xml:space="preserve">EUR </w:t>
      </w:r>
      <w:r w:rsidRPr="00E50F9A">
        <w:rPr>
          <w:rFonts w:ascii="Arial" w:hAnsi="Arial" w:cs="Arial"/>
          <w:szCs w:val="24"/>
        </w:rPr>
        <w:tab/>
        <w:t>………….</w:t>
      </w:r>
      <w:r w:rsidRPr="00E50F9A">
        <w:rPr>
          <w:rFonts w:ascii="Arial" w:hAnsi="Arial" w:cs="Arial"/>
          <w:szCs w:val="24"/>
        </w:rPr>
        <w:tab/>
        <w:t>DDP lokacije naročnika</w:t>
      </w:r>
    </w:p>
    <w:p w14:paraId="18020804" w14:textId="77777777" w:rsidR="009B0DE9" w:rsidRPr="00E50F9A" w:rsidRDefault="009B0DE9" w:rsidP="009B0DE9">
      <w:pPr>
        <w:pStyle w:val="FootnoteText"/>
        <w:spacing w:line="360" w:lineRule="auto"/>
        <w:ind w:firstLine="708"/>
        <w:rPr>
          <w:rFonts w:ascii="Arial" w:hAnsi="Arial" w:cs="Arial"/>
          <w:szCs w:val="24"/>
          <w:u w:val="single"/>
        </w:rPr>
      </w:pPr>
      <w:r w:rsidRPr="00E50F9A">
        <w:rPr>
          <w:rFonts w:ascii="Arial" w:hAnsi="Arial" w:cs="Arial"/>
          <w:szCs w:val="24"/>
          <w:u w:val="single"/>
        </w:rPr>
        <w:t>EUR</w:t>
      </w:r>
      <w:r w:rsidRPr="00E50F9A">
        <w:rPr>
          <w:rFonts w:ascii="Arial" w:hAnsi="Arial" w:cs="Arial"/>
          <w:szCs w:val="24"/>
          <w:u w:val="single"/>
        </w:rPr>
        <w:tab/>
        <w:t>………….</w:t>
      </w:r>
      <w:r w:rsidRPr="00E50F9A">
        <w:rPr>
          <w:rFonts w:ascii="Arial" w:hAnsi="Arial" w:cs="Arial"/>
          <w:szCs w:val="24"/>
          <w:u w:val="single"/>
        </w:rPr>
        <w:tab/>
        <w:t>22 % DDV</w:t>
      </w:r>
    </w:p>
    <w:p w14:paraId="20FA341B" w14:textId="77777777" w:rsidR="009B0DE9" w:rsidRPr="00E50F9A" w:rsidRDefault="009B0DE9" w:rsidP="009B0DE9">
      <w:pPr>
        <w:pStyle w:val="FootnoteText"/>
        <w:spacing w:line="360" w:lineRule="auto"/>
        <w:ind w:firstLine="708"/>
        <w:rPr>
          <w:rFonts w:ascii="Arial" w:hAnsi="Arial" w:cs="Arial"/>
          <w:b/>
          <w:bCs/>
          <w:szCs w:val="24"/>
        </w:rPr>
      </w:pPr>
      <w:r w:rsidRPr="00E50F9A">
        <w:rPr>
          <w:rFonts w:ascii="Arial" w:hAnsi="Arial" w:cs="Arial"/>
          <w:b/>
          <w:bCs/>
          <w:szCs w:val="24"/>
        </w:rPr>
        <w:t>EUR</w:t>
      </w:r>
      <w:r w:rsidRPr="00E50F9A">
        <w:rPr>
          <w:rFonts w:ascii="Arial" w:hAnsi="Arial" w:cs="Arial"/>
          <w:b/>
          <w:bCs/>
          <w:szCs w:val="24"/>
        </w:rPr>
        <w:tab/>
        <w:t>………….</w:t>
      </w:r>
      <w:r w:rsidRPr="00E50F9A">
        <w:rPr>
          <w:rFonts w:ascii="Arial" w:hAnsi="Arial" w:cs="Arial"/>
          <w:b/>
          <w:bCs/>
          <w:szCs w:val="24"/>
        </w:rPr>
        <w:tab/>
        <w:t>DDP lokacije naročnika z vključenim DDV</w:t>
      </w:r>
    </w:p>
    <w:p w14:paraId="1AF767E5" w14:textId="3DECF86B" w:rsidR="00ED089A" w:rsidRPr="00E50F9A" w:rsidRDefault="00ED089A" w:rsidP="00ED089A">
      <w:pPr>
        <w:pStyle w:val="odstavek1"/>
        <w:ind w:firstLine="0"/>
        <w:rPr>
          <w:sz w:val="20"/>
          <w:szCs w:val="20"/>
        </w:rPr>
      </w:pPr>
      <w:r w:rsidRPr="00E50F9A">
        <w:rPr>
          <w:sz w:val="20"/>
          <w:szCs w:val="20"/>
        </w:rPr>
        <w:t>(</w:t>
      </w:r>
      <w:r w:rsidR="003C3A27" w:rsidRPr="00E50F9A">
        <w:rPr>
          <w:sz w:val="20"/>
          <w:szCs w:val="20"/>
        </w:rPr>
        <w:t>5</w:t>
      </w:r>
      <w:r w:rsidRPr="00E50F9A">
        <w:rPr>
          <w:sz w:val="20"/>
          <w:szCs w:val="20"/>
        </w:rPr>
        <w:t xml:space="preserve">) Cena navedena na obrazcu Povzetek predračuna / Rekapitulacija (OBR-3) mora biti izražena v EUR, lokacija naročnika, brez DDV. Cena mora biti za obdobje od 1. </w:t>
      </w:r>
      <w:r w:rsidR="00DE3F76" w:rsidRPr="00E50F9A">
        <w:rPr>
          <w:sz w:val="20"/>
          <w:szCs w:val="20"/>
        </w:rPr>
        <w:t>2</w:t>
      </w:r>
      <w:r w:rsidRPr="00E50F9A">
        <w:rPr>
          <w:sz w:val="20"/>
          <w:szCs w:val="20"/>
        </w:rPr>
        <w:t>. 2025 do 31. 12. 2025 fiksna in se v tem obdobju ne sme spremeniti.</w:t>
      </w:r>
    </w:p>
    <w:p w14:paraId="2059833A" w14:textId="77777777" w:rsidR="00ED089A" w:rsidRPr="00E50F9A" w:rsidRDefault="00ED089A" w:rsidP="00ED089A">
      <w:pPr>
        <w:suppressAutoHyphens/>
        <w:rPr>
          <w:rFonts w:cs="Arial"/>
          <w:bCs/>
          <w:noProof/>
          <w:szCs w:val="20"/>
        </w:rPr>
      </w:pPr>
    </w:p>
    <w:p w14:paraId="250C030A" w14:textId="3E8CFD12" w:rsidR="00ED089A" w:rsidRPr="00E50F9A" w:rsidRDefault="00ED089A" w:rsidP="00ED089A">
      <w:pPr>
        <w:suppressAutoHyphens/>
        <w:rPr>
          <w:rFonts w:cs="Arial"/>
          <w:bCs/>
          <w:noProof/>
          <w:szCs w:val="20"/>
        </w:rPr>
      </w:pPr>
      <w:r w:rsidRPr="00E50F9A">
        <w:rPr>
          <w:rFonts w:cs="Arial"/>
          <w:bCs/>
          <w:noProof/>
          <w:szCs w:val="20"/>
        </w:rPr>
        <w:t>(</w:t>
      </w:r>
      <w:r w:rsidR="003C3A27" w:rsidRPr="00E50F9A">
        <w:rPr>
          <w:rFonts w:cs="Arial"/>
          <w:bCs/>
          <w:noProof/>
          <w:szCs w:val="20"/>
        </w:rPr>
        <w:t>6</w:t>
      </w:r>
      <w:r w:rsidRPr="00E50F9A">
        <w:rPr>
          <w:rFonts w:cs="Arial"/>
          <w:bCs/>
          <w:noProof/>
          <w:szCs w:val="20"/>
        </w:rPr>
        <w:t xml:space="preserve">) Po preteku te dobe se cene enkrat letno uskladijo s spremenjenim relativnim deležem gledanosti merjenih programov TV Slovenija – TV Slovenija 1 in TV Slovenija 2 - v celotni gledanosti TV programov,  in z uradno objavljenim indeksom rasti cen življenjskih potrebščin (povprečna letna inflacija). </w:t>
      </w:r>
    </w:p>
    <w:p w14:paraId="58DD6E99" w14:textId="77777777" w:rsidR="00ED089A" w:rsidRPr="00E50F9A" w:rsidRDefault="00ED089A" w:rsidP="00ED089A">
      <w:pPr>
        <w:suppressAutoHyphens/>
        <w:rPr>
          <w:rFonts w:cs="Arial"/>
          <w:bCs/>
          <w:noProof/>
          <w:szCs w:val="20"/>
        </w:rPr>
      </w:pPr>
    </w:p>
    <w:p w14:paraId="41E8C6DD" w14:textId="32C315E8" w:rsidR="00ED089A" w:rsidRPr="00E50F9A" w:rsidRDefault="00ED089A" w:rsidP="00ED089A">
      <w:pPr>
        <w:suppressAutoHyphens/>
        <w:rPr>
          <w:rFonts w:cs="Arial"/>
          <w:bCs/>
          <w:noProof/>
          <w:szCs w:val="20"/>
        </w:rPr>
      </w:pPr>
      <w:r w:rsidRPr="00E50F9A">
        <w:rPr>
          <w:rFonts w:cs="Arial"/>
          <w:bCs/>
          <w:noProof/>
          <w:szCs w:val="20"/>
        </w:rPr>
        <w:t>(</w:t>
      </w:r>
      <w:r w:rsidR="003C3A27" w:rsidRPr="00E50F9A">
        <w:rPr>
          <w:rFonts w:cs="Arial"/>
          <w:bCs/>
          <w:noProof/>
          <w:szCs w:val="20"/>
        </w:rPr>
        <w:t>7</w:t>
      </w:r>
      <w:r w:rsidRPr="00E50F9A">
        <w:rPr>
          <w:rFonts w:cs="Arial"/>
          <w:bCs/>
          <w:noProof/>
          <w:szCs w:val="20"/>
        </w:rPr>
        <w:t>) Enako se cene uskladijo za naslednja leta, osnova za izračun relativnega deleža bodo vsakokrat podatki o gledanosti televizije na ciljni skupini »vsi posamezniki«, v preteklem koledarskem letu.</w:t>
      </w:r>
    </w:p>
    <w:p w14:paraId="1A21D99D" w14:textId="77777777" w:rsidR="00ED089A" w:rsidRPr="00E50F9A" w:rsidRDefault="00ED089A" w:rsidP="00ED089A">
      <w:pPr>
        <w:suppressAutoHyphens/>
        <w:rPr>
          <w:rFonts w:cs="Arial"/>
          <w:bCs/>
          <w:noProof/>
          <w:szCs w:val="20"/>
        </w:rPr>
      </w:pPr>
    </w:p>
    <w:p w14:paraId="1FA620E6" w14:textId="171455BE" w:rsidR="00ED089A" w:rsidRPr="00E50F9A" w:rsidRDefault="00ED089A" w:rsidP="00ED089A">
      <w:pPr>
        <w:suppressAutoHyphens/>
        <w:rPr>
          <w:rFonts w:cs="Arial"/>
          <w:noProof/>
          <w:szCs w:val="20"/>
          <w:lang w:eastAsia="ar-SA"/>
        </w:rPr>
      </w:pPr>
      <w:r w:rsidRPr="00E50F9A">
        <w:rPr>
          <w:rFonts w:cs="Arial"/>
          <w:bCs/>
          <w:noProof/>
          <w:szCs w:val="20"/>
        </w:rPr>
        <w:t>(</w:t>
      </w:r>
      <w:r w:rsidR="003C3A27" w:rsidRPr="00E50F9A">
        <w:rPr>
          <w:rFonts w:cs="Arial"/>
          <w:bCs/>
          <w:noProof/>
          <w:szCs w:val="20"/>
        </w:rPr>
        <w:t>8</w:t>
      </w:r>
      <w:r w:rsidRPr="00E50F9A">
        <w:rPr>
          <w:rFonts w:cs="Arial"/>
          <w:bCs/>
          <w:noProof/>
          <w:szCs w:val="20"/>
        </w:rPr>
        <w:t>) Naročnik in ponudnik morata dogovorjeno spremembo cene vsakokrat potrditi tudi z dodatkom k pogodbi.</w:t>
      </w:r>
    </w:p>
    <w:bookmarkEnd w:id="226"/>
    <w:p w14:paraId="13D50379" w14:textId="77777777" w:rsidR="00E629F8" w:rsidRPr="00E50F9A" w:rsidRDefault="00E629F8" w:rsidP="00E629F8">
      <w:pPr>
        <w:pStyle w:val="BodyText3"/>
        <w:rPr>
          <w:rFonts w:cs="Arial"/>
          <w:b/>
          <w:noProof/>
          <w:sz w:val="20"/>
          <w:lang w:val="sl-SI"/>
        </w:rPr>
      </w:pPr>
    </w:p>
    <w:p w14:paraId="2EC58534" w14:textId="022D1EDE" w:rsidR="00B019FA" w:rsidRPr="00E50F9A" w:rsidRDefault="00E629F8" w:rsidP="00582627">
      <w:pPr>
        <w:pStyle w:val="BodyText3"/>
        <w:jc w:val="center"/>
        <w:rPr>
          <w:rFonts w:cs="Arial"/>
          <w:b/>
          <w:noProof/>
          <w:sz w:val="20"/>
          <w:lang w:val="sl-SI"/>
        </w:rPr>
      </w:pPr>
      <w:r w:rsidRPr="00E50F9A">
        <w:rPr>
          <w:rFonts w:cs="Arial"/>
          <w:b/>
          <w:noProof/>
          <w:sz w:val="20"/>
          <w:lang w:val="sl-SI"/>
        </w:rPr>
        <w:t>PLAČILO</w:t>
      </w:r>
    </w:p>
    <w:p w14:paraId="7D7F1B05" w14:textId="7F030A76" w:rsidR="00E629F8" w:rsidRPr="00E50F9A" w:rsidRDefault="00E629F8" w:rsidP="00A0643F">
      <w:pPr>
        <w:pStyle w:val="BodyText3"/>
        <w:jc w:val="center"/>
        <w:rPr>
          <w:rFonts w:cs="Arial"/>
          <w:b/>
          <w:noProof/>
          <w:sz w:val="20"/>
          <w:lang w:val="sl-SI"/>
        </w:rPr>
      </w:pPr>
      <w:r w:rsidRPr="00E50F9A">
        <w:rPr>
          <w:rFonts w:cs="Arial"/>
          <w:b/>
          <w:noProof/>
          <w:sz w:val="20"/>
          <w:lang w:val="sl-SI"/>
        </w:rPr>
        <w:t>5. člen</w:t>
      </w:r>
    </w:p>
    <w:p w14:paraId="103C7DA3" w14:textId="77777777" w:rsidR="00E629F8" w:rsidRPr="00E50F9A" w:rsidRDefault="00E629F8" w:rsidP="00E629F8">
      <w:pPr>
        <w:pStyle w:val="BodyText3"/>
        <w:rPr>
          <w:rFonts w:cs="Arial"/>
          <w:b/>
          <w:noProof/>
          <w:sz w:val="20"/>
          <w:lang w:val="sl-SI"/>
        </w:rPr>
      </w:pPr>
    </w:p>
    <w:p w14:paraId="7BACA290" w14:textId="77777777" w:rsidR="00E629F8" w:rsidRPr="00E50F9A" w:rsidRDefault="00E629F8" w:rsidP="00E629F8">
      <w:pPr>
        <w:rPr>
          <w:szCs w:val="20"/>
        </w:rPr>
      </w:pPr>
      <w:r w:rsidRPr="00E50F9A">
        <w:rPr>
          <w:szCs w:val="20"/>
        </w:rPr>
        <w:t>(1) Naročnik bo plačila izvrševal na sledeči poslovni račun ponudnika: TRR številka …………………….., odprt pri banki …………………., na naslednji način:</w:t>
      </w:r>
    </w:p>
    <w:p w14:paraId="28E5720A" w14:textId="77777777" w:rsidR="00E629F8" w:rsidRPr="00E50F9A" w:rsidRDefault="00E629F8" w:rsidP="00E629F8">
      <w:pPr>
        <w:rPr>
          <w:bCs/>
        </w:rPr>
      </w:pPr>
    </w:p>
    <w:p w14:paraId="0554A9B3" w14:textId="77777777" w:rsidR="00E629F8" w:rsidRPr="00E50F9A" w:rsidRDefault="00E629F8" w:rsidP="007F63A0">
      <w:pPr>
        <w:pStyle w:val="ListParagraph"/>
        <w:numPr>
          <w:ilvl w:val="0"/>
          <w:numId w:val="10"/>
        </w:numPr>
        <w:spacing w:line="280" w:lineRule="exact"/>
        <w:rPr>
          <w:i/>
        </w:rPr>
      </w:pPr>
      <w:r w:rsidRPr="00E50F9A">
        <w:t xml:space="preserve">100 % v roku 30 dni </w:t>
      </w:r>
      <w:r w:rsidRPr="00E50F9A">
        <w:rPr>
          <w:szCs w:val="20"/>
        </w:rPr>
        <w:t>od dneva prejema pravilno izstavljenega računa za storitve opravljene v preteklem mesecu.</w:t>
      </w:r>
    </w:p>
    <w:p w14:paraId="1BFEF71F" w14:textId="77777777" w:rsidR="00E629F8" w:rsidRPr="00E50F9A" w:rsidRDefault="00E629F8" w:rsidP="00E629F8">
      <w:pPr>
        <w:rPr>
          <w:bCs/>
        </w:rPr>
      </w:pPr>
    </w:p>
    <w:p w14:paraId="1F5B117E" w14:textId="77777777" w:rsidR="00E629F8" w:rsidRPr="00E50F9A" w:rsidRDefault="00E629F8" w:rsidP="00E629F8">
      <w:pPr>
        <w:rPr>
          <w:rFonts w:cs="Arial"/>
        </w:rPr>
      </w:pPr>
      <w:r w:rsidRPr="00E50F9A">
        <w:rPr>
          <w:rFonts w:cs="Arial"/>
        </w:rPr>
        <w:t xml:space="preserve">(2) Vsi dokumenti, ki jih izda ponudnik (računi, dobavnice,..), morajo vsebovati tudi oznako pogodbe in navedbo številke naročila za vsako posamezno naročilo storitev. </w:t>
      </w:r>
    </w:p>
    <w:p w14:paraId="03BACF37" w14:textId="77777777" w:rsidR="00E629F8" w:rsidRPr="00E50F9A" w:rsidRDefault="00E629F8" w:rsidP="00E629F8">
      <w:pPr>
        <w:rPr>
          <w:b/>
          <w:szCs w:val="20"/>
          <w:u w:val="single"/>
        </w:rPr>
      </w:pPr>
    </w:p>
    <w:p w14:paraId="30AC2C8D" w14:textId="77777777" w:rsidR="00E629F8" w:rsidRPr="00E50F9A" w:rsidRDefault="00E629F8" w:rsidP="00E629F8">
      <w:pPr>
        <w:rPr>
          <w:i/>
          <w:noProof/>
          <w:lang w:eastAsia="ar-SA"/>
        </w:rPr>
      </w:pPr>
      <w:r w:rsidRPr="00E50F9A">
        <w:rPr>
          <w:i/>
          <w:noProof/>
          <w:lang w:eastAsia="ar-SA"/>
        </w:rPr>
        <w:t>Skladno z Zakonom o opravljanju plačilnih storitev za proračunske uporabnike (</w:t>
      </w:r>
      <w:r w:rsidRPr="00E50F9A">
        <w:rPr>
          <w:bCs/>
          <w:i/>
          <w:noProof/>
          <w:lang w:eastAsia="ar-SA"/>
        </w:rPr>
        <w:t>ZOPSPU-A</w:t>
      </w:r>
      <w:r w:rsidRPr="00E50F9A">
        <w:rPr>
          <w:i/>
          <w:noProof/>
          <w:lang w:eastAsia="ar-SA"/>
        </w:rPr>
        <w:t xml:space="preserve">) naročnik, kot posredni proračunski uporabnik, prejema račune le v elektronski obliki (e-račun). </w:t>
      </w:r>
    </w:p>
    <w:p w14:paraId="4790866A" w14:textId="77777777" w:rsidR="00E629F8" w:rsidRPr="00E50F9A" w:rsidRDefault="00E629F8" w:rsidP="00A0643F">
      <w:pPr>
        <w:pStyle w:val="BodyText3"/>
        <w:rPr>
          <w:rFonts w:cs="Arial"/>
          <w:b/>
          <w:noProof/>
          <w:sz w:val="20"/>
          <w:lang w:val="sl-SI"/>
        </w:rPr>
      </w:pPr>
    </w:p>
    <w:p w14:paraId="13A6435B" w14:textId="77777777" w:rsidR="00E629F8" w:rsidRPr="00E50F9A" w:rsidRDefault="00E629F8" w:rsidP="00E629F8">
      <w:pPr>
        <w:pStyle w:val="BodyText3"/>
        <w:jc w:val="center"/>
        <w:rPr>
          <w:rFonts w:cs="Arial"/>
          <w:b/>
          <w:noProof/>
          <w:sz w:val="20"/>
          <w:lang w:val="sl-SI"/>
        </w:rPr>
      </w:pPr>
    </w:p>
    <w:p w14:paraId="48F65C3A" w14:textId="1805EAA4" w:rsidR="00B019FA" w:rsidRPr="00E50F9A" w:rsidRDefault="00E629F8" w:rsidP="00582627">
      <w:pPr>
        <w:pStyle w:val="BodyText3"/>
        <w:jc w:val="center"/>
        <w:rPr>
          <w:rFonts w:cs="Arial"/>
          <w:b/>
          <w:noProof/>
          <w:sz w:val="20"/>
          <w:lang w:val="sl-SI"/>
        </w:rPr>
      </w:pPr>
      <w:r w:rsidRPr="00E50F9A">
        <w:rPr>
          <w:rFonts w:cs="Arial"/>
          <w:b/>
          <w:noProof/>
          <w:sz w:val="20"/>
          <w:lang w:val="sl-SI"/>
        </w:rPr>
        <w:t>PREDSTAVNIKI POGODBENIH STRANK IN NADZOR NAD IZVAJANJEM</w:t>
      </w:r>
    </w:p>
    <w:p w14:paraId="1768EB90"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6. člen</w:t>
      </w:r>
    </w:p>
    <w:p w14:paraId="2F21BF11" w14:textId="77777777" w:rsidR="00E629F8" w:rsidRPr="00E50F9A" w:rsidRDefault="00E629F8" w:rsidP="00E629F8">
      <w:pPr>
        <w:pStyle w:val="BodyText3"/>
        <w:jc w:val="center"/>
        <w:rPr>
          <w:rFonts w:cs="Arial"/>
          <w:b/>
          <w:noProof/>
          <w:sz w:val="20"/>
          <w:lang w:val="sl-SI"/>
        </w:rPr>
      </w:pPr>
    </w:p>
    <w:p w14:paraId="3CABBB27" w14:textId="77777777" w:rsidR="00E629F8" w:rsidRPr="00E50F9A" w:rsidRDefault="00E629F8" w:rsidP="00E629F8">
      <w:pPr>
        <w:rPr>
          <w:szCs w:val="20"/>
        </w:rPr>
      </w:pPr>
      <w:r w:rsidRPr="00E50F9A">
        <w:rPr>
          <w:szCs w:val="20"/>
        </w:rPr>
        <w:t xml:space="preserve">(1) </w:t>
      </w:r>
      <w:r w:rsidRPr="00E50F9A">
        <w:rPr>
          <w:bCs/>
          <w:szCs w:val="20"/>
        </w:rPr>
        <w:t xml:space="preserve">Naročnik za svojega predstavnika za izvajanje te pogodbe imenuje: ……………, telefon …………….., </w:t>
      </w:r>
      <w:r w:rsidRPr="00E50F9A">
        <w:t>elektronski naslov</w:t>
      </w:r>
      <w:r w:rsidRPr="00E50F9A">
        <w:rPr>
          <w:bCs/>
          <w:szCs w:val="20"/>
        </w:rPr>
        <w:t xml:space="preserve">: ………………….. </w:t>
      </w:r>
    </w:p>
    <w:p w14:paraId="2337A80D" w14:textId="77777777" w:rsidR="00E629F8" w:rsidRPr="00E50F9A" w:rsidRDefault="00E629F8" w:rsidP="00E629F8">
      <w:pPr>
        <w:rPr>
          <w:szCs w:val="20"/>
        </w:rPr>
      </w:pPr>
    </w:p>
    <w:p w14:paraId="2936CF3E" w14:textId="77777777" w:rsidR="00E629F8" w:rsidRPr="00E50F9A" w:rsidRDefault="00E629F8" w:rsidP="00E629F8">
      <w:pPr>
        <w:rPr>
          <w:szCs w:val="20"/>
        </w:rPr>
      </w:pPr>
      <w:r w:rsidRPr="00E50F9A">
        <w:rPr>
          <w:szCs w:val="20"/>
        </w:rPr>
        <w:t xml:space="preserve">(2) Ponudnik za svojega predstavnika za </w:t>
      </w:r>
      <w:r w:rsidRPr="00E50F9A">
        <w:rPr>
          <w:bCs/>
          <w:szCs w:val="20"/>
        </w:rPr>
        <w:t>izvajanje te pogodbe</w:t>
      </w:r>
      <w:r w:rsidRPr="00E50F9A">
        <w:rPr>
          <w:szCs w:val="20"/>
        </w:rPr>
        <w:t xml:space="preserve"> imenuje: </w:t>
      </w:r>
      <w:r w:rsidRPr="00E50F9A">
        <w:t xml:space="preserve">........................., telefon: ..............................., elektronski naslov: ............................... </w:t>
      </w:r>
    </w:p>
    <w:p w14:paraId="36B9532B" w14:textId="77777777" w:rsidR="00E629F8" w:rsidRPr="00E50F9A" w:rsidRDefault="00E629F8" w:rsidP="00E629F8">
      <w:pPr>
        <w:tabs>
          <w:tab w:val="left" w:pos="2880"/>
        </w:tabs>
        <w:rPr>
          <w:rFonts w:cs="Arial"/>
          <w:bCs/>
        </w:rPr>
      </w:pPr>
    </w:p>
    <w:p w14:paraId="73D35A92" w14:textId="36074DB4" w:rsidR="00B019FA" w:rsidRPr="00E50F9A" w:rsidRDefault="00E629F8" w:rsidP="00582627">
      <w:pPr>
        <w:jc w:val="center"/>
        <w:rPr>
          <w:rFonts w:cs="Arial"/>
          <w:b/>
          <w:noProof/>
        </w:rPr>
      </w:pPr>
      <w:r w:rsidRPr="00E50F9A">
        <w:rPr>
          <w:rFonts w:cs="Arial"/>
          <w:b/>
          <w:noProof/>
        </w:rPr>
        <w:t>PODATKI</w:t>
      </w:r>
    </w:p>
    <w:p w14:paraId="02D5A405"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7. člen</w:t>
      </w:r>
    </w:p>
    <w:p w14:paraId="59020D23" w14:textId="77777777" w:rsidR="00E629F8" w:rsidRPr="00E50F9A" w:rsidRDefault="00E629F8" w:rsidP="00E629F8">
      <w:pPr>
        <w:rPr>
          <w:rFonts w:cs="Arial"/>
        </w:rPr>
      </w:pPr>
    </w:p>
    <w:p w14:paraId="3EBECFD5" w14:textId="77777777" w:rsidR="00E629F8" w:rsidRPr="00E50F9A" w:rsidRDefault="00E629F8" w:rsidP="00E629F8">
      <w:pPr>
        <w:rPr>
          <w:rFonts w:cs="Arial"/>
          <w:noProof/>
        </w:rPr>
      </w:pPr>
      <w:r w:rsidRPr="00E50F9A">
        <w:rPr>
          <w:rFonts w:cs="Arial"/>
          <w:noProof/>
        </w:rPr>
        <w:t>(1) Podatki o gledanosti televizijskih programov temeljijo na reprezentativnem panelu televizijskih  gospodinjstev v Republiki Sloveniji z najmanj enim delujočim zaslonom;</w:t>
      </w:r>
    </w:p>
    <w:p w14:paraId="3938003C" w14:textId="77777777" w:rsidR="00E629F8" w:rsidRPr="00E50F9A" w:rsidRDefault="00E629F8" w:rsidP="00E629F8">
      <w:pPr>
        <w:rPr>
          <w:rFonts w:cs="Arial"/>
          <w:noProof/>
        </w:rPr>
      </w:pPr>
    </w:p>
    <w:p w14:paraId="346DE02E" w14:textId="77777777" w:rsidR="00E629F8" w:rsidRPr="00E50F9A" w:rsidRDefault="00E629F8" w:rsidP="00E629F8">
      <w:pPr>
        <w:rPr>
          <w:rFonts w:cs="Arial"/>
          <w:noProof/>
        </w:rPr>
      </w:pPr>
      <w:r w:rsidRPr="00E50F9A">
        <w:rPr>
          <w:rFonts w:cs="Arial"/>
          <w:noProof/>
        </w:rPr>
        <w:t>(2) Gledanost televizije je merjena v formatu ura:minuta:sekunda, za uporabo se podatki lahko obdelajo po minutnih intervalih; dan je opredeljen v času 24 ur;</w:t>
      </w:r>
    </w:p>
    <w:p w14:paraId="763E0B24" w14:textId="77777777" w:rsidR="00E629F8" w:rsidRPr="00E50F9A" w:rsidRDefault="00E629F8" w:rsidP="00E629F8">
      <w:pPr>
        <w:rPr>
          <w:rFonts w:cs="Arial"/>
          <w:noProof/>
        </w:rPr>
      </w:pPr>
    </w:p>
    <w:p w14:paraId="453E5A64" w14:textId="08421A67" w:rsidR="00E629F8" w:rsidRPr="00E50F9A" w:rsidRDefault="00E629F8" w:rsidP="00E629F8">
      <w:pPr>
        <w:rPr>
          <w:rFonts w:cs="Arial"/>
          <w:noProof/>
        </w:rPr>
      </w:pPr>
      <w:r w:rsidRPr="00E50F9A">
        <w:rPr>
          <w:rFonts w:cs="Arial"/>
          <w:noProof/>
        </w:rPr>
        <w:t>(3) Podatke o gledanosti dobivajo uporabniki ločeno za televizijske programe RTV Slovenija – TV Slovenija 1 in TV Slovenija 2.</w:t>
      </w:r>
    </w:p>
    <w:p w14:paraId="31028022" w14:textId="77777777" w:rsidR="00E629F8" w:rsidRPr="00E50F9A" w:rsidRDefault="00E629F8" w:rsidP="00E629F8">
      <w:pPr>
        <w:rPr>
          <w:rFonts w:cs="Arial"/>
          <w:noProof/>
        </w:rPr>
      </w:pPr>
    </w:p>
    <w:p w14:paraId="47FA68F9" w14:textId="21879B37" w:rsidR="00E629F8" w:rsidRPr="00E50F9A" w:rsidRDefault="00E629F8" w:rsidP="00E629F8">
      <w:pPr>
        <w:rPr>
          <w:rFonts w:cs="Arial"/>
          <w:noProof/>
        </w:rPr>
      </w:pPr>
      <w:r w:rsidRPr="00E50F9A">
        <w:rPr>
          <w:rFonts w:cs="Arial"/>
          <w:noProof/>
        </w:rPr>
        <w:t>(</w:t>
      </w:r>
      <w:r w:rsidR="00ED089A" w:rsidRPr="00E50F9A">
        <w:rPr>
          <w:rFonts w:cs="Arial"/>
          <w:noProof/>
        </w:rPr>
        <w:t>4</w:t>
      </w:r>
      <w:r w:rsidRPr="00E50F9A">
        <w:rPr>
          <w:rFonts w:cs="Arial"/>
          <w:noProof/>
        </w:rPr>
        <w:t xml:space="preserve">) Podatki o predvajanih programih, oglasnih sporočilih in prekinitvah se pripravljajo za TV Slovenija 1 in TV Slovenija 2. </w:t>
      </w:r>
    </w:p>
    <w:p w14:paraId="5ACF4713" w14:textId="77777777" w:rsidR="00E6617A" w:rsidRPr="00E50F9A" w:rsidRDefault="00E6617A" w:rsidP="00E629F8">
      <w:pPr>
        <w:rPr>
          <w:rFonts w:cs="Arial"/>
          <w:noProof/>
        </w:rPr>
      </w:pPr>
    </w:p>
    <w:p w14:paraId="2B23D30B" w14:textId="513CBEBE" w:rsidR="00B019FA" w:rsidRPr="00E50F9A" w:rsidRDefault="00E629F8" w:rsidP="00582627">
      <w:pPr>
        <w:pStyle w:val="BodyText3"/>
        <w:jc w:val="center"/>
        <w:rPr>
          <w:rFonts w:cs="Arial"/>
          <w:b/>
          <w:noProof/>
          <w:sz w:val="20"/>
          <w:lang w:val="sl-SI"/>
        </w:rPr>
      </w:pPr>
      <w:r w:rsidRPr="00E50F9A">
        <w:rPr>
          <w:rFonts w:cs="Arial"/>
          <w:b/>
          <w:noProof/>
          <w:sz w:val="20"/>
          <w:lang w:val="sl-SI"/>
        </w:rPr>
        <w:t>DOSTAVA PODATKOV</w:t>
      </w:r>
    </w:p>
    <w:p w14:paraId="7A184DC2"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8. člen</w:t>
      </w:r>
    </w:p>
    <w:p w14:paraId="116BF401" w14:textId="77777777" w:rsidR="00E629F8" w:rsidRPr="00E50F9A" w:rsidRDefault="00E629F8" w:rsidP="00E629F8">
      <w:pPr>
        <w:pStyle w:val="BodyText3"/>
        <w:jc w:val="center"/>
        <w:rPr>
          <w:rFonts w:cs="Arial"/>
          <w:b/>
          <w:noProof/>
          <w:sz w:val="20"/>
          <w:lang w:val="sl-SI"/>
        </w:rPr>
      </w:pPr>
    </w:p>
    <w:p w14:paraId="757C8CD2" w14:textId="77777777" w:rsidR="00E629F8" w:rsidRPr="00E50F9A" w:rsidRDefault="00E629F8" w:rsidP="00E629F8">
      <w:pPr>
        <w:spacing w:line="260" w:lineRule="atLeast"/>
        <w:rPr>
          <w:rFonts w:cs="Arial"/>
          <w:noProof/>
        </w:rPr>
      </w:pPr>
      <w:r w:rsidRPr="00E50F9A">
        <w:rPr>
          <w:rFonts w:cs="Arial"/>
          <w:noProof/>
        </w:rPr>
        <w:t>(1) Vse podatke, ki so predmet te pogodbe, mora ponudnik storitve dostaviti vsak dan (za pretekli dan) do 10.00 ure. Za vse dneve, ki sledijo državnim praznikom in dela prostim dnevom ter vikendom mora podatke dostaviti do 11.00 ure. Ponudnik storitve lahko dostavi popravke podatkov, če je to potrebno, do 17.00 ure istega dne in mora uporabnike opozoriti na vse popravke na predhodno definiran način (npr. preko e-pošte).</w:t>
      </w:r>
    </w:p>
    <w:p w14:paraId="463358E9" w14:textId="77777777" w:rsidR="00E629F8" w:rsidRPr="00E50F9A" w:rsidRDefault="00E629F8" w:rsidP="00E629F8">
      <w:pPr>
        <w:spacing w:line="260" w:lineRule="atLeast"/>
        <w:rPr>
          <w:rFonts w:cs="Arial"/>
          <w:strike/>
          <w:noProof/>
        </w:rPr>
      </w:pPr>
    </w:p>
    <w:p w14:paraId="3AE6CFF7" w14:textId="77777777" w:rsidR="00E629F8" w:rsidRPr="00E50F9A" w:rsidRDefault="00E629F8" w:rsidP="00E629F8">
      <w:pPr>
        <w:spacing w:line="260" w:lineRule="atLeast"/>
        <w:rPr>
          <w:rFonts w:cs="Arial"/>
          <w:noProof/>
        </w:rPr>
      </w:pPr>
      <w:r w:rsidRPr="00E50F9A">
        <w:rPr>
          <w:rFonts w:cs="Arial"/>
          <w:noProof/>
        </w:rPr>
        <w:t>(2) V primeru izpada delovanja elektronske pošte ali strežniškega vmesnika mora ponudnik storitve posredovati podatke na takem nosilcu zapisa, ki omogoča enakovredno nadaljnjo obdelavo podatkov, po kurirski službi. S tem povezane stroške poravna tista stran, pri kateri je prišlo do okvare delovanja elektronske pošte ali strežniškega vmesnika. V takih primerih je rok za oddajo podatkov do 12:00 ure tekočega dne za pretekli dan.</w:t>
      </w:r>
    </w:p>
    <w:p w14:paraId="43C51118" w14:textId="77777777" w:rsidR="00E629F8" w:rsidRPr="00E50F9A" w:rsidRDefault="00E629F8" w:rsidP="00E629F8">
      <w:pPr>
        <w:spacing w:line="260" w:lineRule="atLeast"/>
        <w:rPr>
          <w:rFonts w:cs="Arial"/>
          <w:noProof/>
        </w:rPr>
      </w:pPr>
    </w:p>
    <w:p w14:paraId="43A53EBE" w14:textId="58F6C0E4" w:rsidR="00E629F8" w:rsidRPr="00E50F9A" w:rsidRDefault="00E629F8" w:rsidP="00E629F8">
      <w:pPr>
        <w:spacing w:line="260" w:lineRule="atLeast"/>
        <w:rPr>
          <w:rFonts w:cs="Arial"/>
          <w:noProof/>
        </w:rPr>
      </w:pPr>
      <w:r w:rsidRPr="00E50F9A">
        <w:rPr>
          <w:rFonts w:cs="Arial"/>
          <w:noProof/>
        </w:rPr>
        <w:t>(3) Ponudnik storitve mora v primeru ugotovljenih napak pri obdelavi podatkov posredovati popravke teh podatkov. V primeru objektivno ugotovljenih napak pri obdelavi podatkov o gledanosti televizije, ki jih ponudnik storitve ne bo popravil v istem dnevu, kot jih je prvič posredoval, je naročnik upravičen do zmanjšanja plačila.</w:t>
      </w:r>
    </w:p>
    <w:p w14:paraId="0AF474EE" w14:textId="2FE4C0B1" w:rsidR="00EA19A4" w:rsidRPr="00E50F9A" w:rsidRDefault="00EA19A4" w:rsidP="00E629F8">
      <w:pPr>
        <w:spacing w:line="260" w:lineRule="atLeast"/>
        <w:rPr>
          <w:rFonts w:cs="Arial"/>
          <w:noProof/>
        </w:rPr>
      </w:pPr>
    </w:p>
    <w:p w14:paraId="539D63A6" w14:textId="226E5C63" w:rsidR="00B019FA" w:rsidRPr="00E50F9A" w:rsidRDefault="00E629F8" w:rsidP="00582627">
      <w:pPr>
        <w:pStyle w:val="BodyText3"/>
        <w:jc w:val="center"/>
        <w:rPr>
          <w:rFonts w:cs="Arial"/>
          <w:b/>
          <w:noProof/>
          <w:sz w:val="20"/>
          <w:lang w:val="sl-SI"/>
        </w:rPr>
      </w:pPr>
      <w:r w:rsidRPr="00E50F9A">
        <w:rPr>
          <w:rFonts w:cs="Arial"/>
          <w:b/>
          <w:noProof/>
          <w:sz w:val="20"/>
          <w:lang w:val="sl-SI"/>
        </w:rPr>
        <w:t>UPORABA PODATKOV</w:t>
      </w:r>
    </w:p>
    <w:p w14:paraId="77877779"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9. člen</w:t>
      </w:r>
    </w:p>
    <w:p w14:paraId="22FF5884" w14:textId="77777777" w:rsidR="00E629F8" w:rsidRPr="00E50F9A" w:rsidRDefault="00E629F8" w:rsidP="00E629F8">
      <w:pPr>
        <w:spacing w:line="260" w:lineRule="atLeast"/>
        <w:rPr>
          <w:rFonts w:cs="Arial"/>
          <w:noProof/>
        </w:rPr>
      </w:pPr>
    </w:p>
    <w:p w14:paraId="38F387A9" w14:textId="77777777" w:rsidR="00E629F8" w:rsidRPr="00E50F9A" w:rsidRDefault="00E629F8" w:rsidP="00E629F8">
      <w:pPr>
        <w:pStyle w:val="bullet"/>
        <w:spacing w:line="260" w:lineRule="atLeast"/>
        <w:ind w:left="0" w:firstLine="0"/>
        <w:jc w:val="both"/>
        <w:rPr>
          <w:rFonts w:ascii="Arial" w:hAnsi="Arial" w:cs="Arial"/>
          <w:noProof/>
          <w:sz w:val="20"/>
          <w:szCs w:val="24"/>
          <w:lang w:val="sl-SI"/>
        </w:rPr>
      </w:pPr>
      <w:r w:rsidRPr="00E50F9A">
        <w:rPr>
          <w:rFonts w:ascii="Arial" w:hAnsi="Arial" w:cs="Arial"/>
          <w:noProof/>
          <w:sz w:val="20"/>
          <w:szCs w:val="24"/>
          <w:lang w:val="sl-SI"/>
        </w:rPr>
        <w:t xml:space="preserve">(1) Naročnik ima pravico 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w:t>
      </w:r>
    </w:p>
    <w:p w14:paraId="71A831B6" w14:textId="77777777" w:rsidR="00E629F8" w:rsidRPr="00E50F9A" w:rsidRDefault="00E629F8" w:rsidP="00E629F8">
      <w:pPr>
        <w:pStyle w:val="bullet"/>
        <w:spacing w:line="260" w:lineRule="atLeast"/>
        <w:ind w:left="0" w:firstLine="0"/>
        <w:jc w:val="both"/>
        <w:rPr>
          <w:rFonts w:ascii="Arial" w:hAnsi="Arial" w:cs="Arial"/>
          <w:noProof/>
          <w:sz w:val="20"/>
          <w:szCs w:val="24"/>
          <w:lang w:val="sl-SI"/>
        </w:rPr>
      </w:pPr>
    </w:p>
    <w:p w14:paraId="5C8812B8" w14:textId="77777777" w:rsidR="00E629F8" w:rsidRPr="00E50F9A" w:rsidRDefault="00E629F8" w:rsidP="00E629F8">
      <w:pPr>
        <w:pStyle w:val="bullet"/>
        <w:spacing w:line="260" w:lineRule="atLeast"/>
        <w:ind w:left="0" w:firstLine="0"/>
        <w:jc w:val="both"/>
        <w:rPr>
          <w:rFonts w:ascii="Arial" w:hAnsi="Arial" w:cs="Arial"/>
          <w:noProof/>
          <w:sz w:val="20"/>
          <w:szCs w:val="24"/>
          <w:lang w:val="sl-SI"/>
        </w:rPr>
      </w:pPr>
      <w:r w:rsidRPr="00E50F9A">
        <w:rPr>
          <w:rFonts w:ascii="Arial" w:hAnsi="Arial" w:cs="Arial"/>
          <w:noProof/>
          <w:sz w:val="20"/>
          <w:szCs w:val="24"/>
          <w:lang w:val="sl-SI"/>
        </w:rPr>
        <w:t>(2) Podatki bodo uporabljeni z navedbo vira podatkov, velikosti vzorca in obdobja, na katerega se podatki nanašajo.</w:t>
      </w:r>
    </w:p>
    <w:p w14:paraId="6B430391" w14:textId="77777777" w:rsidR="00E629F8" w:rsidRPr="00E50F9A" w:rsidRDefault="00E629F8" w:rsidP="00E629F8">
      <w:pPr>
        <w:pStyle w:val="bullet"/>
        <w:spacing w:line="260" w:lineRule="atLeast"/>
        <w:ind w:left="0" w:firstLine="0"/>
        <w:jc w:val="both"/>
        <w:rPr>
          <w:rFonts w:ascii="Arial" w:hAnsi="Arial" w:cs="Arial"/>
          <w:noProof/>
          <w:sz w:val="20"/>
          <w:szCs w:val="24"/>
          <w:lang w:val="sl-SI"/>
        </w:rPr>
      </w:pPr>
    </w:p>
    <w:p w14:paraId="04ECD302" w14:textId="77777777" w:rsidR="00E629F8" w:rsidRPr="00E50F9A" w:rsidRDefault="00E629F8" w:rsidP="00E629F8">
      <w:pPr>
        <w:pStyle w:val="bullet"/>
        <w:spacing w:line="260" w:lineRule="atLeast"/>
        <w:ind w:left="0" w:firstLine="0"/>
        <w:jc w:val="both"/>
        <w:rPr>
          <w:rFonts w:ascii="Arial" w:hAnsi="Arial" w:cs="Arial"/>
          <w:noProof/>
          <w:sz w:val="20"/>
          <w:szCs w:val="24"/>
          <w:lang w:val="sl-SI"/>
        </w:rPr>
      </w:pPr>
      <w:r w:rsidRPr="00E50F9A">
        <w:rPr>
          <w:rFonts w:ascii="Arial" w:hAnsi="Arial" w:cs="Arial"/>
          <w:noProof/>
          <w:sz w:val="20"/>
          <w:szCs w:val="24"/>
          <w:lang w:val="sl-SI"/>
        </w:rPr>
        <w:t>(3) Ponudnik storitve ima pravico do uporabe in objave vseh podatkov za interno rabo.</w:t>
      </w:r>
    </w:p>
    <w:p w14:paraId="0C6794A0" w14:textId="77777777" w:rsidR="00E629F8" w:rsidRPr="00E50F9A" w:rsidRDefault="00E629F8" w:rsidP="00E629F8">
      <w:pPr>
        <w:spacing w:line="260" w:lineRule="atLeast"/>
        <w:rPr>
          <w:rFonts w:cs="Arial"/>
          <w:noProof/>
        </w:rPr>
      </w:pPr>
    </w:p>
    <w:p w14:paraId="47D30131" w14:textId="7EDB01E0" w:rsidR="00B019FA" w:rsidRPr="00E50F9A" w:rsidRDefault="00E629F8" w:rsidP="00582627">
      <w:pPr>
        <w:pStyle w:val="BodyText3"/>
        <w:jc w:val="center"/>
        <w:rPr>
          <w:rFonts w:cs="Arial"/>
          <w:b/>
          <w:noProof/>
          <w:sz w:val="20"/>
          <w:lang w:val="sl-SI"/>
        </w:rPr>
      </w:pPr>
      <w:r w:rsidRPr="00E50F9A">
        <w:rPr>
          <w:rFonts w:cs="Arial"/>
          <w:b/>
          <w:noProof/>
          <w:sz w:val="20"/>
          <w:lang w:val="sl-SI"/>
        </w:rPr>
        <w:t>IZOBRAŽEVANJE</w:t>
      </w:r>
    </w:p>
    <w:p w14:paraId="093DA3D2"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10. člen</w:t>
      </w:r>
    </w:p>
    <w:p w14:paraId="1CC26D68" w14:textId="77777777" w:rsidR="00E629F8" w:rsidRPr="00E50F9A" w:rsidRDefault="00E629F8" w:rsidP="00E629F8">
      <w:pPr>
        <w:spacing w:line="260" w:lineRule="atLeast"/>
        <w:rPr>
          <w:rFonts w:cs="Arial"/>
          <w:noProof/>
        </w:rPr>
      </w:pPr>
    </w:p>
    <w:p w14:paraId="69EBF882" w14:textId="7595BDAC" w:rsidR="00E629F8" w:rsidRPr="00E50F9A" w:rsidRDefault="00E629F8" w:rsidP="00E629F8">
      <w:pPr>
        <w:rPr>
          <w:rFonts w:cs="Arial"/>
          <w:noProof/>
        </w:rPr>
      </w:pPr>
      <w:r w:rsidRPr="00E50F9A">
        <w:rPr>
          <w:rFonts w:cs="Arial"/>
          <w:noProof/>
        </w:rPr>
        <w:t>(1) Ponudnik bo izvedel začetno in nadaljevalno izobraževanje</w:t>
      </w:r>
      <w:r w:rsidR="00F83CF3" w:rsidRPr="00E50F9A">
        <w:rPr>
          <w:rFonts w:cs="Arial"/>
          <w:noProof/>
        </w:rPr>
        <w:t xml:space="preserve"> za do</w:t>
      </w:r>
      <w:r w:rsidR="00C8587F" w:rsidRPr="00E50F9A">
        <w:rPr>
          <w:rFonts w:cs="Arial"/>
          <w:noProof/>
        </w:rPr>
        <w:t xml:space="preserve"> skupno</w:t>
      </w:r>
      <w:r w:rsidR="00F83CF3" w:rsidRPr="00E50F9A">
        <w:rPr>
          <w:rFonts w:cs="Arial"/>
          <w:noProof/>
        </w:rPr>
        <w:t xml:space="preserve"> 20 zaposlenih</w:t>
      </w:r>
      <w:r w:rsidR="00C8587F" w:rsidRPr="00E50F9A">
        <w:rPr>
          <w:rFonts w:cs="Arial"/>
          <w:noProof/>
        </w:rPr>
        <w:t xml:space="preserve"> v prostorih naročnika</w:t>
      </w:r>
      <w:r w:rsidRPr="00E50F9A">
        <w:rPr>
          <w:rFonts w:cs="Arial"/>
          <w:noProof/>
        </w:rPr>
        <w:t xml:space="preserve">, skladno s potrebami naročnika za uporabo podatkov telemetrije in pomoč, kadarkoli bo to potrebno. </w:t>
      </w:r>
    </w:p>
    <w:p w14:paraId="1CA9893E" w14:textId="77777777" w:rsidR="00E629F8" w:rsidRPr="00E50F9A" w:rsidRDefault="00E629F8" w:rsidP="00E629F8">
      <w:pPr>
        <w:rPr>
          <w:rFonts w:cs="Arial"/>
          <w:noProof/>
        </w:rPr>
      </w:pPr>
    </w:p>
    <w:p w14:paraId="2F02C639" w14:textId="77777777" w:rsidR="00E629F8" w:rsidRPr="00E50F9A" w:rsidRDefault="00E629F8" w:rsidP="00E629F8">
      <w:pPr>
        <w:rPr>
          <w:rFonts w:cs="Arial"/>
          <w:noProof/>
        </w:rPr>
      </w:pPr>
      <w:r w:rsidRPr="00E50F9A">
        <w:rPr>
          <w:rFonts w:cs="Arial"/>
          <w:noProof/>
        </w:rPr>
        <w:t>(2) Naročnik bo vse zaposlene, ki telemetrijo uporabljajo, seznanil s strokovnimi izhodišči za javno uporabo.</w:t>
      </w:r>
    </w:p>
    <w:p w14:paraId="187B431D" w14:textId="77777777" w:rsidR="00E629F8" w:rsidRPr="00E50F9A" w:rsidRDefault="00E629F8" w:rsidP="00E629F8">
      <w:pPr>
        <w:rPr>
          <w:rFonts w:cs="Arial"/>
          <w:noProof/>
        </w:rPr>
      </w:pPr>
    </w:p>
    <w:p w14:paraId="59BA3750" w14:textId="32E3EC41" w:rsidR="00B019FA" w:rsidRPr="00E50F9A" w:rsidRDefault="00E629F8" w:rsidP="00582627">
      <w:pPr>
        <w:pStyle w:val="BodyText3"/>
        <w:jc w:val="center"/>
        <w:rPr>
          <w:rFonts w:cs="Arial"/>
          <w:b/>
          <w:noProof/>
          <w:sz w:val="20"/>
          <w:lang w:val="sl-SI"/>
        </w:rPr>
      </w:pPr>
      <w:r w:rsidRPr="00E50F9A">
        <w:rPr>
          <w:rFonts w:cs="Arial"/>
          <w:b/>
          <w:noProof/>
          <w:sz w:val="20"/>
          <w:lang w:val="sl-SI"/>
        </w:rPr>
        <w:t>PROGRAMSKO ORODJE</w:t>
      </w:r>
    </w:p>
    <w:p w14:paraId="30648352"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11. člen</w:t>
      </w:r>
    </w:p>
    <w:p w14:paraId="1B0EAE91" w14:textId="77777777" w:rsidR="00E629F8" w:rsidRPr="00E50F9A" w:rsidRDefault="00E629F8" w:rsidP="00E629F8">
      <w:pPr>
        <w:rPr>
          <w:rFonts w:cs="Arial"/>
          <w:noProof/>
        </w:rPr>
      </w:pPr>
    </w:p>
    <w:p w14:paraId="0C550DD5" w14:textId="77777777" w:rsidR="00966850" w:rsidRPr="00E50F9A" w:rsidRDefault="00966850" w:rsidP="00966850">
      <w:pPr>
        <w:rPr>
          <w:rFonts w:cs="Arial"/>
          <w:noProof/>
        </w:rPr>
      </w:pPr>
      <w:r w:rsidRPr="00E50F9A">
        <w:rPr>
          <w:rFonts w:cs="Arial"/>
          <w:noProof/>
        </w:rPr>
        <w:t>(1) Podatki se obdelujejo z ustreznim programskim orodjem. Ponudnik zagotavlja, da  ima za navedeno programsko orodje ustrezne licence za njegovo uporabo.</w:t>
      </w:r>
    </w:p>
    <w:p w14:paraId="3600577B" w14:textId="77777777" w:rsidR="00966850" w:rsidRPr="00E50F9A" w:rsidRDefault="00966850" w:rsidP="00966850">
      <w:pPr>
        <w:rPr>
          <w:rFonts w:cs="Arial"/>
          <w:noProof/>
        </w:rPr>
      </w:pPr>
    </w:p>
    <w:p w14:paraId="283F0D95" w14:textId="69A0F6BD" w:rsidR="00E621CC" w:rsidRPr="00E50F9A" w:rsidRDefault="00966850" w:rsidP="008E1161">
      <w:pPr>
        <w:rPr>
          <w:rFonts w:cs="Arial"/>
          <w:noProof/>
        </w:rPr>
      </w:pPr>
      <w:r w:rsidRPr="00E50F9A">
        <w:rPr>
          <w:rFonts w:cs="Arial"/>
          <w:noProof/>
        </w:rPr>
        <w:t xml:space="preserve">(2) Naročnik s podpisom te pogodbe pridobi pravico za uporabo tega programskega orodja in z vsemi potrebnimi dovoljenji za čas trajanja te pogodbe. </w:t>
      </w:r>
    </w:p>
    <w:p w14:paraId="1B8128CE" w14:textId="6CEB5972" w:rsidR="00B019FA" w:rsidRPr="00E50F9A" w:rsidRDefault="00E629F8" w:rsidP="00582627">
      <w:pPr>
        <w:pStyle w:val="BodyText3"/>
        <w:jc w:val="center"/>
        <w:rPr>
          <w:rFonts w:cs="Arial"/>
          <w:b/>
          <w:noProof/>
          <w:sz w:val="20"/>
          <w:lang w:val="sl-SI"/>
        </w:rPr>
      </w:pPr>
      <w:r w:rsidRPr="00E50F9A">
        <w:rPr>
          <w:rFonts w:cs="Arial"/>
          <w:b/>
          <w:noProof/>
          <w:sz w:val="20"/>
          <w:lang w:val="sl-SI"/>
        </w:rPr>
        <w:lastRenderedPageBreak/>
        <w:t>POMOČ IN ODPRAVLJANJE NAPAK</w:t>
      </w:r>
    </w:p>
    <w:p w14:paraId="0FC4A2FF"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12. člen</w:t>
      </w:r>
    </w:p>
    <w:p w14:paraId="05ADBB46" w14:textId="77777777" w:rsidR="00E629F8" w:rsidRPr="00E50F9A" w:rsidRDefault="00E629F8" w:rsidP="00E629F8">
      <w:pPr>
        <w:rPr>
          <w:rFonts w:cs="Arial"/>
          <w:noProof/>
        </w:rPr>
      </w:pPr>
    </w:p>
    <w:p w14:paraId="024FA7E9" w14:textId="5C0A6046" w:rsidR="00B019FA" w:rsidRPr="00E50F9A" w:rsidRDefault="00E629F8" w:rsidP="00E629F8">
      <w:pPr>
        <w:rPr>
          <w:rFonts w:cs="Arial"/>
          <w:bCs/>
          <w:noProof/>
        </w:rPr>
      </w:pPr>
      <w:r w:rsidRPr="00E50F9A">
        <w:rPr>
          <w:rFonts w:cs="Arial"/>
          <w:bCs/>
          <w:noProof/>
        </w:rPr>
        <w:t xml:space="preserve">(1) </w:t>
      </w:r>
      <w:r w:rsidR="00B019FA" w:rsidRPr="00E50F9A">
        <w:rPr>
          <w:rFonts w:cs="Arial"/>
          <w:bCs/>
          <w:noProof/>
        </w:rPr>
        <w:t>V primeru tehničnih težav v delovanju programske opreme bomo naročniku na voljo vsak delovnik med 8.00 in 16.00 uro na vnaprej dogovorjeni telefonski številki in elektronski pošti.</w:t>
      </w:r>
    </w:p>
    <w:p w14:paraId="151C4A4E" w14:textId="14EF44B9" w:rsidR="00B019FA" w:rsidRPr="00E50F9A" w:rsidRDefault="00B019FA" w:rsidP="00E629F8">
      <w:pPr>
        <w:rPr>
          <w:rFonts w:cs="Arial"/>
          <w:bCs/>
          <w:noProof/>
        </w:rPr>
      </w:pPr>
    </w:p>
    <w:p w14:paraId="3A2C2EFF" w14:textId="10C24951" w:rsidR="00B019FA" w:rsidRPr="00E50F9A" w:rsidRDefault="00B019FA" w:rsidP="00E629F8">
      <w:pPr>
        <w:rPr>
          <w:rFonts w:cs="Arial"/>
          <w:b/>
          <w:bCs/>
          <w:noProof/>
        </w:rPr>
      </w:pPr>
      <w:r w:rsidRPr="00E50F9A">
        <w:rPr>
          <w:rFonts w:cs="Arial"/>
          <w:bCs/>
          <w:noProof/>
        </w:rPr>
        <w:t xml:space="preserve">(2) </w:t>
      </w:r>
      <w:r w:rsidRPr="00E50F9A">
        <w:rPr>
          <w:rFonts w:cs="Arial"/>
          <w:noProof/>
        </w:rPr>
        <w:t>V primeru, da napaka nastopi zaradi naše programske opreme, se zavezujemo za odpravo napako najkasneje v roku 48 ur od prijave napake.</w:t>
      </w:r>
    </w:p>
    <w:p w14:paraId="6918AFB3" w14:textId="77777777" w:rsidR="00E629F8" w:rsidRPr="00E50F9A" w:rsidRDefault="00E629F8" w:rsidP="00E629F8">
      <w:pPr>
        <w:pStyle w:val="BodyText3"/>
        <w:jc w:val="center"/>
        <w:rPr>
          <w:rFonts w:cs="Arial"/>
          <w:b/>
          <w:noProof/>
          <w:sz w:val="20"/>
          <w:lang w:val="sl-SI"/>
        </w:rPr>
      </w:pPr>
    </w:p>
    <w:p w14:paraId="3FB6BC23" w14:textId="1BD35078" w:rsidR="00B019FA" w:rsidRPr="00E50F9A" w:rsidRDefault="00E629F8" w:rsidP="00582627">
      <w:pPr>
        <w:pStyle w:val="BodyText3"/>
        <w:jc w:val="center"/>
        <w:rPr>
          <w:rFonts w:cs="Arial"/>
          <w:b/>
          <w:noProof/>
          <w:sz w:val="20"/>
          <w:lang w:val="sl-SI"/>
        </w:rPr>
      </w:pPr>
      <w:r w:rsidRPr="00E50F9A">
        <w:rPr>
          <w:rFonts w:cs="Arial"/>
          <w:b/>
          <w:noProof/>
          <w:sz w:val="20"/>
          <w:lang w:val="sl-SI"/>
        </w:rPr>
        <w:t>PRAVICE IN OBVEZNOSTI NAROČNIKA</w:t>
      </w:r>
    </w:p>
    <w:p w14:paraId="2FEF7D0E"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13. člen</w:t>
      </w:r>
    </w:p>
    <w:p w14:paraId="119D593B" w14:textId="77777777" w:rsidR="00E629F8" w:rsidRPr="00E50F9A" w:rsidRDefault="00E629F8" w:rsidP="00E629F8">
      <w:pPr>
        <w:rPr>
          <w:rFonts w:cs="Arial"/>
          <w:bCs/>
          <w:noProof/>
        </w:rPr>
      </w:pPr>
    </w:p>
    <w:p w14:paraId="5C74E96C" w14:textId="77777777" w:rsidR="00E629F8" w:rsidRPr="00E50F9A" w:rsidRDefault="00E629F8" w:rsidP="00E629F8">
      <w:pPr>
        <w:rPr>
          <w:rFonts w:cs="Arial"/>
          <w:b/>
          <w:noProof/>
        </w:rPr>
      </w:pPr>
      <w:r w:rsidRPr="00E50F9A">
        <w:rPr>
          <w:rFonts w:cs="Arial"/>
          <w:noProof/>
          <w:szCs w:val="22"/>
        </w:rPr>
        <w:t xml:space="preserve">(1) Naročnik ima v času veljavnosti te pogodbe </w:t>
      </w:r>
      <w:r w:rsidRPr="00E50F9A">
        <w:rPr>
          <w:rFonts w:cs="Arial"/>
          <w:b/>
          <w:noProof/>
          <w:szCs w:val="22"/>
        </w:rPr>
        <w:t>pravico</w:t>
      </w:r>
      <w:r w:rsidRPr="00E50F9A">
        <w:rPr>
          <w:rFonts w:cs="Arial"/>
          <w:noProof/>
          <w:szCs w:val="22"/>
        </w:rPr>
        <w:t>:</w:t>
      </w:r>
    </w:p>
    <w:p w14:paraId="0C2BCEE5" w14:textId="77777777" w:rsidR="00E629F8" w:rsidRPr="00E50F9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E50F9A">
        <w:rPr>
          <w:rFonts w:cs="Arial"/>
          <w:noProof/>
          <w:szCs w:val="22"/>
        </w:rPr>
        <w:t xml:space="preserve">do nadzora vseh delov sistema opravljanja storitev iz te pogodbe, razen identifikacije gospodinjstev vključenih v panel; </w:t>
      </w:r>
    </w:p>
    <w:p w14:paraId="0F4A6CE8" w14:textId="77777777" w:rsidR="00E629F8" w:rsidRPr="00E50F9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E50F9A">
        <w:rPr>
          <w:rFonts w:cs="Arial"/>
          <w:noProof/>
          <w:szCs w:val="22"/>
        </w:rPr>
        <w:t>do rezultatov koincidenčnih raziskav;</w:t>
      </w:r>
    </w:p>
    <w:p w14:paraId="3540B2C9" w14:textId="77777777" w:rsidR="00E629F8" w:rsidRPr="00E50F9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E50F9A">
        <w:rPr>
          <w:rFonts w:cs="Arial"/>
          <w:noProof/>
          <w:szCs w:val="22"/>
        </w:rPr>
        <w:t xml:space="preserve">do javne objave in rabe posameznih dnevnih rezultatov ali lastnih pregledov in analiz v vseh svojih oblikah tržnega in poslovnega komuniciranja s ciljnimi javnostmi in s tem povezanih pravnih ali fizičnih oseb, ter za potrebe vključevanja v domače in mednarodne študije, vendar le za svoje programe; v takšnem primeru bo naveden vir podatka ter velikost vzorca in obdobje na katerega se podatki nanašajo; </w:t>
      </w:r>
    </w:p>
    <w:p w14:paraId="0E178CD5" w14:textId="77777777" w:rsidR="00E629F8" w:rsidRPr="00E50F9A" w:rsidRDefault="00E629F8" w:rsidP="007F63A0">
      <w:pPr>
        <w:pStyle w:val="ListParagraph"/>
        <w:numPr>
          <w:ilvl w:val="0"/>
          <w:numId w:val="15"/>
        </w:numPr>
        <w:tabs>
          <w:tab w:val="center" w:pos="1980"/>
          <w:tab w:val="center" w:pos="7020"/>
        </w:tabs>
        <w:spacing w:before="120" w:line="260" w:lineRule="atLeast"/>
        <w:ind w:left="714" w:hanging="357"/>
        <w:rPr>
          <w:rFonts w:cs="Arial"/>
          <w:noProof/>
          <w:szCs w:val="22"/>
        </w:rPr>
      </w:pPr>
      <w:r w:rsidRPr="00E50F9A">
        <w:rPr>
          <w:rFonts w:cs="Arial"/>
          <w:noProof/>
          <w:szCs w:val="22"/>
        </w:rPr>
        <w:t>do uveljavljanja določil te pogodbe.</w:t>
      </w:r>
    </w:p>
    <w:p w14:paraId="3882899E" w14:textId="77777777" w:rsidR="00E629F8" w:rsidRPr="00E50F9A" w:rsidRDefault="00E629F8" w:rsidP="00E629F8">
      <w:pPr>
        <w:tabs>
          <w:tab w:val="center" w:pos="1980"/>
          <w:tab w:val="center" w:pos="7020"/>
        </w:tabs>
        <w:spacing w:before="120"/>
        <w:rPr>
          <w:rFonts w:cs="Arial"/>
          <w:noProof/>
          <w:szCs w:val="22"/>
        </w:rPr>
      </w:pPr>
    </w:p>
    <w:p w14:paraId="02E63BC2" w14:textId="77777777" w:rsidR="00E629F8" w:rsidRPr="00E50F9A" w:rsidRDefault="00E629F8" w:rsidP="00E629F8">
      <w:pPr>
        <w:tabs>
          <w:tab w:val="center" w:pos="1980"/>
          <w:tab w:val="center" w:pos="7020"/>
        </w:tabs>
        <w:rPr>
          <w:rFonts w:cs="Arial"/>
          <w:b/>
          <w:bCs/>
          <w:noProof/>
          <w:szCs w:val="22"/>
        </w:rPr>
      </w:pPr>
      <w:r w:rsidRPr="00E50F9A">
        <w:rPr>
          <w:rFonts w:cs="Arial"/>
          <w:noProof/>
          <w:szCs w:val="22"/>
        </w:rPr>
        <w:t xml:space="preserve">(2) Naročnik v času veljavnosti te pogodbe prevzema sledeče </w:t>
      </w:r>
      <w:r w:rsidRPr="00E50F9A">
        <w:rPr>
          <w:rFonts w:cs="Arial"/>
          <w:b/>
          <w:noProof/>
          <w:szCs w:val="22"/>
        </w:rPr>
        <w:t>obveznosti</w:t>
      </w:r>
      <w:r w:rsidRPr="00E50F9A">
        <w:rPr>
          <w:rFonts w:cs="Arial"/>
          <w:noProof/>
          <w:szCs w:val="22"/>
        </w:rPr>
        <w:t>:</w:t>
      </w:r>
    </w:p>
    <w:p w14:paraId="558F2E48" w14:textId="77777777" w:rsidR="00E629F8" w:rsidRPr="00E50F9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E50F9A">
        <w:rPr>
          <w:rFonts w:cs="Arial"/>
          <w:noProof/>
        </w:rPr>
        <w:t>posredovanje podatkov o predvajanih programih RTV Slovenija;</w:t>
      </w:r>
    </w:p>
    <w:p w14:paraId="70EF71D2" w14:textId="77777777" w:rsidR="00E629F8" w:rsidRPr="00E50F9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E50F9A">
        <w:rPr>
          <w:rFonts w:cs="Arial"/>
          <w:noProof/>
          <w:szCs w:val="22"/>
        </w:rPr>
        <w:t>da bo v skladu s 5. členom te pogodbe izvajal finančne obveznosti do ponudnika;</w:t>
      </w:r>
    </w:p>
    <w:p w14:paraId="2CEE8B30" w14:textId="77777777" w:rsidR="00E629F8" w:rsidRPr="00E50F9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E50F9A">
        <w:rPr>
          <w:rFonts w:cs="Arial"/>
          <w:noProof/>
          <w:szCs w:val="22"/>
        </w:rPr>
        <w:t>da prejetih podatkov v kakršnikoli obliki ne bo razmnoževal in / ali posredoval drugim pravnim ali fizičnim  osebam, ki niso uslužbenci ali pogodbeni sodelavci naročnika;</w:t>
      </w:r>
    </w:p>
    <w:p w14:paraId="565E7AB1" w14:textId="77777777" w:rsidR="00E629F8" w:rsidRPr="00E50F9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E50F9A">
        <w:rPr>
          <w:rFonts w:cs="Arial"/>
          <w:noProof/>
          <w:szCs w:val="22"/>
        </w:rPr>
        <w:t>da podatkov, ki so predmet te pogodbe, ne bo samostojno tržil ali prodajal, oziroma z uporabo podatkov v nobenem smislu ne bo škodoval ponudniku v Sloveniji in tujini;</w:t>
      </w:r>
    </w:p>
    <w:p w14:paraId="0195B25E" w14:textId="77777777" w:rsidR="00E629F8" w:rsidRPr="00E50F9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E50F9A">
        <w:rPr>
          <w:rFonts w:cs="Arial"/>
          <w:noProof/>
          <w:szCs w:val="22"/>
        </w:rPr>
        <w:t>da bo s strokovnimi izhodišči za javno uporabo podatkov seznanil vse zaposlene v RTV Slovenija, ki so upravičeni do prejemanja podatkov;</w:t>
      </w:r>
    </w:p>
    <w:p w14:paraId="66E8805C" w14:textId="77777777" w:rsidR="00E629F8" w:rsidRPr="00E50F9A" w:rsidRDefault="00E629F8" w:rsidP="007F63A0">
      <w:pPr>
        <w:pStyle w:val="ListParagraph"/>
        <w:numPr>
          <w:ilvl w:val="0"/>
          <w:numId w:val="16"/>
        </w:numPr>
        <w:tabs>
          <w:tab w:val="center" w:pos="1980"/>
          <w:tab w:val="center" w:pos="7020"/>
        </w:tabs>
        <w:spacing w:before="120" w:line="260" w:lineRule="atLeast"/>
        <w:ind w:left="714" w:hanging="357"/>
        <w:rPr>
          <w:rFonts w:cs="Arial"/>
          <w:noProof/>
          <w:szCs w:val="22"/>
        </w:rPr>
      </w:pPr>
      <w:r w:rsidRPr="00E50F9A">
        <w:rPr>
          <w:rFonts w:cs="Arial"/>
          <w:noProof/>
          <w:szCs w:val="22"/>
        </w:rPr>
        <w:t>spoštovanje določil te pogodbe.</w:t>
      </w:r>
    </w:p>
    <w:p w14:paraId="00913CD1" w14:textId="77777777" w:rsidR="00E629F8" w:rsidRPr="00E50F9A" w:rsidRDefault="00E629F8" w:rsidP="00E629F8">
      <w:pPr>
        <w:tabs>
          <w:tab w:val="center" w:pos="1980"/>
          <w:tab w:val="center" w:pos="7020"/>
        </w:tabs>
        <w:spacing w:before="120"/>
        <w:rPr>
          <w:rFonts w:cs="Arial"/>
          <w:noProof/>
          <w:szCs w:val="22"/>
        </w:rPr>
      </w:pPr>
    </w:p>
    <w:p w14:paraId="512BE88B" w14:textId="14C2CE5C" w:rsidR="00B019FA" w:rsidRPr="00E50F9A" w:rsidRDefault="00E629F8" w:rsidP="00582627">
      <w:pPr>
        <w:pStyle w:val="BodyText3"/>
        <w:jc w:val="center"/>
        <w:rPr>
          <w:rFonts w:cs="Arial"/>
          <w:b/>
          <w:noProof/>
          <w:sz w:val="20"/>
          <w:lang w:val="sl-SI"/>
        </w:rPr>
      </w:pPr>
      <w:r w:rsidRPr="00E50F9A">
        <w:rPr>
          <w:rFonts w:cs="Arial"/>
          <w:b/>
          <w:noProof/>
          <w:sz w:val="20"/>
          <w:lang w:val="sl-SI"/>
        </w:rPr>
        <w:t>PRAVICE IN OBVEZNOSTI PONUDNIKA</w:t>
      </w:r>
    </w:p>
    <w:p w14:paraId="72518C68"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14. člen</w:t>
      </w:r>
    </w:p>
    <w:p w14:paraId="3D846DCA" w14:textId="77777777" w:rsidR="00E629F8" w:rsidRPr="00E50F9A" w:rsidRDefault="00E629F8" w:rsidP="00E629F8">
      <w:pPr>
        <w:tabs>
          <w:tab w:val="center" w:pos="1980"/>
          <w:tab w:val="center" w:pos="7020"/>
        </w:tabs>
        <w:spacing w:before="120"/>
        <w:rPr>
          <w:rFonts w:cs="Arial"/>
          <w:noProof/>
          <w:szCs w:val="22"/>
        </w:rPr>
      </w:pPr>
    </w:p>
    <w:p w14:paraId="1C74A98A" w14:textId="77777777" w:rsidR="00E629F8" w:rsidRPr="00E50F9A" w:rsidRDefault="00E629F8" w:rsidP="00E629F8">
      <w:pPr>
        <w:spacing w:line="260" w:lineRule="atLeast"/>
        <w:rPr>
          <w:rFonts w:cs="Arial"/>
          <w:noProof/>
        </w:rPr>
      </w:pPr>
      <w:r w:rsidRPr="00E50F9A">
        <w:rPr>
          <w:rFonts w:cs="Arial"/>
          <w:noProof/>
        </w:rPr>
        <w:t xml:space="preserve">(1) Ponudnik si pridržuje vse avtorske pravice in druge pravice intelektualne lastnine v zvezi s storitvijo, metodologijami in programskimi orodji, ki se uporabljajo pri izvedbi merjenja gledanosti televizije in drugih digitalnih vsebin ( nudenju storitve) ter ima v času veljavnosti te pogodbe </w:t>
      </w:r>
      <w:r w:rsidRPr="00E50F9A">
        <w:rPr>
          <w:rFonts w:cs="Arial"/>
          <w:b/>
          <w:noProof/>
        </w:rPr>
        <w:t>pravico</w:t>
      </w:r>
      <w:r w:rsidRPr="00E50F9A">
        <w:rPr>
          <w:rFonts w:cs="Arial"/>
          <w:noProof/>
        </w:rPr>
        <w:t>:</w:t>
      </w:r>
    </w:p>
    <w:p w14:paraId="4298CDBA" w14:textId="77777777" w:rsidR="00E629F8" w:rsidRPr="00E50F9A" w:rsidRDefault="00E629F8" w:rsidP="007F63A0">
      <w:pPr>
        <w:pStyle w:val="ListParagraph"/>
        <w:numPr>
          <w:ilvl w:val="0"/>
          <w:numId w:val="17"/>
        </w:numPr>
        <w:spacing w:before="120" w:line="260" w:lineRule="atLeast"/>
        <w:ind w:left="714" w:hanging="357"/>
        <w:rPr>
          <w:rFonts w:cs="Arial"/>
          <w:noProof/>
        </w:rPr>
      </w:pPr>
      <w:r w:rsidRPr="00E50F9A">
        <w:rPr>
          <w:rFonts w:cs="Arial"/>
          <w:noProof/>
        </w:rPr>
        <w:t>na trgu nastopati s storitvami, ki so predmet te pogodbe in jih tržiti tudi drugim uporabnikom v skladu s to pogodbo;</w:t>
      </w:r>
    </w:p>
    <w:p w14:paraId="7B19340E" w14:textId="77777777" w:rsidR="00E629F8" w:rsidRPr="00E50F9A" w:rsidRDefault="00E629F8" w:rsidP="007F63A0">
      <w:pPr>
        <w:pStyle w:val="ListParagraph"/>
        <w:numPr>
          <w:ilvl w:val="0"/>
          <w:numId w:val="17"/>
        </w:numPr>
        <w:spacing w:before="120" w:line="260" w:lineRule="atLeast"/>
        <w:ind w:left="714" w:hanging="357"/>
        <w:rPr>
          <w:rFonts w:cs="Arial"/>
          <w:noProof/>
        </w:rPr>
      </w:pPr>
      <w:r w:rsidRPr="00E50F9A">
        <w:rPr>
          <w:rFonts w:cs="Arial"/>
          <w:noProof/>
        </w:rPr>
        <w:t xml:space="preserve">do uporabe in objave vseh podatkov, pri čemer velja, da mora ponudnik za vse podatke, ki se nanašajo na programe RTV Slovenija, predhodno pridobiti pisno soglasje pooblaščenega predstavnika naročnika; </w:t>
      </w:r>
    </w:p>
    <w:p w14:paraId="10EEF4F9" w14:textId="77777777" w:rsidR="00E629F8" w:rsidRPr="00E50F9A" w:rsidRDefault="00E629F8" w:rsidP="007F63A0">
      <w:pPr>
        <w:pStyle w:val="ListParagraph"/>
        <w:numPr>
          <w:ilvl w:val="0"/>
          <w:numId w:val="17"/>
        </w:numPr>
        <w:spacing w:before="120" w:line="260" w:lineRule="atLeast"/>
        <w:ind w:left="714" w:hanging="357"/>
        <w:rPr>
          <w:rFonts w:cs="Arial"/>
          <w:noProof/>
        </w:rPr>
      </w:pPr>
      <w:r w:rsidRPr="00E50F9A">
        <w:rPr>
          <w:rFonts w:cs="Arial"/>
          <w:noProof/>
        </w:rPr>
        <w:t>uveljavljati določila te pogodbe;</w:t>
      </w:r>
    </w:p>
    <w:p w14:paraId="3A38BFE9" w14:textId="77777777" w:rsidR="00E629F8" w:rsidRPr="00E50F9A" w:rsidRDefault="00E629F8" w:rsidP="007F63A0">
      <w:pPr>
        <w:pStyle w:val="ListParagraph"/>
        <w:numPr>
          <w:ilvl w:val="0"/>
          <w:numId w:val="17"/>
        </w:numPr>
        <w:spacing w:before="120" w:line="260" w:lineRule="atLeast"/>
        <w:ind w:left="714" w:hanging="357"/>
        <w:rPr>
          <w:rFonts w:cs="Arial"/>
          <w:noProof/>
        </w:rPr>
      </w:pPr>
      <w:r w:rsidRPr="00E50F9A">
        <w:rPr>
          <w:rFonts w:cs="Arial"/>
          <w:noProof/>
        </w:rPr>
        <w:t xml:space="preserve">varovanja identifikacije gospodinjstev vključenih v panel; </w:t>
      </w:r>
    </w:p>
    <w:p w14:paraId="0B154174" w14:textId="6D9A0E11" w:rsidR="00582627" w:rsidRPr="00E50F9A" w:rsidRDefault="00E629F8" w:rsidP="00582627">
      <w:pPr>
        <w:pStyle w:val="ListParagraph"/>
        <w:numPr>
          <w:ilvl w:val="0"/>
          <w:numId w:val="17"/>
        </w:numPr>
        <w:spacing w:before="120" w:line="260" w:lineRule="atLeast"/>
        <w:ind w:left="714" w:hanging="357"/>
        <w:rPr>
          <w:rFonts w:cs="Arial"/>
          <w:noProof/>
        </w:rPr>
      </w:pPr>
      <w:r w:rsidRPr="00E50F9A">
        <w:rPr>
          <w:rFonts w:cs="Arial"/>
          <w:noProof/>
        </w:rPr>
        <w:t>varovanja identifikacije posameznikov vključenih v panel;v primeru, da bo s strani naročnika sprejeta opcijska ponudba 1 za sklop A.</w:t>
      </w:r>
    </w:p>
    <w:p w14:paraId="768FE620" w14:textId="77777777" w:rsidR="00582627" w:rsidRPr="00E50F9A" w:rsidRDefault="00582627" w:rsidP="00582627">
      <w:pPr>
        <w:pStyle w:val="ListParagraph"/>
        <w:spacing w:before="120" w:line="260" w:lineRule="atLeast"/>
        <w:ind w:left="714"/>
        <w:rPr>
          <w:rFonts w:cs="Arial"/>
          <w:noProof/>
        </w:rPr>
      </w:pPr>
    </w:p>
    <w:p w14:paraId="79DC7C26" w14:textId="77777777" w:rsidR="00E629F8" w:rsidRPr="00E50F9A" w:rsidRDefault="00E629F8" w:rsidP="00E629F8">
      <w:pPr>
        <w:rPr>
          <w:rFonts w:cs="Arial"/>
          <w:noProof/>
        </w:rPr>
      </w:pPr>
      <w:r w:rsidRPr="00E50F9A">
        <w:rPr>
          <w:rFonts w:cs="Arial"/>
          <w:noProof/>
        </w:rPr>
        <w:t xml:space="preserve">(2) Ponudnik v času veljavnosti te pogodbe prevzema sledeče </w:t>
      </w:r>
      <w:r w:rsidRPr="00E50F9A">
        <w:rPr>
          <w:rFonts w:cs="Arial"/>
          <w:b/>
          <w:noProof/>
        </w:rPr>
        <w:t>obveznosti</w:t>
      </w:r>
      <w:r w:rsidRPr="00E50F9A">
        <w:rPr>
          <w:rFonts w:cs="Arial"/>
          <w:noProof/>
        </w:rPr>
        <w:t>:</w:t>
      </w:r>
    </w:p>
    <w:p w14:paraId="1A93C7E6" w14:textId="6A5A5C1A"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 xml:space="preserve">izvajati strokovno in neoporečno dnevno merjenje, v skladu z določili te pogodbe in skladno s ponudbo, ki je kot priloga sestavni del te pogodbe; </w:t>
      </w:r>
    </w:p>
    <w:p w14:paraId="32689367"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lastRenderedPageBreak/>
        <w:t>da bo poleg prilagajanja panela na osnovi rezultatov redne letne medijske raziskave, zagotovil prilagoditev panela vsakič, ko bo to potrebno zaradi statistično pomembnih razlik med podatki, pridobljenimi s tehtanimi rezultati panela in rezultati medijske raziskave;</w:t>
      </w:r>
    </w:p>
    <w:p w14:paraId="70EBAFE1"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 xml:space="preserve">da bo letno obnavljal sestavo panela, tako da se zagotovi prilagajanje spremembam v slovenskem medijskem prostoru; </w:t>
      </w:r>
    </w:p>
    <w:p w14:paraId="1CC7464C"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da bo vsaj dvakrat letno izvedel kontrolno raziskavo – koincidenčno raziskavo v različnih časovnih terminih in dnevih in vsakokratno posredoval rezultate koncidenčne raziskave;</w:t>
      </w:r>
    </w:p>
    <w:p w14:paraId="23E09951" w14:textId="7EA50F60"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posredovanja podatkov, v skladu z določili te pogodbe. Ponudnik se obvezuje, da nobenemu uporabniku ne bo odstopal nobenega podatka naročnika</w:t>
      </w:r>
      <w:r w:rsidR="007359EB" w:rsidRPr="00E50F9A">
        <w:rPr>
          <w:rFonts w:cs="Arial"/>
          <w:noProof/>
        </w:rPr>
        <w:t>,</w:t>
      </w:r>
      <w:r w:rsidRPr="00E50F9A">
        <w:rPr>
          <w:rFonts w:cs="Arial"/>
          <w:noProof/>
        </w:rPr>
        <w:t xml:space="preserve"> razen za lastne potrebe ponudnika  in s ponudnikom povezanih fizičnih ali pravnih oseb, za potrebe vključevanja v domače in mednarodne študije;</w:t>
      </w:r>
    </w:p>
    <w:p w14:paraId="7A668BBE"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 xml:space="preserve">da bo najmanj 48 ur pred tiskovno konferenco seznanil naročnika z vsebino, podatki in interpretacijami, ki jih bo posredoval v javnost o programih naročnika, pri čemer lahko naročnik prepove objavo vseh ali dela podatkov oziroma interpretacij, pri čemer se šteje, da se naročnik z objavo strinja, če takšne prepovedi ne da najkasneje 24 ur pred tiskovno konferenco; </w:t>
      </w:r>
    </w:p>
    <w:p w14:paraId="4B0BF7A0"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da bo uporabnikom naročnika vgradil ustrezno programsko opremo, ter aktiviral dovoljenja za uporabo programa;</w:t>
      </w:r>
    </w:p>
    <w:p w14:paraId="25279BDB"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da bo nudil strokovno usposabljanje uporabnikov naročnika in pomoč, kadar koli bo to potrebno;</w:t>
      </w:r>
    </w:p>
    <w:p w14:paraId="7B92D528" w14:textId="77777777" w:rsidR="00E629F8" w:rsidRPr="00E50F9A" w:rsidRDefault="00E629F8" w:rsidP="007F63A0">
      <w:pPr>
        <w:pStyle w:val="ListParagraph"/>
        <w:numPr>
          <w:ilvl w:val="0"/>
          <w:numId w:val="18"/>
        </w:numPr>
        <w:spacing w:before="120" w:line="260" w:lineRule="atLeast"/>
        <w:ind w:left="714" w:hanging="357"/>
        <w:rPr>
          <w:rFonts w:cs="Arial"/>
          <w:noProof/>
        </w:rPr>
      </w:pPr>
      <w:r w:rsidRPr="00E50F9A">
        <w:rPr>
          <w:rFonts w:cs="Arial"/>
          <w:noProof/>
        </w:rPr>
        <w:t xml:space="preserve">da se bo v primeru tehničnih težav v delovanju programske opreme na poziv naročnika odzval takoj. V primeru, da se ob pregledu delovanja programske opreme ugotovi, da je do napake prišlo zaradi programske opreme ponudnika, se ponudnik zavezuje napako odpraviti v 48 urah od ugotovitve vzroka napake;  </w:t>
      </w:r>
    </w:p>
    <w:p w14:paraId="187EE161" w14:textId="591E8D98" w:rsidR="00E629F8" w:rsidRPr="00E50F9A" w:rsidRDefault="00E629F8" w:rsidP="007F63A0">
      <w:pPr>
        <w:pStyle w:val="ListParagraph"/>
        <w:numPr>
          <w:ilvl w:val="0"/>
          <w:numId w:val="18"/>
        </w:numPr>
        <w:spacing w:line="260" w:lineRule="atLeast"/>
        <w:ind w:left="714" w:hanging="357"/>
        <w:rPr>
          <w:rFonts w:cs="Arial"/>
          <w:noProof/>
        </w:rPr>
      </w:pPr>
      <w:r w:rsidRPr="00E50F9A">
        <w:rPr>
          <w:rFonts w:cs="Arial"/>
          <w:noProof/>
        </w:rPr>
        <w:t>da te pogodbe ne bo zastavil ali kako drugače oddal kot varščino v banki ali drugje, ne zase in ne za druge</w:t>
      </w:r>
      <w:r w:rsidR="00A0643F" w:rsidRPr="00E50F9A">
        <w:rPr>
          <w:rFonts w:cs="Arial"/>
          <w:noProof/>
        </w:rPr>
        <w:t>.</w:t>
      </w:r>
    </w:p>
    <w:p w14:paraId="042AE78D" w14:textId="77777777" w:rsidR="00A0643F" w:rsidRPr="00E50F9A" w:rsidRDefault="00A0643F" w:rsidP="00A0643F">
      <w:pPr>
        <w:pStyle w:val="ListParagraph"/>
        <w:spacing w:line="260" w:lineRule="atLeast"/>
        <w:ind w:left="714"/>
        <w:rPr>
          <w:rFonts w:cs="Arial"/>
          <w:noProof/>
        </w:rPr>
      </w:pPr>
    </w:p>
    <w:p w14:paraId="37AE0797" w14:textId="097C5975" w:rsidR="00B019FA" w:rsidRPr="00E50F9A" w:rsidRDefault="00E629F8" w:rsidP="00582627">
      <w:pPr>
        <w:pStyle w:val="BodyText3"/>
        <w:jc w:val="center"/>
        <w:rPr>
          <w:rFonts w:cs="Arial"/>
          <w:b/>
          <w:noProof/>
          <w:sz w:val="20"/>
          <w:lang w:val="sl-SI"/>
        </w:rPr>
      </w:pPr>
      <w:r w:rsidRPr="00E50F9A">
        <w:rPr>
          <w:rFonts w:cs="Arial"/>
          <w:b/>
          <w:noProof/>
          <w:sz w:val="20"/>
          <w:lang w:val="sl-SI"/>
        </w:rPr>
        <w:t>REVIZIJA</w:t>
      </w:r>
    </w:p>
    <w:p w14:paraId="45D61179"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15. člen</w:t>
      </w:r>
    </w:p>
    <w:p w14:paraId="40691923" w14:textId="77777777" w:rsidR="00E629F8" w:rsidRPr="00E50F9A" w:rsidRDefault="00E629F8" w:rsidP="00E629F8">
      <w:pPr>
        <w:rPr>
          <w:rFonts w:cs="Arial"/>
          <w:bCs/>
          <w:noProof/>
        </w:rPr>
      </w:pPr>
    </w:p>
    <w:p w14:paraId="1AF626D0" w14:textId="77777777" w:rsidR="00E629F8" w:rsidRPr="00E50F9A" w:rsidRDefault="00E629F8" w:rsidP="00E629F8">
      <w:pPr>
        <w:spacing w:line="260" w:lineRule="atLeast"/>
        <w:contextualSpacing/>
        <w:rPr>
          <w:rFonts w:cs="Arial"/>
          <w:noProof/>
        </w:rPr>
      </w:pPr>
      <w:r w:rsidRPr="00E50F9A">
        <w:rPr>
          <w:rFonts w:cs="Arial"/>
          <w:noProof/>
        </w:rPr>
        <w:t>V primeru, da bi se v času trajanja te pogodbe izvajala zunanja revizija sistema merjenja v Sloveniji, mora ponudnik o tem obvestiti naročnika.</w:t>
      </w:r>
    </w:p>
    <w:p w14:paraId="703BBDE5" w14:textId="77777777" w:rsidR="00E629F8" w:rsidRPr="00E50F9A" w:rsidRDefault="00E629F8" w:rsidP="00E629F8">
      <w:pPr>
        <w:rPr>
          <w:rFonts w:cs="Arial"/>
          <w:bCs/>
          <w:noProof/>
        </w:rPr>
      </w:pPr>
    </w:p>
    <w:p w14:paraId="3C299669" w14:textId="77777777" w:rsidR="00E6617A" w:rsidRPr="00E50F9A" w:rsidRDefault="00E6617A" w:rsidP="00E629F8">
      <w:pPr>
        <w:rPr>
          <w:rFonts w:cs="Arial"/>
          <w:bCs/>
          <w:noProof/>
        </w:rPr>
      </w:pPr>
    </w:p>
    <w:p w14:paraId="26F82F35" w14:textId="41C0A595" w:rsidR="00B019FA" w:rsidRPr="00E50F9A" w:rsidRDefault="00E629F8" w:rsidP="00582627">
      <w:pPr>
        <w:pStyle w:val="BodyText3"/>
        <w:jc w:val="center"/>
        <w:rPr>
          <w:rFonts w:cs="Arial"/>
          <w:b/>
          <w:noProof/>
          <w:sz w:val="20"/>
          <w:lang w:val="sl-SI"/>
        </w:rPr>
      </w:pPr>
      <w:r w:rsidRPr="00E50F9A">
        <w:rPr>
          <w:rFonts w:cs="Arial"/>
          <w:b/>
          <w:noProof/>
          <w:sz w:val="20"/>
          <w:lang w:val="sl-SI"/>
        </w:rPr>
        <w:t>POGODBENA KAZEN</w:t>
      </w:r>
      <w:r w:rsidR="00387453" w:rsidRPr="00E50F9A">
        <w:rPr>
          <w:rFonts w:cs="Arial"/>
          <w:b/>
          <w:noProof/>
          <w:sz w:val="20"/>
          <w:lang w:val="sl-SI"/>
        </w:rPr>
        <w:t xml:space="preserve">, </w:t>
      </w:r>
      <w:r w:rsidRPr="00E50F9A">
        <w:rPr>
          <w:rFonts w:cs="Arial"/>
          <w:b/>
          <w:noProof/>
          <w:sz w:val="20"/>
          <w:lang w:val="sl-SI"/>
        </w:rPr>
        <w:t>NADOMESTILO ZA ŠKODO</w:t>
      </w:r>
      <w:r w:rsidR="00387453" w:rsidRPr="00E50F9A">
        <w:rPr>
          <w:rFonts w:cs="Arial"/>
          <w:b/>
          <w:noProof/>
          <w:sz w:val="20"/>
          <w:lang w:val="sl-SI"/>
        </w:rPr>
        <w:t xml:space="preserve"> IN GARANCIJA ZA DOBRO IZVEDBO POGODBENIH OBVEZNOSTI</w:t>
      </w:r>
    </w:p>
    <w:p w14:paraId="3BC8DD33" w14:textId="77777777" w:rsidR="00E629F8" w:rsidRPr="00E50F9A" w:rsidRDefault="00E629F8" w:rsidP="00E629F8">
      <w:pPr>
        <w:pStyle w:val="BodyText3"/>
        <w:jc w:val="center"/>
        <w:rPr>
          <w:rFonts w:cs="Arial"/>
          <w:b/>
          <w:noProof/>
          <w:sz w:val="20"/>
          <w:lang w:val="sl-SI"/>
        </w:rPr>
      </w:pPr>
      <w:r w:rsidRPr="00E50F9A">
        <w:rPr>
          <w:rFonts w:cs="Arial"/>
          <w:b/>
          <w:noProof/>
          <w:sz w:val="20"/>
          <w:lang w:val="sl-SI"/>
        </w:rPr>
        <w:t>16. člen</w:t>
      </w:r>
    </w:p>
    <w:p w14:paraId="23DACA4A" w14:textId="77777777" w:rsidR="00E629F8" w:rsidRPr="00E50F9A" w:rsidRDefault="00E629F8" w:rsidP="00E629F8">
      <w:pPr>
        <w:pStyle w:val="BodyText3"/>
        <w:rPr>
          <w:rFonts w:cs="Arial"/>
          <w:b/>
          <w:noProof/>
          <w:sz w:val="20"/>
          <w:lang w:val="sl-SI"/>
        </w:rPr>
      </w:pPr>
    </w:p>
    <w:p w14:paraId="1B8F4DC7" w14:textId="57A42777" w:rsidR="00E629F8" w:rsidRPr="00E50F9A" w:rsidRDefault="00E629F8" w:rsidP="00E629F8">
      <w:pPr>
        <w:spacing w:line="260" w:lineRule="atLeast"/>
        <w:rPr>
          <w:rFonts w:cs="Arial"/>
          <w:noProof/>
        </w:rPr>
      </w:pPr>
      <w:r w:rsidRPr="00E50F9A">
        <w:rPr>
          <w:rFonts w:cs="Arial"/>
          <w:noProof/>
        </w:rPr>
        <w:t>(1) V primeru nastanka škode po krivdi ponudnika storitve bo naročnik upravičen do nadomestila za nastalo škodo</w:t>
      </w:r>
      <w:r w:rsidR="00EB0F20" w:rsidRPr="00E50F9A">
        <w:rPr>
          <w:rFonts w:cs="Arial"/>
          <w:noProof/>
        </w:rPr>
        <w:t>.</w:t>
      </w:r>
    </w:p>
    <w:p w14:paraId="63A79D6A" w14:textId="77777777" w:rsidR="00E629F8" w:rsidRPr="00E50F9A" w:rsidRDefault="00E629F8" w:rsidP="00E629F8">
      <w:pPr>
        <w:spacing w:line="260" w:lineRule="atLeast"/>
        <w:rPr>
          <w:rFonts w:cs="Arial"/>
          <w:noProof/>
        </w:rPr>
      </w:pPr>
    </w:p>
    <w:p w14:paraId="304EC858" w14:textId="0D457A27" w:rsidR="00E629F8" w:rsidRPr="00E50F9A" w:rsidRDefault="00E629F8" w:rsidP="00E629F8">
      <w:pPr>
        <w:spacing w:line="260" w:lineRule="atLeast"/>
        <w:rPr>
          <w:rFonts w:cs="Arial"/>
          <w:noProof/>
        </w:rPr>
      </w:pPr>
      <w:r w:rsidRPr="00E50F9A">
        <w:rPr>
          <w:rFonts w:cs="Arial"/>
          <w:noProof/>
        </w:rPr>
        <w:t>(</w:t>
      </w:r>
      <w:r w:rsidR="00E6617A" w:rsidRPr="00E50F9A">
        <w:rPr>
          <w:rFonts w:cs="Arial"/>
          <w:noProof/>
        </w:rPr>
        <w:t>2</w:t>
      </w:r>
      <w:r w:rsidRPr="00E50F9A">
        <w:rPr>
          <w:rFonts w:cs="Arial"/>
          <w:noProof/>
        </w:rPr>
        <w:t>) V primeru če bo ponudnik storitve posredoval podatke o programih RTV Slovenija kateremu koli drugemu uporabniku, razen za njegove lastne potrebe in za potrebe fizičnih ali pravnih oseb, ki so z njim povezane ter za potrebe vključevanja v domače in mednarodne študije, bo naročnik upravičen do zmanjšanja mesečnega plačila v mesecu, ko je do kršitve prišlo, in sicer za vrednost meritev petih (5) dni.</w:t>
      </w:r>
    </w:p>
    <w:p w14:paraId="5968B3D4" w14:textId="77777777" w:rsidR="00E629F8" w:rsidRPr="00E50F9A" w:rsidRDefault="00E629F8" w:rsidP="00E629F8">
      <w:pPr>
        <w:spacing w:line="260" w:lineRule="atLeast"/>
        <w:rPr>
          <w:rFonts w:cs="Arial"/>
          <w:noProof/>
        </w:rPr>
      </w:pPr>
    </w:p>
    <w:p w14:paraId="20C7C062" w14:textId="77777777" w:rsidR="00E629F8" w:rsidRPr="00E50F9A" w:rsidRDefault="00E629F8" w:rsidP="00E629F8">
      <w:pPr>
        <w:spacing w:line="260" w:lineRule="atLeast"/>
        <w:rPr>
          <w:rFonts w:cs="Arial"/>
          <w:noProof/>
        </w:rPr>
      </w:pPr>
      <w:r w:rsidRPr="00E50F9A">
        <w:rPr>
          <w:rFonts w:cs="Arial"/>
          <w:noProof/>
        </w:rPr>
        <w:t>(3) Če se ponudnik storitve v primeru tehničnih težav pri delovanju programske opreme na poziv naročnika ne bo odzval takoj ali če se bo ob pregledu delovanja programske opreme ugotovilo, da je do napake prišlo zaradi programske opreme ponudnika storitve, ponudnik pa napake ne bo odpravil v 48 urah od ugotovitve vzroka napake, bo naročnik upravičen do zmanjšanja plačila v višini seštevka dnevnih vrednosti, ko podatkov ni prejemal, povečanim za 10-odstotno vrednost, pri čemer velja, da:</w:t>
      </w:r>
      <w:bookmarkStart w:id="227" w:name="_Hlk27122475"/>
    </w:p>
    <w:p w14:paraId="2A2C2673" w14:textId="77777777" w:rsidR="00E629F8" w:rsidRPr="00E50F9A" w:rsidRDefault="00E629F8" w:rsidP="007F63A0">
      <w:pPr>
        <w:pStyle w:val="ListParagraph"/>
        <w:numPr>
          <w:ilvl w:val="0"/>
          <w:numId w:val="19"/>
        </w:numPr>
        <w:spacing w:line="260" w:lineRule="atLeast"/>
        <w:rPr>
          <w:rFonts w:cs="Arial"/>
          <w:noProof/>
        </w:rPr>
      </w:pPr>
      <w:r w:rsidRPr="00E50F9A">
        <w:rPr>
          <w:rFonts w:cs="Arial"/>
          <w:noProof/>
        </w:rPr>
        <w:t xml:space="preserve">ponudnik </w:t>
      </w:r>
      <w:r w:rsidRPr="00E50F9A">
        <w:rPr>
          <w:rFonts w:cs="Arial"/>
          <w:iCs/>
          <w:noProof/>
        </w:rPr>
        <w:t>ni obvezen odpravljati napak, ki so nastale v sistemskem okolju naročnika ali so posledica napak v delovanju strojne opreme</w:t>
      </w:r>
      <w:r w:rsidRPr="00E50F9A">
        <w:rPr>
          <w:rFonts w:cs="Arial"/>
          <w:noProof/>
        </w:rPr>
        <w:t>;</w:t>
      </w:r>
    </w:p>
    <w:p w14:paraId="7ACBE21D" w14:textId="77777777" w:rsidR="00E629F8" w:rsidRPr="00E50F9A" w:rsidRDefault="00E629F8" w:rsidP="007F63A0">
      <w:pPr>
        <w:pStyle w:val="ListParagraph"/>
        <w:numPr>
          <w:ilvl w:val="0"/>
          <w:numId w:val="19"/>
        </w:numPr>
        <w:spacing w:line="260" w:lineRule="atLeast"/>
        <w:rPr>
          <w:rFonts w:cs="Arial"/>
          <w:noProof/>
        </w:rPr>
      </w:pPr>
      <w:r w:rsidRPr="00E50F9A">
        <w:rPr>
          <w:rFonts w:cs="Arial"/>
          <w:noProof/>
        </w:rPr>
        <w:t xml:space="preserve">ponudnik ne prevzema odgovornosti za težave, ki bi morebiti nastale zaradi sočasne uporabe programske opreme in katerega drugega programskega orodja, ali tehnične opreme, ki ni kompatibilna z operacijskim sistemom, v katerem deluje programska oprema, zaradi sprememb </w:t>
      </w:r>
      <w:r w:rsidRPr="00E50F9A">
        <w:rPr>
          <w:rFonts w:cs="Arial"/>
          <w:noProof/>
        </w:rPr>
        <w:lastRenderedPageBreak/>
        <w:t>delovnih karakteristik računalniške opreme ali operacijskega sistema, v okolju katerega deluje programska oprema, in</w:t>
      </w:r>
    </w:p>
    <w:p w14:paraId="7AAE78A7" w14:textId="77777777" w:rsidR="00E629F8" w:rsidRPr="00E50F9A" w:rsidRDefault="00E629F8" w:rsidP="007F63A0">
      <w:pPr>
        <w:pStyle w:val="ListParagraph"/>
        <w:numPr>
          <w:ilvl w:val="0"/>
          <w:numId w:val="19"/>
        </w:numPr>
        <w:spacing w:line="260" w:lineRule="atLeast"/>
        <w:rPr>
          <w:rFonts w:cs="Arial"/>
          <w:noProof/>
        </w:rPr>
      </w:pPr>
      <w:r w:rsidRPr="00E50F9A">
        <w:rPr>
          <w:rFonts w:cs="Arial"/>
          <w:noProof/>
        </w:rPr>
        <w:t>ponudnik ne prevzema odgovornosti za posledice, ki bi nastale s kakršnimi koli nepooblaščenimi posegi  v programsko opremo s strani naročnika, njegovih zaposlenih ali zunanjega tehničnega osebja.</w:t>
      </w:r>
    </w:p>
    <w:p w14:paraId="1257A445" w14:textId="77777777" w:rsidR="00E629F8" w:rsidRPr="00E50F9A" w:rsidRDefault="00E629F8" w:rsidP="00E629F8">
      <w:pPr>
        <w:spacing w:line="260" w:lineRule="atLeast"/>
        <w:rPr>
          <w:rFonts w:cs="Arial"/>
          <w:noProof/>
        </w:rPr>
      </w:pPr>
    </w:p>
    <w:bookmarkEnd w:id="227"/>
    <w:p w14:paraId="47459972" w14:textId="77777777" w:rsidR="00E629F8" w:rsidRPr="00E50F9A" w:rsidRDefault="00E629F8" w:rsidP="00E629F8">
      <w:pPr>
        <w:spacing w:line="260" w:lineRule="atLeast"/>
        <w:rPr>
          <w:rFonts w:cs="Arial"/>
          <w:noProof/>
        </w:rPr>
      </w:pPr>
      <w:r w:rsidRPr="00E50F9A">
        <w:rPr>
          <w:rFonts w:cs="Arial"/>
          <w:noProof/>
        </w:rPr>
        <w:t>(4) V primeru zamude pri posredovanju podatkov se bo mesečni obrok zmanjšal na osnovi naslednjega izračuna: Za vrednost enega dneva se mesečni obrok deli s številom dni v mesecu ter se poveča za 5%. Število dni zamude množeno z vrednostjo enega dne se odšteje od polnega mesečnega obroka.</w:t>
      </w:r>
    </w:p>
    <w:p w14:paraId="541C94F6" w14:textId="77777777" w:rsidR="00E629F8" w:rsidRPr="00E50F9A" w:rsidRDefault="00E629F8" w:rsidP="00E629F8">
      <w:pPr>
        <w:spacing w:line="260" w:lineRule="atLeast"/>
        <w:rPr>
          <w:rFonts w:cs="Arial"/>
          <w:noProof/>
        </w:rPr>
      </w:pPr>
    </w:p>
    <w:p w14:paraId="678B8672" w14:textId="264C6402" w:rsidR="00E629F8" w:rsidRPr="00E50F9A" w:rsidRDefault="00E629F8" w:rsidP="00E629F8">
      <w:pPr>
        <w:spacing w:line="260" w:lineRule="atLeast"/>
        <w:rPr>
          <w:rFonts w:cs="Arial"/>
          <w:noProof/>
        </w:rPr>
      </w:pPr>
      <w:r w:rsidRPr="00E50F9A">
        <w:rPr>
          <w:rFonts w:cs="Arial"/>
          <w:noProof/>
        </w:rPr>
        <w:t>(5) Če bodo objektivno ugotovljene napake pri obdelavi podatkov in jih ponudnik storitve ne bo popravil v istem dnevu, kot je podatke prvič posredoval, bo naročnik upravičen do zmanjšanja plačila dnevne vrednosti za vsak dan zamude pri odpravi napak od dneva njihove ugotovitve. Za vrednost enega dneva se mesečni obrok deli s številom dni v mesecu ter se poveča za 10%.</w:t>
      </w:r>
    </w:p>
    <w:p w14:paraId="5BA55626" w14:textId="70E6DD33" w:rsidR="00387453" w:rsidRPr="00E50F9A" w:rsidRDefault="00387453" w:rsidP="00E629F8">
      <w:pPr>
        <w:spacing w:line="260" w:lineRule="atLeast"/>
        <w:rPr>
          <w:rFonts w:cs="Arial"/>
          <w:noProof/>
        </w:rPr>
      </w:pPr>
    </w:p>
    <w:p w14:paraId="63C0CEDB" w14:textId="07DB7A3C" w:rsidR="00387453" w:rsidRPr="00E50F9A" w:rsidRDefault="00387453" w:rsidP="00E629F8">
      <w:pPr>
        <w:spacing w:line="260" w:lineRule="atLeast"/>
        <w:rPr>
          <w:rFonts w:cs="Arial"/>
          <w:noProof/>
        </w:rPr>
      </w:pPr>
      <w:r w:rsidRPr="00E50F9A">
        <w:rPr>
          <w:rFonts w:cs="Arial"/>
          <w:noProof/>
        </w:rPr>
        <w:t>(6) Ne glede na določbe tega člena, ki opredeljujejo pogodbene kazni in nadomestila za škodo, je naročnik prav tako upravičen do vnovčitve bančne garancije za dobro izvedbo pogodbenih obveznosti, če bo ponudnik izvajal storitve, ki so predmet te pogodbe, v nasprotju z zahtevami iz Dokumentacije v zvezi z oddajo javnega naročila in zavezami i</w:t>
      </w:r>
      <w:r w:rsidR="00E474ED" w:rsidRPr="00E50F9A">
        <w:rPr>
          <w:rFonts w:cs="Arial"/>
          <w:noProof/>
        </w:rPr>
        <w:t>z</w:t>
      </w:r>
      <w:r w:rsidRPr="00E50F9A">
        <w:rPr>
          <w:rFonts w:cs="Arial"/>
          <w:noProof/>
        </w:rPr>
        <w:t xml:space="preserve"> ponudbene dokumentacije ponudnika</w:t>
      </w:r>
      <w:r w:rsidR="00E474ED" w:rsidRPr="00E50F9A">
        <w:rPr>
          <w:rFonts w:cs="Arial"/>
          <w:noProof/>
        </w:rPr>
        <w:t xml:space="preserve"> in teh, s strani naročnika ugotovljenih, neskladnosti ne bo odpravil v roku 15 dni</w:t>
      </w:r>
      <w:r w:rsidRPr="00E50F9A">
        <w:rPr>
          <w:rFonts w:cs="Arial"/>
          <w:noProof/>
        </w:rPr>
        <w:t>.</w:t>
      </w:r>
    </w:p>
    <w:p w14:paraId="59A31C5D" w14:textId="77777777" w:rsidR="00387453" w:rsidRPr="00E50F9A" w:rsidRDefault="00387453" w:rsidP="00387453">
      <w:pPr>
        <w:spacing w:line="240" w:lineRule="atLeast"/>
        <w:rPr>
          <w:rFonts w:cs="Arial"/>
          <w:b/>
        </w:rPr>
      </w:pPr>
    </w:p>
    <w:p w14:paraId="6BA0B847" w14:textId="169D1947" w:rsidR="00B019FA" w:rsidRPr="00E50F9A" w:rsidRDefault="00E629F8" w:rsidP="00582627">
      <w:pPr>
        <w:spacing w:line="240" w:lineRule="atLeast"/>
        <w:jc w:val="center"/>
        <w:rPr>
          <w:rFonts w:cs="Arial"/>
          <w:b/>
        </w:rPr>
      </w:pPr>
      <w:r w:rsidRPr="00E50F9A">
        <w:rPr>
          <w:rFonts w:cs="Arial"/>
          <w:b/>
        </w:rPr>
        <w:t>VIŠJA SILA</w:t>
      </w:r>
    </w:p>
    <w:p w14:paraId="4B8E0A20" w14:textId="77777777" w:rsidR="00E629F8" w:rsidRPr="00E50F9A" w:rsidRDefault="00E629F8" w:rsidP="00E629F8">
      <w:pPr>
        <w:spacing w:line="240" w:lineRule="atLeast"/>
        <w:jc w:val="center"/>
        <w:rPr>
          <w:rFonts w:cs="Arial"/>
          <w:b/>
          <w:bCs/>
        </w:rPr>
      </w:pPr>
      <w:r w:rsidRPr="00E50F9A">
        <w:rPr>
          <w:rFonts w:cs="Arial"/>
          <w:b/>
          <w:bCs/>
        </w:rPr>
        <w:t>17. člen</w:t>
      </w:r>
    </w:p>
    <w:p w14:paraId="23274931" w14:textId="77777777" w:rsidR="00E629F8" w:rsidRPr="00E50F9A" w:rsidRDefault="00E629F8" w:rsidP="00E629F8">
      <w:pPr>
        <w:spacing w:line="240" w:lineRule="atLeast"/>
        <w:rPr>
          <w:rFonts w:cs="Arial"/>
          <w:szCs w:val="20"/>
        </w:rPr>
      </w:pPr>
    </w:p>
    <w:p w14:paraId="352F8EEE" w14:textId="77777777" w:rsidR="00E629F8" w:rsidRPr="00E50F9A" w:rsidRDefault="00E629F8" w:rsidP="00E6617A">
      <w:pPr>
        <w:spacing w:line="260" w:lineRule="atLeast"/>
        <w:rPr>
          <w:rFonts w:cs="Arial"/>
          <w:bCs/>
        </w:rPr>
      </w:pPr>
      <w:r w:rsidRPr="00E50F9A">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7C8B07CA" w14:textId="77777777" w:rsidR="00E629F8" w:rsidRPr="00E50F9A" w:rsidRDefault="00E629F8" w:rsidP="00E6617A">
      <w:pPr>
        <w:spacing w:line="260" w:lineRule="atLeast"/>
        <w:rPr>
          <w:rFonts w:cs="Arial"/>
          <w:bCs/>
        </w:rPr>
      </w:pPr>
    </w:p>
    <w:p w14:paraId="7CB6CD96" w14:textId="77777777" w:rsidR="00E629F8" w:rsidRPr="00E50F9A" w:rsidRDefault="00E629F8" w:rsidP="00E6617A">
      <w:pPr>
        <w:spacing w:line="260" w:lineRule="atLeast"/>
        <w:rPr>
          <w:rFonts w:cs="Arial"/>
        </w:rPr>
      </w:pPr>
      <w:r w:rsidRPr="00E50F9A">
        <w:rPr>
          <w:rFonts w:cs="Arial"/>
          <w:bCs/>
        </w:rPr>
        <w:t xml:space="preserve">(2) Prekinitev ali podaljšanje pogodbe mora biti v pisni obliki. </w:t>
      </w:r>
      <w:r w:rsidRPr="00E50F9A">
        <w:rPr>
          <w:rFonts w:cs="Arial"/>
        </w:rPr>
        <w:t xml:space="preserve">V primeru daljšega trajanja višje sile pogodbeni stranki lahko pogodbo razdreta, vsaka stranka nosi svoje, do razdrtja pogodbe nastale stroške. </w:t>
      </w:r>
    </w:p>
    <w:p w14:paraId="0BF9E16A" w14:textId="77777777" w:rsidR="00E629F8" w:rsidRPr="00E50F9A" w:rsidRDefault="00E629F8" w:rsidP="00E629F8">
      <w:pPr>
        <w:spacing w:line="240" w:lineRule="atLeast"/>
        <w:rPr>
          <w:rFonts w:cs="Arial"/>
          <w:b/>
          <w:bCs/>
        </w:rPr>
      </w:pPr>
    </w:p>
    <w:p w14:paraId="1C13AEBF" w14:textId="23DF6B99" w:rsidR="00B019FA" w:rsidRPr="00E50F9A" w:rsidRDefault="00E629F8" w:rsidP="00582627">
      <w:pPr>
        <w:spacing w:line="240" w:lineRule="atLeast"/>
        <w:jc w:val="center"/>
        <w:rPr>
          <w:rFonts w:cs="Arial"/>
          <w:b/>
        </w:rPr>
      </w:pPr>
      <w:r w:rsidRPr="00E50F9A">
        <w:rPr>
          <w:rFonts w:cs="Arial"/>
          <w:b/>
        </w:rPr>
        <w:t>VELJAVNOST POGODBE</w:t>
      </w:r>
    </w:p>
    <w:p w14:paraId="76B3402D" w14:textId="77777777" w:rsidR="00E629F8" w:rsidRPr="00E50F9A" w:rsidRDefault="00E629F8" w:rsidP="00E629F8">
      <w:pPr>
        <w:spacing w:line="240" w:lineRule="atLeast"/>
        <w:jc w:val="center"/>
        <w:rPr>
          <w:rFonts w:cs="Arial"/>
          <w:b/>
        </w:rPr>
      </w:pPr>
      <w:r w:rsidRPr="00E50F9A">
        <w:rPr>
          <w:rFonts w:cs="Arial"/>
          <w:b/>
        </w:rPr>
        <w:t>18. člen</w:t>
      </w:r>
    </w:p>
    <w:p w14:paraId="55B2067E" w14:textId="77777777" w:rsidR="00E629F8" w:rsidRPr="00E50F9A" w:rsidRDefault="00E629F8" w:rsidP="00E629F8">
      <w:pPr>
        <w:spacing w:line="240" w:lineRule="atLeast"/>
        <w:rPr>
          <w:rFonts w:cs="Arial"/>
        </w:rPr>
      </w:pPr>
    </w:p>
    <w:p w14:paraId="29AFEB43" w14:textId="77777777" w:rsidR="00E629F8" w:rsidRPr="00E50F9A" w:rsidRDefault="00E629F8" w:rsidP="00E6617A">
      <w:pPr>
        <w:spacing w:line="260" w:lineRule="atLeast"/>
        <w:rPr>
          <w:rFonts w:cs="Arial"/>
          <w:szCs w:val="20"/>
        </w:rPr>
      </w:pPr>
      <w:r w:rsidRPr="00E50F9A">
        <w:rPr>
          <w:rFonts w:cs="Arial"/>
          <w:szCs w:val="20"/>
        </w:rPr>
        <w:t>(1) Pogodba je sklenjena z odložnim pogojem in stopi v veljavo, ko so izpolnjeni vsi naslednji pogoji:</w:t>
      </w:r>
    </w:p>
    <w:p w14:paraId="5CE13ADC" w14:textId="77777777" w:rsidR="00E629F8" w:rsidRPr="00E50F9A" w:rsidRDefault="00E629F8" w:rsidP="00E6617A">
      <w:pPr>
        <w:pStyle w:val="ListParagraph"/>
        <w:numPr>
          <w:ilvl w:val="0"/>
          <w:numId w:val="7"/>
        </w:numPr>
        <w:spacing w:line="260" w:lineRule="atLeast"/>
        <w:rPr>
          <w:rFonts w:cs="Arial"/>
          <w:szCs w:val="20"/>
        </w:rPr>
      </w:pPr>
      <w:r w:rsidRPr="00E50F9A">
        <w:rPr>
          <w:rFonts w:cs="Arial"/>
          <w:szCs w:val="20"/>
        </w:rPr>
        <w:t>z dnem obojestranskega podpisa s strani pooblaščenih podpisnikov naročnika in ponudnika ter veljavnim žigom obeh pogodbenih strank;</w:t>
      </w:r>
    </w:p>
    <w:p w14:paraId="479BFBBD" w14:textId="5550CCB5" w:rsidR="00E629F8" w:rsidRPr="00E50F9A" w:rsidRDefault="00E629F8" w:rsidP="00E6617A">
      <w:pPr>
        <w:pStyle w:val="ListParagraph"/>
        <w:numPr>
          <w:ilvl w:val="0"/>
          <w:numId w:val="7"/>
        </w:numPr>
        <w:spacing w:line="260" w:lineRule="atLeast"/>
        <w:rPr>
          <w:rFonts w:cs="Arial"/>
          <w:szCs w:val="20"/>
        </w:rPr>
      </w:pPr>
      <w:r w:rsidRPr="00E50F9A">
        <w:rPr>
          <w:rFonts w:cs="Arial"/>
          <w:szCs w:val="20"/>
        </w:rPr>
        <w:t xml:space="preserve">s predložitvijo garancije za dobro izvedbo pogodbenih obveznosti, </w:t>
      </w:r>
      <w:r w:rsidRPr="00E50F9A">
        <w:rPr>
          <w:rFonts w:cs="Arial"/>
          <w:bCs/>
          <w:szCs w:val="20"/>
        </w:rPr>
        <w:t>v višini 10 % pogodbene vrednosti;</w:t>
      </w:r>
      <w:r w:rsidRPr="00E50F9A">
        <w:rPr>
          <w:rFonts w:cs="Arial"/>
          <w:szCs w:val="20"/>
        </w:rPr>
        <w:t xml:space="preserve"> brezpogojne, nepreklicne in plačljive na prvi poziv naročnika, izstavljene in potrjene s strani ponudnikove banke ali zavarovalnice, </w:t>
      </w:r>
      <w:r w:rsidRPr="00E50F9A">
        <w:t xml:space="preserve">veljavne </w:t>
      </w:r>
      <w:r w:rsidR="00ED089A" w:rsidRPr="00E50F9A">
        <w:t xml:space="preserve">od 1. </w:t>
      </w:r>
      <w:r w:rsidR="00DE3F76" w:rsidRPr="00E50F9A">
        <w:t>2</w:t>
      </w:r>
      <w:r w:rsidR="00ED089A" w:rsidRPr="00E50F9A">
        <w:t>. 2025 do 31. 12. 2025.</w:t>
      </w:r>
    </w:p>
    <w:p w14:paraId="46155821" w14:textId="77777777" w:rsidR="00E629F8" w:rsidRPr="00E50F9A" w:rsidRDefault="00E629F8" w:rsidP="00E6617A">
      <w:pPr>
        <w:spacing w:line="260" w:lineRule="atLeast"/>
        <w:rPr>
          <w:rFonts w:cs="Arial"/>
          <w:szCs w:val="20"/>
        </w:rPr>
      </w:pPr>
    </w:p>
    <w:p w14:paraId="3BE2B4FE" w14:textId="77777777" w:rsidR="00E629F8" w:rsidRPr="00E50F9A" w:rsidRDefault="00E629F8" w:rsidP="00E6617A">
      <w:pPr>
        <w:spacing w:line="260" w:lineRule="atLeast"/>
        <w:rPr>
          <w:rFonts w:cs="Arial"/>
          <w:szCs w:val="20"/>
        </w:rPr>
      </w:pPr>
      <w:r w:rsidRPr="00E50F9A">
        <w:rPr>
          <w:rFonts w:cs="Arial"/>
          <w:szCs w:val="20"/>
        </w:rPr>
        <w:t>(2) Ponudnik je dolžan predložiti zahtevane dokumente v prejšnjem odstavku tega členu v roku 10 dni po podpisu pogodbe.</w:t>
      </w:r>
    </w:p>
    <w:p w14:paraId="0346474C" w14:textId="77777777" w:rsidR="00E629F8" w:rsidRPr="00E50F9A" w:rsidRDefault="00E629F8" w:rsidP="00E6617A">
      <w:pPr>
        <w:spacing w:line="260" w:lineRule="atLeast"/>
        <w:rPr>
          <w:rFonts w:cs="Arial"/>
          <w:szCs w:val="20"/>
        </w:rPr>
      </w:pPr>
    </w:p>
    <w:p w14:paraId="7E734F29" w14:textId="5CE10E25" w:rsidR="00ED089A" w:rsidRPr="00E50F9A" w:rsidRDefault="00E629F8" w:rsidP="00E6617A">
      <w:pPr>
        <w:spacing w:line="260" w:lineRule="atLeast"/>
        <w:rPr>
          <w:rFonts w:eastAsia="Calibri" w:cs="Arial"/>
          <w:bCs/>
          <w:szCs w:val="20"/>
        </w:rPr>
      </w:pPr>
      <w:r w:rsidRPr="00E50F9A">
        <w:rPr>
          <w:rFonts w:cs="Arial"/>
          <w:szCs w:val="20"/>
        </w:rPr>
        <w:t xml:space="preserve">(3) </w:t>
      </w:r>
      <w:r w:rsidRPr="00E50F9A">
        <w:rPr>
          <w:rFonts w:eastAsia="Calibri" w:cs="Arial"/>
          <w:bCs/>
          <w:szCs w:val="20"/>
        </w:rPr>
        <w:t xml:space="preserve">Pogodba je sklenjena za določen čas, </w:t>
      </w:r>
      <w:r w:rsidR="00ED089A" w:rsidRPr="00E50F9A">
        <w:rPr>
          <w:rFonts w:eastAsia="Calibri" w:cs="Arial"/>
          <w:bCs/>
          <w:szCs w:val="20"/>
        </w:rPr>
        <w:t>in sicer od dneva veljavnosti pogodbe do vključno 31. 12. 202</w:t>
      </w:r>
      <w:r w:rsidR="00E6617A" w:rsidRPr="00E50F9A">
        <w:rPr>
          <w:rFonts w:eastAsia="Calibri" w:cs="Arial"/>
          <w:bCs/>
          <w:szCs w:val="20"/>
        </w:rPr>
        <w:t>8</w:t>
      </w:r>
      <w:r w:rsidR="00ED089A" w:rsidRPr="00E50F9A">
        <w:rPr>
          <w:rFonts w:eastAsia="Calibri" w:cs="Arial"/>
          <w:bCs/>
          <w:szCs w:val="20"/>
        </w:rPr>
        <w:t>.</w:t>
      </w:r>
    </w:p>
    <w:p w14:paraId="754EA698" w14:textId="77777777" w:rsidR="00E629F8" w:rsidRPr="00E50F9A" w:rsidRDefault="00E629F8" w:rsidP="00E6617A">
      <w:pPr>
        <w:spacing w:line="260" w:lineRule="atLeast"/>
        <w:rPr>
          <w:rFonts w:eastAsia="Calibri" w:cs="Arial"/>
          <w:bCs/>
          <w:szCs w:val="20"/>
        </w:rPr>
      </w:pPr>
    </w:p>
    <w:p w14:paraId="6559FEB7" w14:textId="76C17E54" w:rsidR="00E629F8" w:rsidRPr="00E50F9A" w:rsidRDefault="00E629F8" w:rsidP="00E6617A">
      <w:pPr>
        <w:suppressAutoHyphens/>
        <w:spacing w:line="260" w:lineRule="atLeast"/>
        <w:rPr>
          <w:rFonts w:cs="Arial"/>
          <w:noProof/>
          <w:szCs w:val="20"/>
        </w:rPr>
      </w:pPr>
      <w:r w:rsidRPr="00E50F9A">
        <w:rPr>
          <w:rFonts w:cs="Arial"/>
          <w:noProof/>
          <w:szCs w:val="20"/>
        </w:rPr>
        <w:t xml:space="preserve">(4) Novo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mora ponudnik predložiti za drugo pogodbeno leto, in sicer 30 dni pred potekom predhodne garancije in z veljavnostjo </w:t>
      </w:r>
      <w:r w:rsidR="00ED089A" w:rsidRPr="00E50F9A">
        <w:rPr>
          <w:rFonts w:cs="Arial"/>
          <w:b/>
          <w:bCs/>
          <w:noProof/>
          <w:szCs w:val="20"/>
        </w:rPr>
        <w:t>od 1. 1. 2026 do 31. 12. 2026</w:t>
      </w:r>
      <w:r w:rsidRPr="00E50F9A">
        <w:rPr>
          <w:rFonts w:cs="Arial"/>
          <w:noProof/>
          <w:szCs w:val="20"/>
        </w:rPr>
        <w:t>.</w:t>
      </w:r>
    </w:p>
    <w:p w14:paraId="488DA917" w14:textId="77777777" w:rsidR="00E629F8" w:rsidRPr="00E50F9A" w:rsidRDefault="00E629F8" w:rsidP="00E6617A">
      <w:pPr>
        <w:spacing w:line="260" w:lineRule="atLeast"/>
      </w:pPr>
    </w:p>
    <w:p w14:paraId="7D9CC5CC" w14:textId="75658CB5" w:rsidR="00E629F8" w:rsidRPr="00E50F9A" w:rsidRDefault="00E629F8" w:rsidP="00E6617A">
      <w:pPr>
        <w:suppressAutoHyphens/>
        <w:spacing w:line="260" w:lineRule="atLeast"/>
        <w:rPr>
          <w:rFonts w:cs="Arial"/>
          <w:noProof/>
          <w:szCs w:val="20"/>
        </w:rPr>
      </w:pPr>
      <w:r w:rsidRPr="00E50F9A">
        <w:rPr>
          <w:rFonts w:cs="Arial"/>
          <w:noProof/>
          <w:szCs w:val="20"/>
        </w:rPr>
        <w:t xml:space="preserve">(5) Novo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w:t>
      </w:r>
      <w:r w:rsidRPr="00E50F9A">
        <w:rPr>
          <w:rFonts w:cs="Arial"/>
          <w:noProof/>
          <w:szCs w:val="20"/>
        </w:rPr>
        <w:lastRenderedPageBreak/>
        <w:t xml:space="preserve">naročnika  mora ponudnik predložiti za tretje pogodbeno leto, in sicer 30 dni pred potekom predhodne garancije garancije in z </w:t>
      </w:r>
      <w:r w:rsidR="00ED089A" w:rsidRPr="00E50F9A">
        <w:rPr>
          <w:rFonts w:cs="Arial"/>
          <w:b/>
          <w:bCs/>
          <w:noProof/>
          <w:szCs w:val="20"/>
        </w:rPr>
        <w:t>od 1. 1. 2027 do 31. 12. 2027.</w:t>
      </w:r>
    </w:p>
    <w:p w14:paraId="025D1946" w14:textId="77777777" w:rsidR="00E629F8" w:rsidRPr="00E50F9A" w:rsidRDefault="00E629F8" w:rsidP="00E6617A">
      <w:pPr>
        <w:spacing w:line="260" w:lineRule="atLeast"/>
      </w:pPr>
    </w:p>
    <w:p w14:paraId="489F5724" w14:textId="76854F6F" w:rsidR="00E629F8" w:rsidRPr="00E50F9A" w:rsidRDefault="00E629F8" w:rsidP="00E6617A">
      <w:pPr>
        <w:suppressAutoHyphens/>
        <w:spacing w:line="260" w:lineRule="atLeast"/>
        <w:rPr>
          <w:rFonts w:cs="Arial"/>
          <w:noProof/>
          <w:szCs w:val="20"/>
        </w:rPr>
      </w:pPr>
      <w:r w:rsidRPr="00E50F9A">
        <w:rPr>
          <w:rFonts w:cs="Arial"/>
          <w:noProof/>
          <w:szCs w:val="20"/>
        </w:rPr>
        <w:t xml:space="preserve">(6) Novo garancijo za dobro izvedbo pogodbenih obveznosti (ali podaljšanje že obstoječe garancije) v višini </w:t>
      </w:r>
      <w:r w:rsidRPr="00E50F9A">
        <w:rPr>
          <w:rFonts w:cs="Arial"/>
          <w:b/>
          <w:bCs/>
          <w:noProof/>
          <w:szCs w:val="20"/>
        </w:rPr>
        <w:t>10 %</w:t>
      </w:r>
      <w:r w:rsidRPr="00E50F9A">
        <w:rPr>
          <w:rFonts w:cs="Arial"/>
          <w:noProof/>
          <w:szCs w:val="20"/>
        </w:rPr>
        <w:t xml:space="preserve"> letne pogodbene vrednosti z DDV, brezpogojno, nepreklicno in plačljivo na prvi poziv naročnika  mora ponudnik predložiti za četrto pogodbeno leto, in sicer 30 dni pred potekom predhodne garancije garancije in z veljavnostjo </w:t>
      </w:r>
      <w:r w:rsidR="00ED089A" w:rsidRPr="00E50F9A">
        <w:rPr>
          <w:rFonts w:cs="Arial"/>
          <w:b/>
          <w:bCs/>
          <w:noProof/>
          <w:szCs w:val="20"/>
        </w:rPr>
        <w:t>od 1. 1. 2028 do 31. 12. 2028.</w:t>
      </w:r>
    </w:p>
    <w:p w14:paraId="28216011" w14:textId="77777777" w:rsidR="00E629F8" w:rsidRPr="00E50F9A" w:rsidRDefault="00E629F8" w:rsidP="00E629F8">
      <w:pPr>
        <w:rPr>
          <w:rFonts w:eastAsia="Calibri" w:cs="Arial"/>
          <w:bCs/>
          <w:szCs w:val="20"/>
        </w:rPr>
      </w:pPr>
    </w:p>
    <w:p w14:paraId="236F3469" w14:textId="77777777" w:rsidR="00E629F8" w:rsidRPr="00E50F9A" w:rsidRDefault="00E629F8" w:rsidP="00E629F8">
      <w:pPr>
        <w:spacing w:line="240" w:lineRule="atLeast"/>
        <w:jc w:val="center"/>
        <w:rPr>
          <w:rFonts w:cs="Arial"/>
          <w:b/>
          <w:bCs/>
        </w:rPr>
      </w:pPr>
      <w:r w:rsidRPr="00E50F9A">
        <w:rPr>
          <w:rFonts w:cs="Arial"/>
          <w:b/>
          <w:bCs/>
        </w:rPr>
        <w:t>19. člen</w:t>
      </w:r>
    </w:p>
    <w:p w14:paraId="7C3A5783" w14:textId="77777777" w:rsidR="00E629F8" w:rsidRPr="00E50F9A" w:rsidRDefault="00E629F8" w:rsidP="00E629F8">
      <w:pPr>
        <w:spacing w:line="240" w:lineRule="atLeast"/>
        <w:rPr>
          <w:rFonts w:cs="Arial"/>
          <w:b/>
          <w:bCs/>
        </w:rPr>
      </w:pPr>
    </w:p>
    <w:p w14:paraId="653C45B5" w14:textId="77777777" w:rsidR="00E629F8" w:rsidRPr="00E50F9A" w:rsidRDefault="00E629F8" w:rsidP="00E629F8">
      <w:pPr>
        <w:rPr>
          <w:rFonts w:cs="Arial"/>
          <w:szCs w:val="20"/>
        </w:rPr>
      </w:pPr>
      <w:r w:rsidRPr="00E50F9A">
        <w:rPr>
          <w:rFonts w:cs="Arial"/>
          <w:szCs w:val="20"/>
        </w:rPr>
        <w:t xml:space="preserve">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35C3E3B6" w14:textId="77777777" w:rsidR="00582627" w:rsidRPr="00E50F9A" w:rsidRDefault="00582627" w:rsidP="00E629F8">
      <w:pPr>
        <w:rPr>
          <w:rFonts w:cs="Arial"/>
          <w:szCs w:val="20"/>
        </w:rPr>
      </w:pPr>
    </w:p>
    <w:p w14:paraId="02B33C07" w14:textId="370382E0" w:rsidR="00B019FA" w:rsidRPr="00E50F9A" w:rsidRDefault="00E629F8" w:rsidP="00582627">
      <w:pPr>
        <w:pStyle w:val="BESEDILO"/>
        <w:keepLines w:val="0"/>
        <w:widowControl/>
        <w:tabs>
          <w:tab w:val="clear" w:pos="2155"/>
        </w:tabs>
        <w:jc w:val="center"/>
        <w:rPr>
          <w:b/>
          <w:bCs/>
          <w:kern w:val="0"/>
          <w:szCs w:val="24"/>
        </w:rPr>
      </w:pPr>
      <w:r w:rsidRPr="00E50F9A">
        <w:rPr>
          <w:b/>
          <w:bCs/>
          <w:kern w:val="0"/>
          <w:szCs w:val="24"/>
        </w:rPr>
        <w:t>PROTIKORUPCIJSKA KLAVZULA</w:t>
      </w:r>
    </w:p>
    <w:p w14:paraId="64301F79" w14:textId="77777777" w:rsidR="00E629F8" w:rsidRPr="00E50F9A" w:rsidRDefault="00E629F8" w:rsidP="00E629F8">
      <w:pPr>
        <w:pStyle w:val="BESEDILO"/>
        <w:keepLines w:val="0"/>
        <w:widowControl/>
        <w:tabs>
          <w:tab w:val="clear" w:pos="2155"/>
        </w:tabs>
        <w:jc w:val="center"/>
        <w:rPr>
          <w:b/>
          <w:bCs/>
          <w:kern w:val="0"/>
          <w:szCs w:val="24"/>
        </w:rPr>
      </w:pPr>
      <w:r w:rsidRPr="00E50F9A">
        <w:rPr>
          <w:b/>
          <w:bCs/>
          <w:kern w:val="0"/>
          <w:szCs w:val="24"/>
        </w:rPr>
        <w:t>20. člen</w:t>
      </w:r>
    </w:p>
    <w:p w14:paraId="25345ABF" w14:textId="77777777" w:rsidR="00E629F8" w:rsidRPr="00E50F9A" w:rsidRDefault="00E629F8" w:rsidP="00E629F8">
      <w:pPr>
        <w:pStyle w:val="BESEDILO"/>
        <w:keepLines w:val="0"/>
        <w:widowControl/>
        <w:tabs>
          <w:tab w:val="clear" w:pos="2155"/>
        </w:tabs>
        <w:jc w:val="center"/>
        <w:rPr>
          <w:b/>
          <w:bCs/>
          <w:kern w:val="0"/>
          <w:szCs w:val="24"/>
        </w:rPr>
      </w:pPr>
    </w:p>
    <w:p w14:paraId="648A198A" w14:textId="77777777" w:rsidR="00E629F8" w:rsidRPr="00E50F9A" w:rsidRDefault="00E629F8" w:rsidP="00E629F8">
      <w:pPr>
        <w:suppressAutoHyphens/>
        <w:autoSpaceDE w:val="0"/>
        <w:rPr>
          <w:rFonts w:eastAsia="Calibri" w:cs="Arial"/>
          <w:bCs/>
          <w:iCs/>
          <w:szCs w:val="20"/>
          <w:lang w:eastAsia="ar-SA"/>
        </w:rPr>
      </w:pPr>
      <w:r w:rsidRPr="00E50F9A">
        <w:rPr>
          <w:rFonts w:eastAsia="Calibri" w:cs="Arial"/>
          <w:bCs/>
          <w:iCs/>
          <w:szCs w:val="20"/>
          <w:lang w:eastAsia="ar-SA"/>
        </w:rPr>
        <w:t>Če kdo od pogodbenih partnerjev posredno ali neposredno obljubi, ponudi ali da kakšno nedovoljeno korist, z namenom vplivati na:</w:t>
      </w:r>
    </w:p>
    <w:p w14:paraId="2102C044" w14:textId="77777777" w:rsidR="00E629F8" w:rsidRPr="00E50F9A" w:rsidRDefault="00E629F8" w:rsidP="007F63A0">
      <w:pPr>
        <w:numPr>
          <w:ilvl w:val="0"/>
          <w:numId w:val="20"/>
        </w:numPr>
        <w:autoSpaceDE w:val="0"/>
        <w:autoSpaceDN w:val="0"/>
        <w:rPr>
          <w:rFonts w:eastAsia="Calibri" w:cs="Arial"/>
          <w:bCs/>
          <w:iCs/>
          <w:szCs w:val="20"/>
          <w:lang w:eastAsia="ar-SA"/>
        </w:rPr>
      </w:pPr>
      <w:r w:rsidRPr="00E50F9A">
        <w:rPr>
          <w:rFonts w:eastAsia="Calibri" w:cs="Arial"/>
          <w:bCs/>
          <w:iCs/>
          <w:szCs w:val="20"/>
          <w:lang w:eastAsia="ar-SA"/>
        </w:rPr>
        <w:t xml:space="preserve">pridobitev posla, </w:t>
      </w:r>
    </w:p>
    <w:p w14:paraId="0196B138" w14:textId="77777777" w:rsidR="00E629F8" w:rsidRPr="00E50F9A" w:rsidRDefault="00E629F8" w:rsidP="007F63A0">
      <w:pPr>
        <w:numPr>
          <w:ilvl w:val="0"/>
          <w:numId w:val="20"/>
        </w:numPr>
        <w:autoSpaceDE w:val="0"/>
        <w:autoSpaceDN w:val="0"/>
        <w:rPr>
          <w:rFonts w:eastAsia="Calibri" w:cs="Arial"/>
          <w:bCs/>
          <w:iCs/>
          <w:szCs w:val="20"/>
          <w:lang w:eastAsia="ar-SA"/>
        </w:rPr>
      </w:pPr>
      <w:r w:rsidRPr="00E50F9A">
        <w:rPr>
          <w:rFonts w:eastAsia="Calibri" w:cs="Arial"/>
          <w:bCs/>
          <w:iCs/>
          <w:szCs w:val="20"/>
          <w:lang w:eastAsia="ar-SA"/>
        </w:rPr>
        <w:t xml:space="preserve">sklenitev posla pod ugodnejšimi pogoji, </w:t>
      </w:r>
    </w:p>
    <w:p w14:paraId="0D1973E2" w14:textId="77777777" w:rsidR="00E629F8" w:rsidRPr="00E50F9A" w:rsidRDefault="00E629F8" w:rsidP="007F63A0">
      <w:pPr>
        <w:numPr>
          <w:ilvl w:val="0"/>
          <w:numId w:val="20"/>
        </w:numPr>
        <w:autoSpaceDE w:val="0"/>
        <w:autoSpaceDN w:val="0"/>
        <w:rPr>
          <w:rFonts w:eastAsia="Calibri" w:cs="Arial"/>
          <w:bCs/>
          <w:iCs/>
          <w:szCs w:val="20"/>
          <w:lang w:eastAsia="ar-SA"/>
        </w:rPr>
      </w:pPr>
      <w:r w:rsidRPr="00E50F9A">
        <w:rPr>
          <w:rFonts w:eastAsia="Calibri" w:cs="Arial"/>
          <w:bCs/>
          <w:iCs/>
          <w:szCs w:val="20"/>
          <w:lang w:eastAsia="ar-SA"/>
        </w:rPr>
        <w:t xml:space="preserve">opustitev dolžnega nadzora nad izvajanjem pogodbenih obveznosti ali </w:t>
      </w:r>
    </w:p>
    <w:p w14:paraId="247F63F8" w14:textId="77777777" w:rsidR="00E629F8" w:rsidRPr="00E50F9A" w:rsidRDefault="00E629F8" w:rsidP="007F63A0">
      <w:pPr>
        <w:numPr>
          <w:ilvl w:val="0"/>
          <w:numId w:val="20"/>
        </w:numPr>
        <w:autoSpaceDE w:val="0"/>
        <w:autoSpaceDN w:val="0"/>
        <w:rPr>
          <w:rFonts w:eastAsia="Calibri" w:cs="Arial"/>
          <w:bCs/>
          <w:iCs/>
          <w:szCs w:val="20"/>
          <w:lang w:eastAsia="ar-SA"/>
        </w:rPr>
      </w:pPr>
      <w:r w:rsidRPr="00E50F9A">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2AEF48" w14:textId="77777777" w:rsidR="00E629F8" w:rsidRPr="00E50F9A" w:rsidRDefault="00E629F8" w:rsidP="00E629F8">
      <w:pPr>
        <w:suppressAutoHyphens/>
        <w:autoSpaceDE w:val="0"/>
        <w:rPr>
          <w:rFonts w:eastAsia="Calibri" w:cs="Arial"/>
          <w:bCs/>
          <w:iCs/>
          <w:szCs w:val="20"/>
          <w:lang w:eastAsia="ar-SA"/>
        </w:rPr>
      </w:pPr>
      <w:r w:rsidRPr="00E50F9A">
        <w:rPr>
          <w:rFonts w:eastAsia="Calibri" w:cs="Arial"/>
          <w:bCs/>
          <w:iCs/>
          <w:szCs w:val="20"/>
          <w:lang w:eastAsia="ar-SA"/>
        </w:rPr>
        <w:t> je pogodba nična.</w:t>
      </w:r>
    </w:p>
    <w:p w14:paraId="782A789A" w14:textId="77777777" w:rsidR="00E629F8" w:rsidRPr="00E50F9A" w:rsidRDefault="00E629F8" w:rsidP="00E629F8">
      <w:pPr>
        <w:suppressAutoHyphens/>
        <w:autoSpaceDE w:val="0"/>
        <w:rPr>
          <w:rFonts w:eastAsia="Calibri" w:cs="Arial"/>
          <w:bCs/>
          <w:iCs/>
          <w:szCs w:val="20"/>
          <w:lang w:eastAsia="ar-SA"/>
        </w:rPr>
      </w:pPr>
    </w:p>
    <w:p w14:paraId="41A8E420" w14:textId="1CC0A956" w:rsidR="00B019FA" w:rsidRPr="00E50F9A" w:rsidRDefault="00E629F8" w:rsidP="00582627">
      <w:pPr>
        <w:spacing w:line="240" w:lineRule="atLeast"/>
        <w:jc w:val="center"/>
        <w:rPr>
          <w:rFonts w:cs="Arial"/>
          <w:b/>
          <w:bCs/>
        </w:rPr>
      </w:pPr>
      <w:r w:rsidRPr="00E50F9A">
        <w:rPr>
          <w:rFonts w:cs="Arial"/>
          <w:b/>
          <w:bCs/>
        </w:rPr>
        <w:t>ODPOVED IN ODSTOP OD POGODBE</w:t>
      </w:r>
    </w:p>
    <w:p w14:paraId="0F3292D4" w14:textId="77777777" w:rsidR="00E629F8" w:rsidRPr="00E50F9A" w:rsidRDefault="00E629F8" w:rsidP="00E629F8">
      <w:pPr>
        <w:spacing w:line="240" w:lineRule="atLeast"/>
        <w:jc w:val="center"/>
        <w:rPr>
          <w:rFonts w:cs="Arial"/>
          <w:b/>
          <w:bCs/>
        </w:rPr>
      </w:pPr>
      <w:r w:rsidRPr="00E50F9A">
        <w:rPr>
          <w:rFonts w:cs="Arial"/>
          <w:b/>
          <w:bCs/>
        </w:rPr>
        <w:t>21. člen</w:t>
      </w:r>
    </w:p>
    <w:p w14:paraId="223777A1" w14:textId="77777777" w:rsidR="00E629F8" w:rsidRPr="00E50F9A" w:rsidRDefault="00E629F8" w:rsidP="00E629F8">
      <w:pPr>
        <w:rPr>
          <w:rFonts w:cs="Arial"/>
          <w:bCs/>
          <w:szCs w:val="20"/>
        </w:rPr>
      </w:pPr>
    </w:p>
    <w:p w14:paraId="44F52033" w14:textId="77777777" w:rsidR="00E629F8" w:rsidRPr="00E50F9A" w:rsidRDefault="00E629F8" w:rsidP="00E629F8">
      <w:pPr>
        <w:rPr>
          <w:rFonts w:cs="Arial"/>
          <w:szCs w:val="20"/>
        </w:rPr>
      </w:pPr>
      <w:r w:rsidRPr="00E50F9A">
        <w:rPr>
          <w:rFonts w:cs="Arial"/>
          <w:szCs w:val="20"/>
        </w:rPr>
        <w:t>(1) Pogodbeni stranki izjavljata, da je to pogodbo možno odpovedati pred njeno izpolnitvijo v primeru, da nastopi ena od naslednjih spodaj navedenih okoliščin.</w:t>
      </w:r>
    </w:p>
    <w:p w14:paraId="0AE10DA9" w14:textId="77777777" w:rsidR="00E629F8" w:rsidRPr="00E50F9A" w:rsidRDefault="00E629F8" w:rsidP="00E629F8">
      <w:pPr>
        <w:rPr>
          <w:rFonts w:cs="Arial"/>
        </w:rPr>
      </w:pPr>
    </w:p>
    <w:p w14:paraId="76D5CAA8" w14:textId="77777777" w:rsidR="00E629F8" w:rsidRPr="00E50F9A" w:rsidRDefault="00E629F8" w:rsidP="00E629F8">
      <w:pPr>
        <w:rPr>
          <w:rFonts w:cs="Arial"/>
        </w:rPr>
      </w:pPr>
      <w:bookmarkStart w:id="228" w:name="_Hlk184106146"/>
      <w:r w:rsidRPr="00E50F9A">
        <w:rPr>
          <w:rFonts w:cs="Arial"/>
        </w:rPr>
        <w:t>(2) Naročnik lahko odpove pogodbo pred njeno izpolnitvijo:</w:t>
      </w:r>
    </w:p>
    <w:p w14:paraId="43FBA30C" w14:textId="7A061D26" w:rsidR="00EB0F20" w:rsidRPr="00E50F9A" w:rsidRDefault="00E629F8" w:rsidP="00EB0F20">
      <w:pPr>
        <w:pStyle w:val="ListParagraph"/>
        <w:numPr>
          <w:ilvl w:val="0"/>
          <w:numId w:val="21"/>
        </w:numPr>
        <w:contextualSpacing w:val="0"/>
        <w:rPr>
          <w:bCs/>
          <w:szCs w:val="20"/>
        </w:rPr>
      </w:pPr>
      <w:r w:rsidRPr="00E50F9A">
        <w:t>če ponudnik ne izpol</w:t>
      </w:r>
      <w:r w:rsidR="00304780" w:rsidRPr="00E50F9A">
        <w:t>ni</w:t>
      </w:r>
      <w:r w:rsidRPr="00E50F9A">
        <w:t xml:space="preserve"> pogodbenih obveznosti na način, predviden v pogodbi o izvedbi javnega naročila</w:t>
      </w:r>
      <w:r w:rsidR="00304780" w:rsidRPr="00E50F9A">
        <w:t>,</w:t>
      </w:r>
    </w:p>
    <w:p w14:paraId="7C4C665E" w14:textId="77777777" w:rsidR="00E629F8" w:rsidRPr="00E50F9A" w:rsidRDefault="00E629F8" w:rsidP="007F63A0">
      <w:pPr>
        <w:numPr>
          <w:ilvl w:val="0"/>
          <w:numId w:val="21"/>
        </w:numPr>
        <w:rPr>
          <w:rFonts w:cs="Arial"/>
        </w:rPr>
      </w:pPr>
      <w:r w:rsidRPr="00E50F9A">
        <w:rPr>
          <w:rFonts w:cs="Arial"/>
        </w:rPr>
        <w:t>če je proti ponudniku uveden stečaj ali prisilna poravnava,</w:t>
      </w:r>
    </w:p>
    <w:p w14:paraId="1A000FE6" w14:textId="77777777" w:rsidR="00E629F8" w:rsidRPr="00E50F9A" w:rsidRDefault="00E629F8" w:rsidP="007F63A0">
      <w:pPr>
        <w:numPr>
          <w:ilvl w:val="0"/>
          <w:numId w:val="21"/>
        </w:numPr>
        <w:rPr>
          <w:rFonts w:cs="Arial"/>
        </w:rPr>
      </w:pPr>
      <w:r w:rsidRPr="00E50F9A">
        <w:rPr>
          <w:rFonts w:cs="Arial"/>
          <w:kern w:val="16"/>
          <w:szCs w:val="20"/>
        </w:rPr>
        <w:t>če je neuspešno pretekel pogodbeno določen rok, pa ponudnik ni izpolnil pogodbenih obveznosti,</w:t>
      </w:r>
    </w:p>
    <w:p w14:paraId="62973809" w14:textId="609851D7" w:rsidR="00C9397E" w:rsidRPr="00E50F9A" w:rsidRDefault="00E629F8" w:rsidP="00C9397E">
      <w:pPr>
        <w:numPr>
          <w:ilvl w:val="0"/>
          <w:numId w:val="21"/>
        </w:numPr>
        <w:rPr>
          <w:rFonts w:cs="Arial"/>
        </w:rPr>
      </w:pPr>
      <w:r w:rsidRPr="00E50F9A">
        <w:rPr>
          <w:rFonts w:cs="Arial"/>
        </w:rPr>
        <w:t>če ponudnik ni odpravil ugovarjanjih napak oz. odprava napak ni možn</w:t>
      </w:r>
      <w:r w:rsidR="00304780" w:rsidRPr="00E50F9A">
        <w:rPr>
          <w:rFonts w:cs="Arial"/>
        </w:rPr>
        <w:t>a.</w:t>
      </w:r>
    </w:p>
    <w:bookmarkEnd w:id="228"/>
    <w:p w14:paraId="6A602333" w14:textId="77777777" w:rsidR="00304780" w:rsidRPr="00E50F9A" w:rsidRDefault="00304780" w:rsidP="00304780">
      <w:pPr>
        <w:rPr>
          <w:rFonts w:cs="Arial"/>
        </w:rPr>
      </w:pPr>
    </w:p>
    <w:p w14:paraId="6D48B615" w14:textId="2E8CF3AF" w:rsidR="00C9397E" w:rsidRPr="00E50F9A" w:rsidRDefault="00C9397E" w:rsidP="00C9397E">
      <w:pPr>
        <w:rPr>
          <w:rFonts w:cs="Arial"/>
        </w:rPr>
      </w:pPr>
      <w:r w:rsidRPr="00E50F9A">
        <w:rPr>
          <w:rFonts w:cs="Arial"/>
        </w:rPr>
        <w:t>(3) Naročnik prav tako lahko odpove pogodbo v primeru, da se na trgu pojavi novi ponudnik storitev, ki ponuja glede na potrebe naročnika dodatne storitve ali se pri naročniku dejansko ugotovi nadaljnji neobstoj potrebe po določenih storitvah, zajetih v predmetni pogodbi (v tem primeru lahko RTV Slovenija izvede nov postopek javnega naročila, pogodba pa preneha veljati z uveljavitvijo pogodbe v novem postopku, o čemer je RTV Slovenija dolžna predhodno obvestiti ponudnika), v 60-dnevnem roku</w:t>
      </w:r>
      <w:r w:rsidR="00B44731" w:rsidRPr="00E50F9A">
        <w:rPr>
          <w:rFonts w:cs="Arial"/>
        </w:rPr>
        <w:t>, razen za primer iz zadnje alineje prejšnjega odstavka, pri katerem ima naročnik pravico odstopiti od pogodbe v 15-dnevnem roku.</w:t>
      </w:r>
      <w:r w:rsidRPr="00E50F9A">
        <w:rPr>
          <w:rFonts w:cs="Arial"/>
        </w:rPr>
        <w:t xml:space="preserve"> Odpoved je veljavna le, če jo naročnik pošlje ponudniku v pisni obliki s priporočeno poštno pošiljko oz. s povratnico. Odpovedni rok prične teči z dnem, ko ponudnik prejme odpoved, vendar najkasneje 15. dan od oddaje odpovedi na pošto.</w:t>
      </w:r>
    </w:p>
    <w:p w14:paraId="264BF58E" w14:textId="77777777" w:rsidR="00E629F8" w:rsidRPr="00E50F9A" w:rsidRDefault="00E629F8" w:rsidP="00E629F8">
      <w:pPr>
        <w:rPr>
          <w:rFonts w:cs="Arial"/>
        </w:rPr>
      </w:pPr>
    </w:p>
    <w:p w14:paraId="4B182054" w14:textId="02B21B72" w:rsidR="00E629F8" w:rsidRPr="00E50F9A" w:rsidRDefault="00C9397E" w:rsidP="00E629F8">
      <w:pPr>
        <w:rPr>
          <w:rFonts w:cs="Arial"/>
        </w:rPr>
      </w:pPr>
      <w:r w:rsidRPr="00E50F9A">
        <w:rPr>
          <w:rFonts w:cs="Arial"/>
        </w:rPr>
        <w:t xml:space="preserve">(4) </w:t>
      </w:r>
      <w:r w:rsidR="00E629F8" w:rsidRPr="00E50F9A">
        <w:rPr>
          <w:rFonts w:cs="Arial"/>
        </w:rPr>
        <w:t>Ponudnik lahko odpove pogodbo, če naročnik ne plača pogodbene cene.</w:t>
      </w:r>
    </w:p>
    <w:p w14:paraId="779D04E3" w14:textId="77777777" w:rsidR="00E629F8" w:rsidRPr="00E50F9A" w:rsidRDefault="00E629F8" w:rsidP="00E629F8"/>
    <w:p w14:paraId="48094A20" w14:textId="5F268E18" w:rsidR="00E629F8" w:rsidRPr="00E50F9A" w:rsidRDefault="00E629F8" w:rsidP="008E1161">
      <w:r w:rsidRPr="00E50F9A">
        <w:t>(</w:t>
      </w:r>
      <w:r w:rsidR="00C9397E" w:rsidRPr="00E50F9A">
        <w:t>5</w:t>
      </w:r>
      <w:r w:rsidRPr="00E50F9A">
        <w:t>)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71E02E8" w14:textId="77777777" w:rsidR="00F4781E" w:rsidRPr="00E50F9A" w:rsidRDefault="00F4781E" w:rsidP="008E1161"/>
    <w:p w14:paraId="68B27EE0" w14:textId="262D198B" w:rsidR="00B019FA" w:rsidRPr="00E50F9A" w:rsidRDefault="00E629F8" w:rsidP="00582627">
      <w:pPr>
        <w:jc w:val="center"/>
        <w:rPr>
          <w:b/>
        </w:rPr>
      </w:pPr>
      <w:r w:rsidRPr="00E50F9A">
        <w:rPr>
          <w:b/>
        </w:rPr>
        <w:t>KONČNE DOLOČBE</w:t>
      </w:r>
    </w:p>
    <w:p w14:paraId="3228F86D" w14:textId="77777777" w:rsidR="00E629F8" w:rsidRPr="00E50F9A" w:rsidRDefault="00E629F8" w:rsidP="00E629F8">
      <w:pPr>
        <w:pStyle w:val="BodyText3"/>
        <w:jc w:val="center"/>
        <w:rPr>
          <w:b/>
          <w:sz w:val="20"/>
          <w:lang w:val="sl-SI"/>
        </w:rPr>
      </w:pPr>
      <w:r w:rsidRPr="00E50F9A">
        <w:rPr>
          <w:b/>
          <w:sz w:val="20"/>
          <w:lang w:val="sl-SI"/>
        </w:rPr>
        <w:t>22. člen</w:t>
      </w:r>
    </w:p>
    <w:p w14:paraId="68CF40C4" w14:textId="77777777" w:rsidR="00E629F8" w:rsidRPr="00E50F9A" w:rsidRDefault="00E629F8" w:rsidP="00E629F8">
      <w:pPr>
        <w:pStyle w:val="BodyText3"/>
        <w:jc w:val="center"/>
        <w:rPr>
          <w:b/>
          <w:sz w:val="20"/>
          <w:lang w:val="sl-SI"/>
        </w:rPr>
      </w:pPr>
    </w:p>
    <w:p w14:paraId="71F490DE" w14:textId="77777777" w:rsidR="00E629F8" w:rsidRPr="00E50F9A" w:rsidRDefault="00E629F8" w:rsidP="00E629F8">
      <w:pPr>
        <w:rPr>
          <w:szCs w:val="20"/>
        </w:rPr>
      </w:pPr>
      <w:r w:rsidRPr="00E50F9A">
        <w:rPr>
          <w:szCs w:val="20"/>
        </w:rPr>
        <w:t>(1) 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9CB45CA" w14:textId="77777777" w:rsidR="00B019FA" w:rsidRPr="00E50F9A" w:rsidRDefault="00B019FA" w:rsidP="00E629F8"/>
    <w:p w14:paraId="4DD13EBE" w14:textId="77777777" w:rsidR="00E629F8" w:rsidRPr="00E50F9A" w:rsidRDefault="00E629F8" w:rsidP="00E629F8">
      <w:pPr>
        <w:jc w:val="center"/>
        <w:rPr>
          <w:b/>
          <w:noProof/>
          <w:szCs w:val="20"/>
        </w:rPr>
      </w:pPr>
      <w:r w:rsidRPr="00E50F9A">
        <w:rPr>
          <w:b/>
          <w:noProof/>
          <w:szCs w:val="20"/>
        </w:rPr>
        <w:t>23. člen</w:t>
      </w:r>
    </w:p>
    <w:p w14:paraId="6F60D14B" w14:textId="77777777" w:rsidR="00E629F8" w:rsidRPr="00E50F9A" w:rsidRDefault="00E629F8" w:rsidP="00E629F8">
      <w:pPr>
        <w:rPr>
          <w:b/>
          <w:noProof/>
          <w:szCs w:val="20"/>
        </w:rPr>
      </w:pPr>
    </w:p>
    <w:p w14:paraId="704A1504" w14:textId="77777777" w:rsidR="00E629F8" w:rsidRPr="00E50F9A" w:rsidRDefault="00E629F8" w:rsidP="00E629F8">
      <w:pPr>
        <w:rPr>
          <w:szCs w:val="20"/>
        </w:rPr>
      </w:pPr>
      <w:r w:rsidRPr="00E50F9A">
        <w:rPr>
          <w:szCs w:val="20"/>
        </w:rPr>
        <w:t>(1) Ta pogodba je sklenjena pod razveznim pogojem, ki se uresniči v primeru izpolnitve ene od naslednjih okoliščin:</w:t>
      </w:r>
    </w:p>
    <w:p w14:paraId="65153482" w14:textId="77777777" w:rsidR="00E629F8" w:rsidRPr="00E50F9A" w:rsidRDefault="00E629F8" w:rsidP="007F63A0">
      <w:pPr>
        <w:pStyle w:val="ListParagraph"/>
        <w:numPr>
          <w:ilvl w:val="0"/>
          <w:numId w:val="22"/>
        </w:numPr>
        <w:rPr>
          <w:szCs w:val="20"/>
        </w:rPr>
      </w:pPr>
      <w:r w:rsidRPr="00E50F9A">
        <w:rPr>
          <w:szCs w:val="20"/>
        </w:rPr>
        <w:t xml:space="preserve">če je naročnik seznanjen, da je sodišče s pravnomočno odločitvijo ugotovilo kršitev obveznosti delovne, okoljske ali socialne zakonodaje s strani ponudnika ali podizvajalca ali </w:t>
      </w:r>
    </w:p>
    <w:p w14:paraId="798C5B61" w14:textId="77777777" w:rsidR="00E629F8" w:rsidRPr="00E50F9A" w:rsidRDefault="00E629F8" w:rsidP="007F63A0">
      <w:pPr>
        <w:pStyle w:val="ListParagraph"/>
        <w:numPr>
          <w:ilvl w:val="0"/>
          <w:numId w:val="22"/>
        </w:numPr>
        <w:rPr>
          <w:szCs w:val="20"/>
        </w:rPr>
      </w:pPr>
      <w:r w:rsidRPr="00E50F9A">
        <w:rPr>
          <w:szCs w:val="20"/>
        </w:rPr>
        <w:t>če je naročnik seznanjen, da je pristojni državni organ pri ponudniku ali podizvajalcu v času izvajanja pogodbe ugotovil najmanj dve kršitvi v zvezi s:</w:t>
      </w:r>
    </w:p>
    <w:p w14:paraId="189A979E" w14:textId="77777777" w:rsidR="00E629F8" w:rsidRPr="00E50F9A" w:rsidRDefault="00E629F8" w:rsidP="007F63A0">
      <w:pPr>
        <w:pStyle w:val="ListParagraph"/>
        <w:numPr>
          <w:ilvl w:val="1"/>
          <w:numId w:val="11"/>
        </w:numPr>
        <w:rPr>
          <w:szCs w:val="20"/>
        </w:rPr>
      </w:pPr>
      <w:r w:rsidRPr="00E50F9A">
        <w:rPr>
          <w:szCs w:val="20"/>
        </w:rPr>
        <w:t xml:space="preserve">plačilom za delo, </w:t>
      </w:r>
    </w:p>
    <w:p w14:paraId="7DB75A24" w14:textId="77777777" w:rsidR="00E629F8" w:rsidRPr="00E50F9A" w:rsidRDefault="00E629F8" w:rsidP="007F63A0">
      <w:pPr>
        <w:pStyle w:val="ListParagraph"/>
        <w:numPr>
          <w:ilvl w:val="1"/>
          <w:numId w:val="11"/>
        </w:numPr>
        <w:rPr>
          <w:szCs w:val="20"/>
        </w:rPr>
      </w:pPr>
      <w:r w:rsidRPr="00E50F9A">
        <w:rPr>
          <w:szCs w:val="20"/>
        </w:rPr>
        <w:t xml:space="preserve">delovnim časom, </w:t>
      </w:r>
    </w:p>
    <w:p w14:paraId="7E0A1DCC" w14:textId="77777777" w:rsidR="00E629F8" w:rsidRPr="00E50F9A" w:rsidRDefault="00E629F8" w:rsidP="007F63A0">
      <w:pPr>
        <w:pStyle w:val="ListParagraph"/>
        <w:numPr>
          <w:ilvl w:val="1"/>
          <w:numId w:val="11"/>
        </w:numPr>
        <w:rPr>
          <w:szCs w:val="20"/>
        </w:rPr>
      </w:pPr>
      <w:r w:rsidRPr="00E50F9A">
        <w:rPr>
          <w:szCs w:val="20"/>
        </w:rPr>
        <w:t xml:space="preserve">počitki, </w:t>
      </w:r>
    </w:p>
    <w:p w14:paraId="65260BBA" w14:textId="77777777" w:rsidR="00E629F8" w:rsidRPr="00E50F9A" w:rsidRDefault="00E629F8" w:rsidP="007F63A0">
      <w:pPr>
        <w:pStyle w:val="ListParagraph"/>
        <w:numPr>
          <w:ilvl w:val="1"/>
          <w:numId w:val="11"/>
        </w:numPr>
        <w:rPr>
          <w:szCs w:val="20"/>
        </w:rPr>
      </w:pPr>
      <w:r w:rsidRPr="00E50F9A">
        <w:rPr>
          <w:szCs w:val="20"/>
        </w:rPr>
        <w:t xml:space="preserve">opravljanjem dela na podlagi pogodb civilnega prava kljub obstoju elementov delovnega razmerja ali v zvezi z zaposlovanjem na črno </w:t>
      </w:r>
    </w:p>
    <w:p w14:paraId="7F9CB8B5" w14:textId="77777777" w:rsidR="00E629F8" w:rsidRPr="00E50F9A" w:rsidRDefault="00E629F8" w:rsidP="00E629F8">
      <w:pPr>
        <w:rPr>
          <w:szCs w:val="20"/>
        </w:rPr>
      </w:pPr>
      <w:r w:rsidRPr="00E50F9A">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A66E54D" w14:textId="77777777" w:rsidR="00E629F8" w:rsidRPr="00E50F9A" w:rsidRDefault="00E629F8" w:rsidP="00E629F8">
      <w:pPr>
        <w:rPr>
          <w:szCs w:val="20"/>
        </w:rPr>
      </w:pPr>
    </w:p>
    <w:p w14:paraId="18778408" w14:textId="77777777" w:rsidR="00E629F8" w:rsidRPr="00E50F9A" w:rsidRDefault="00E629F8" w:rsidP="00E629F8">
      <w:pPr>
        <w:rPr>
          <w:szCs w:val="20"/>
        </w:rPr>
      </w:pPr>
      <w:r w:rsidRPr="00E50F9A">
        <w:rPr>
          <w:szCs w:val="20"/>
        </w:rPr>
        <w:t xml:space="preserve">(2) V primeru izpolnitve okoliščine in pogojev iz prejšnjega odstavka se šteje, da je razvezana z dnem sklenitve nove pogodbe o izvedbi javnega naročila za predmetno naročilo. </w:t>
      </w:r>
    </w:p>
    <w:p w14:paraId="3C10DE34" w14:textId="77777777" w:rsidR="00E629F8" w:rsidRPr="00E50F9A" w:rsidRDefault="00E629F8" w:rsidP="00E629F8">
      <w:pPr>
        <w:rPr>
          <w:szCs w:val="20"/>
        </w:rPr>
      </w:pPr>
    </w:p>
    <w:p w14:paraId="6E294CAD" w14:textId="77777777" w:rsidR="00E629F8" w:rsidRPr="00E50F9A" w:rsidRDefault="00E629F8" w:rsidP="00E629F8">
      <w:pPr>
        <w:rPr>
          <w:szCs w:val="20"/>
        </w:rPr>
      </w:pPr>
      <w:r w:rsidRPr="00E50F9A">
        <w:rPr>
          <w:szCs w:val="20"/>
        </w:rPr>
        <w:t>(3) O datumu sklenitve nove pogodbe bo naročnik obvestil ponudnika.</w:t>
      </w:r>
    </w:p>
    <w:p w14:paraId="416F763E" w14:textId="77777777" w:rsidR="00E629F8" w:rsidRPr="00E50F9A" w:rsidRDefault="00E629F8" w:rsidP="00E629F8">
      <w:pPr>
        <w:rPr>
          <w:szCs w:val="20"/>
        </w:rPr>
      </w:pPr>
    </w:p>
    <w:p w14:paraId="6C1809DA" w14:textId="77777777" w:rsidR="00E629F8" w:rsidRPr="00E50F9A" w:rsidRDefault="00E629F8" w:rsidP="00E629F8">
      <w:pPr>
        <w:rPr>
          <w:b/>
          <w:noProof/>
          <w:szCs w:val="20"/>
        </w:rPr>
      </w:pPr>
      <w:r w:rsidRPr="00E50F9A">
        <w:rPr>
          <w:szCs w:val="20"/>
        </w:rPr>
        <w:t>(4) Če naročnik v roku 30 dni od seznanitve s kršitvijo ne začne novega postopka javnega naročila, se šteje, da je pogodba razvezana trideseti dan od seznanitve s kršitvijo.</w:t>
      </w:r>
    </w:p>
    <w:p w14:paraId="713EEE86" w14:textId="77777777" w:rsidR="00E629F8" w:rsidRPr="00E50F9A" w:rsidRDefault="00E629F8" w:rsidP="00E629F8">
      <w:pPr>
        <w:rPr>
          <w:b/>
          <w:noProof/>
          <w:szCs w:val="20"/>
        </w:rPr>
      </w:pPr>
    </w:p>
    <w:p w14:paraId="16516E1D" w14:textId="77777777" w:rsidR="00E629F8" w:rsidRPr="00E50F9A" w:rsidRDefault="00E629F8" w:rsidP="00E629F8">
      <w:pPr>
        <w:jc w:val="center"/>
        <w:rPr>
          <w:b/>
          <w:noProof/>
          <w:szCs w:val="20"/>
        </w:rPr>
      </w:pPr>
      <w:r w:rsidRPr="00E50F9A">
        <w:rPr>
          <w:b/>
          <w:noProof/>
          <w:szCs w:val="20"/>
        </w:rPr>
        <w:t>24. člen</w:t>
      </w:r>
    </w:p>
    <w:p w14:paraId="4CFA0382" w14:textId="77777777" w:rsidR="00E629F8" w:rsidRPr="00E50F9A" w:rsidRDefault="00E629F8" w:rsidP="00E629F8">
      <w:pPr>
        <w:rPr>
          <w:noProof/>
          <w:szCs w:val="20"/>
        </w:rPr>
      </w:pPr>
    </w:p>
    <w:p w14:paraId="2E657C2D" w14:textId="77777777" w:rsidR="00E629F8" w:rsidRPr="00E50F9A" w:rsidRDefault="00E629F8" w:rsidP="00E629F8">
      <w:r w:rsidRPr="00E50F9A">
        <w:t>Pogodba je sestavljena iz naslednjih delov, ki predstavljajo enovito celoto:</w:t>
      </w:r>
    </w:p>
    <w:p w14:paraId="06599E0C" w14:textId="77777777" w:rsidR="00E629F8" w:rsidRPr="00E50F9A" w:rsidRDefault="00E629F8" w:rsidP="00E629F8"/>
    <w:p w14:paraId="3710E1B7" w14:textId="77777777" w:rsidR="00E629F8" w:rsidRPr="00E50F9A" w:rsidRDefault="00E629F8" w:rsidP="007F63A0">
      <w:pPr>
        <w:numPr>
          <w:ilvl w:val="0"/>
          <w:numId w:val="5"/>
        </w:numPr>
      </w:pPr>
      <w:r w:rsidRPr="00E50F9A">
        <w:t>Osnovna pogodba s komercialnimi pogoji,</w:t>
      </w:r>
    </w:p>
    <w:p w14:paraId="1DAFFB88" w14:textId="77777777" w:rsidR="00E629F8" w:rsidRPr="00E50F9A" w:rsidRDefault="00E629F8" w:rsidP="007F63A0">
      <w:pPr>
        <w:numPr>
          <w:ilvl w:val="0"/>
          <w:numId w:val="5"/>
        </w:numPr>
      </w:pPr>
      <w:r w:rsidRPr="00E50F9A">
        <w:t>Priloga 1 – Ponudbena dokumentacija št……….. z dne …………</w:t>
      </w:r>
    </w:p>
    <w:p w14:paraId="03513FEA" w14:textId="77777777" w:rsidR="00E629F8" w:rsidRPr="00E50F9A" w:rsidRDefault="00E629F8" w:rsidP="007F63A0">
      <w:pPr>
        <w:numPr>
          <w:ilvl w:val="0"/>
          <w:numId w:val="5"/>
        </w:numPr>
      </w:pPr>
      <w:r w:rsidRPr="00E50F9A">
        <w:t>Priloga 2 – Garancija za dobro izvedbo pogodbenih obveznosti</w:t>
      </w:r>
    </w:p>
    <w:p w14:paraId="40459B45" w14:textId="77777777" w:rsidR="00E629F8" w:rsidRPr="00E50F9A" w:rsidRDefault="00E629F8" w:rsidP="00E629F8">
      <w:pPr>
        <w:spacing w:line="276" w:lineRule="auto"/>
        <w:rPr>
          <w:rFonts w:cs="Arial"/>
        </w:rPr>
      </w:pPr>
    </w:p>
    <w:p w14:paraId="496289F2" w14:textId="77777777" w:rsidR="00E629F8" w:rsidRPr="00E50F9A" w:rsidRDefault="00E629F8" w:rsidP="00E629F8">
      <w:pPr>
        <w:pStyle w:val="BodyText3"/>
        <w:spacing w:line="276" w:lineRule="auto"/>
        <w:rPr>
          <w:sz w:val="20"/>
          <w:lang w:val="sl-SI"/>
        </w:rPr>
      </w:pPr>
      <w:r w:rsidRPr="00E50F9A">
        <w:rPr>
          <w:sz w:val="20"/>
          <w:lang w:val="sl-SI"/>
        </w:rPr>
        <w:t>Pogodba je sestavljena v petih izvodih, od katerih prejme naročnik tri izvode, ponudnik pa dva izvoda.</w:t>
      </w:r>
    </w:p>
    <w:p w14:paraId="6452E79F" w14:textId="77777777" w:rsidR="00E629F8" w:rsidRPr="00E50F9A" w:rsidRDefault="00E629F8" w:rsidP="00E629F8">
      <w:pPr>
        <w:pStyle w:val="BodyText3"/>
        <w:spacing w:line="276" w:lineRule="auto"/>
        <w:rPr>
          <w:sz w:val="20"/>
          <w:lang w:val="sl-SI"/>
        </w:rPr>
      </w:pPr>
    </w:p>
    <w:p w14:paraId="45FC3D50" w14:textId="5B7B94DC" w:rsidR="00C9327F" w:rsidRPr="00E50F9A" w:rsidRDefault="00E629F8" w:rsidP="00C9327F">
      <w:pPr>
        <w:rPr>
          <w:rFonts w:cs="Arial"/>
          <w:bCs/>
        </w:rPr>
      </w:pPr>
      <w:r w:rsidRPr="00E50F9A">
        <w:rPr>
          <w:rFonts w:cs="Arial"/>
          <w:sz w:val="18"/>
        </w:rPr>
        <w:t xml:space="preserve">PODPIS IN ŽIG POOBLAŠČENIH PREDSTAVNIKOV NAROČNIKA IN PONUDNIKA – POGODBA ŠT. </w:t>
      </w:r>
      <w:r w:rsidR="00596647" w:rsidRPr="00E50F9A">
        <w:rPr>
          <w:rFonts w:cs="Arial"/>
          <w:sz w:val="18"/>
        </w:rPr>
        <w:t>JN-S0708</w:t>
      </w:r>
      <w:r w:rsidR="001619D0" w:rsidRPr="00E50F9A">
        <w:rPr>
          <w:rFonts w:cs="Arial"/>
          <w:sz w:val="18"/>
        </w:rPr>
        <w:t xml:space="preserve"> </w:t>
      </w:r>
      <w:r w:rsidRPr="00E50F9A">
        <w:rPr>
          <w:rFonts w:cs="Arial"/>
          <w:sz w:val="18"/>
        </w:rPr>
        <w:t>– M</w:t>
      </w:r>
      <w:bookmarkStart w:id="229" w:name="_Hlk176942303"/>
      <w:r w:rsidRPr="00E50F9A">
        <w:rPr>
          <w:rFonts w:cs="Arial"/>
          <w:sz w:val="18"/>
        </w:rPr>
        <w:t xml:space="preserve">erjenje </w:t>
      </w:r>
      <w:r w:rsidR="0052186E" w:rsidRPr="00E50F9A">
        <w:rPr>
          <w:rFonts w:cs="Arial"/>
          <w:sz w:val="18"/>
        </w:rPr>
        <w:t>dnevne gledanosti TV programov za dobo štirih (4) let</w:t>
      </w:r>
      <w:r w:rsidRPr="00E50F9A">
        <w:rPr>
          <w:rFonts w:cs="Arial"/>
          <w:bCs/>
        </w:rPr>
        <w:t>.</w:t>
      </w:r>
      <w:bookmarkEnd w:id="229"/>
    </w:p>
    <w:p w14:paraId="53C2FEEE" w14:textId="77777777" w:rsidR="00C9327F" w:rsidRPr="00E50F9A" w:rsidRDefault="00C9327F" w:rsidP="00C9327F">
      <w:pPr>
        <w:rPr>
          <w:rFonts w:cs="Arial"/>
        </w:rPr>
      </w:pPr>
    </w:p>
    <w:p w14:paraId="74369AD6" w14:textId="77777777" w:rsidR="00E6617A" w:rsidRPr="00E50F9A" w:rsidRDefault="00E6617A" w:rsidP="00E6617A">
      <w:pPr>
        <w:tabs>
          <w:tab w:val="center" w:pos="2268"/>
          <w:tab w:val="center" w:pos="6804"/>
        </w:tabs>
        <w:spacing w:after="200"/>
      </w:pPr>
      <w:r w:rsidRPr="00E50F9A">
        <w:tab/>
        <w:t>NAROČNIK:</w:t>
      </w:r>
      <w:r w:rsidRPr="00E50F9A">
        <w:tab/>
        <w:t>PONUDNIK:</w:t>
      </w:r>
    </w:p>
    <w:p w14:paraId="6DDF0B6F" w14:textId="77777777" w:rsidR="00E6617A" w:rsidRPr="00E50F9A" w:rsidRDefault="00E6617A" w:rsidP="00E6617A">
      <w:pPr>
        <w:tabs>
          <w:tab w:val="center" w:pos="2268"/>
          <w:tab w:val="center" w:pos="6804"/>
        </w:tabs>
        <w:spacing w:after="200"/>
      </w:pPr>
      <w:r w:rsidRPr="00E50F9A">
        <w:tab/>
        <w:t>Ljubljana, dne ………………..</w:t>
      </w:r>
      <w:r w:rsidRPr="00E50F9A">
        <w:tab/>
        <w:t>……………….., dne ………………..</w:t>
      </w:r>
    </w:p>
    <w:p w14:paraId="20C69FBB" w14:textId="77777777" w:rsidR="00E6617A" w:rsidRPr="00E50F9A" w:rsidRDefault="00E6617A" w:rsidP="00E6617A">
      <w:pPr>
        <w:tabs>
          <w:tab w:val="center" w:pos="2268"/>
          <w:tab w:val="center" w:pos="6804"/>
        </w:tabs>
        <w:spacing w:after="200"/>
      </w:pPr>
      <w:bookmarkStart w:id="230" w:name="_Hlk176942399"/>
      <w:r w:rsidRPr="00E50F9A">
        <w:tab/>
        <w:t>Radiotelevizija Slovenija, Javni zavod</w:t>
      </w:r>
      <w:r w:rsidRPr="00E50F9A">
        <w:tab/>
        <w:t>……………………………………..</w:t>
      </w:r>
    </w:p>
    <w:p w14:paraId="7EEA8CE4" w14:textId="77777777" w:rsidR="00E6617A" w:rsidRPr="00E50F9A" w:rsidRDefault="00E6617A" w:rsidP="00E6617A">
      <w:pPr>
        <w:tabs>
          <w:tab w:val="center" w:pos="2268"/>
          <w:tab w:val="center" w:pos="6804"/>
        </w:tabs>
      </w:pPr>
      <w:r w:rsidRPr="00E50F9A">
        <w:tab/>
        <w:t>Uprava Javnega zavoda</w:t>
      </w:r>
    </w:p>
    <w:p w14:paraId="072BFD5E" w14:textId="77777777" w:rsidR="00E6617A" w:rsidRPr="00E50F9A" w:rsidRDefault="00E6617A" w:rsidP="00E6617A">
      <w:pPr>
        <w:tabs>
          <w:tab w:val="center" w:pos="2268"/>
          <w:tab w:val="center" w:pos="6804"/>
        </w:tabs>
        <w:spacing w:after="200"/>
      </w:pPr>
      <w:r w:rsidRPr="00E50F9A">
        <w:tab/>
        <w:t>Radiotelevizije Slovenija</w:t>
      </w:r>
    </w:p>
    <w:p w14:paraId="3DA3C069" w14:textId="77777777" w:rsidR="00E6617A" w:rsidRPr="00E50F9A" w:rsidRDefault="00E6617A" w:rsidP="00E6617A">
      <w:pPr>
        <w:tabs>
          <w:tab w:val="center" w:pos="2268"/>
          <w:tab w:val="center" w:pos="6804"/>
        </w:tabs>
      </w:pPr>
      <w:r w:rsidRPr="00E50F9A">
        <w:tab/>
        <w:t>Natalija Gorščak</w:t>
      </w:r>
    </w:p>
    <w:p w14:paraId="4E195E00" w14:textId="552B86C6" w:rsidR="00E6617A" w:rsidRPr="00E50F9A" w:rsidRDefault="00E6617A" w:rsidP="00E6617A">
      <w:pPr>
        <w:tabs>
          <w:tab w:val="center" w:pos="2268"/>
          <w:tab w:val="center" w:pos="6804"/>
        </w:tabs>
        <w:spacing w:after="180"/>
      </w:pPr>
      <w:r w:rsidRPr="00E50F9A">
        <w:tab/>
        <w:t>Predsednica Uprave RTV Slovenija</w:t>
      </w:r>
    </w:p>
    <w:p w14:paraId="3E380862" w14:textId="77777777" w:rsidR="00E6617A" w:rsidRPr="00E50F9A" w:rsidRDefault="00E6617A" w:rsidP="00E6617A">
      <w:pPr>
        <w:tabs>
          <w:tab w:val="center" w:pos="2268"/>
          <w:tab w:val="center" w:pos="6804"/>
        </w:tabs>
        <w:spacing w:after="200"/>
      </w:pPr>
      <w:r w:rsidRPr="00E50F9A">
        <w:lastRenderedPageBreak/>
        <w:tab/>
        <w:t>……………………………………..</w:t>
      </w:r>
    </w:p>
    <w:p w14:paraId="2CC127DA" w14:textId="481FE0BB" w:rsidR="00460F79" w:rsidRPr="00E50F9A" w:rsidRDefault="00460F79" w:rsidP="00460F79">
      <w:pPr>
        <w:tabs>
          <w:tab w:val="center" w:pos="2268"/>
          <w:tab w:val="center" w:pos="6804"/>
        </w:tabs>
      </w:pPr>
      <w:r w:rsidRPr="00E50F9A">
        <w:tab/>
        <w:t>Nevenka Črnko</w:t>
      </w:r>
    </w:p>
    <w:p w14:paraId="0922AEB0" w14:textId="40ADF8CE" w:rsidR="00460F79" w:rsidRPr="00E50F9A" w:rsidRDefault="00460F79" w:rsidP="00460F79">
      <w:pPr>
        <w:tabs>
          <w:tab w:val="center" w:pos="2268"/>
          <w:tab w:val="center" w:pos="6804"/>
        </w:tabs>
        <w:spacing w:after="180"/>
      </w:pPr>
      <w:r w:rsidRPr="00E50F9A">
        <w:tab/>
        <w:t>Članica Uprave RTV Slovenija</w:t>
      </w:r>
    </w:p>
    <w:p w14:paraId="4BD47C72" w14:textId="60CAF6E8" w:rsidR="00460F79" w:rsidRPr="00E50F9A" w:rsidRDefault="00460F79" w:rsidP="00E6617A">
      <w:pPr>
        <w:tabs>
          <w:tab w:val="center" w:pos="2268"/>
          <w:tab w:val="center" w:pos="6804"/>
        </w:tabs>
        <w:spacing w:after="200"/>
      </w:pPr>
      <w:r w:rsidRPr="00E50F9A">
        <w:tab/>
        <w:t>……………………………………..</w:t>
      </w:r>
    </w:p>
    <w:p w14:paraId="06A65E0A" w14:textId="77777777" w:rsidR="00E6617A" w:rsidRPr="00E50F9A" w:rsidRDefault="00E6617A" w:rsidP="00E6617A">
      <w:pPr>
        <w:tabs>
          <w:tab w:val="center" w:pos="2268"/>
          <w:tab w:val="center" w:pos="6804"/>
        </w:tabs>
      </w:pPr>
      <w:r w:rsidRPr="00E50F9A">
        <w:tab/>
        <w:t>Luka Rupnik</w:t>
      </w:r>
    </w:p>
    <w:p w14:paraId="37724F38" w14:textId="77777777" w:rsidR="00E6617A" w:rsidRPr="00E50F9A" w:rsidRDefault="00E6617A" w:rsidP="00E6617A">
      <w:pPr>
        <w:tabs>
          <w:tab w:val="center" w:pos="2268"/>
          <w:tab w:val="center" w:pos="6804"/>
        </w:tabs>
        <w:spacing w:after="180"/>
      </w:pPr>
      <w:r w:rsidRPr="00E50F9A">
        <w:tab/>
        <w:t>V. d. člana Uprave RTV Slovenija</w:t>
      </w:r>
    </w:p>
    <w:p w14:paraId="3755E9EA" w14:textId="77777777" w:rsidR="00E6617A" w:rsidRPr="00E50F9A" w:rsidRDefault="00E6617A" w:rsidP="00E6617A">
      <w:pPr>
        <w:tabs>
          <w:tab w:val="center" w:pos="2268"/>
          <w:tab w:val="center" w:pos="6804"/>
        </w:tabs>
        <w:spacing w:after="200"/>
      </w:pPr>
      <w:r w:rsidRPr="00E50F9A">
        <w:tab/>
        <w:t>……………………………………..</w:t>
      </w:r>
    </w:p>
    <w:p w14:paraId="75FB964A" w14:textId="77777777" w:rsidR="00E6617A" w:rsidRPr="00E50F9A" w:rsidRDefault="00E6617A" w:rsidP="00E6617A">
      <w:pPr>
        <w:tabs>
          <w:tab w:val="center" w:pos="2268"/>
          <w:tab w:val="center" w:pos="6804"/>
        </w:tabs>
      </w:pPr>
      <w:r w:rsidRPr="00E50F9A">
        <w:tab/>
        <w:t>Franci Pavšer</w:t>
      </w:r>
    </w:p>
    <w:p w14:paraId="4FC17E62" w14:textId="77777777" w:rsidR="00E6617A" w:rsidRPr="00E50F9A" w:rsidRDefault="00E6617A" w:rsidP="00E6617A">
      <w:pPr>
        <w:tabs>
          <w:tab w:val="center" w:pos="2268"/>
          <w:tab w:val="center" w:pos="6804"/>
        </w:tabs>
      </w:pPr>
      <w:r w:rsidRPr="00E50F9A">
        <w:tab/>
        <w:t>Član Uprave RTV Slovenija</w:t>
      </w:r>
    </w:p>
    <w:p w14:paraId="4D1A45D9" w14:textId="77777777" w:rsidR="00E6617A" w:rsidRPr="00E50F9A" w:rsidRDefault="00E6617A" w:rsidP="00E6617A">
      <w:pPr>
        <w:tabs>
          <w:tab w:val="center" w:pos="2268"/>
          <w:tab w:val="center" w:pos="6804"/>
        </w:tabs>
        <w:spacing w:after="180"/>
      </w:pPr>
      <w:r w:rsidRPr="00E50F9A">
        <w:tab/>
        <w:t>Delavski direktor</w:t>
      </w:r>
    </w:p>
    <w:p w14:paraId="137A08CA" w14:textId="730296E4" w:rsidR="00E6617A" w:rsidRPr="00E50F9A" w:rsidRDefault="00E6617A" w:rsidP="00E6617A">
      <w:pPr>
        <w:tabs>
          <w:tab w:val="center" w:pos="2268"/>
          <w:tab w:val="center" w:pos="6804"/>
        </w:tabs>
        <w:spacing w:after="200"/>
      </w:pPr>
      <w:r w:rsidRPr="00E50F9A">
        <w:tab/>
        <w:t>……………………………………..</w:t>
      </w:r>
      <w:bookmarkEnd w:id="230"/>
    </w:p>
    <w:p w14:paraId="233D6798" w14:textId="77777777" w:rsidR="00E6617A" w:rsidRPr="00E50F9A" w:rsidRDefault="00E6617A" w:rsidP="00E6617A">
      <w:pPr>
        <w:tabs>
          <w:tab w:val="center" w:pos="1980"/>
          <w:tab w:val="center" w:pos="7020"/>
        </w:tabs>
        <w:spacing w:line="280" w:lineRule="exact"/>
        <w:rPr>
          <w:rFonts w:cs="Arial"/>
          <w:noProof/>
        </w:rPr>
      </w:pPr>
      <w:r w:rsidRPr="00E50F9A">
        <w:tab/>
        <w:t>Žig</w:t>
      </w:r>
      <w:r w:rsidRPr="00E50F9A">
        <w:tab/>
      </w:r>
      <w:proofErr w:type="spellStart"/>
      <w:r w:rsidRPr="00E50F9A">
        <w:t>Žig</w:t>
      </w:r>
      <w:proofErr w:type="spellEnd"/>
    </w:p>
    <w:p w14:paraId="703D0AC7" w14:textId="77777777" w:rsidR="00E629F8" w:rsidRPr="00E50F9A" w:rsidRDefault="00E629F8" w:rsidP="00E629F8"/>
    <w:p w14:paraId="020BA621" w14:textId="77777777" w:rsidR="008E1161" w:rsidRPr="00E50F9A" w:rsidRDefault="008E1161" w:rsidP="00A0643F">
      <w:pPr>
        <w:pStyle w:val="BESEDILO"/>
        <w:jc w:val="right"/>
        <w:rPr>
          <w:b/>
          <w:noProof/>
        </w:rPr>
      </w:pPr>
    </w:p>
    <w:p w14:paraId="1EAD42EA" w14:textId="77777777" w:rsidR="008E1161" w:rsidRPr="00E50F9A" w:rsidRDefault="008E1161" w:rsidP="00A0643F">
      <w:pPr>
        <w:pStyle w:val="BESEDILO"/>
        <w:jc w:val="right"/>
        <w:rPr>
          <w:b/>
          <w:noProof/>
        </w:rPr>
      </w:pPr>
    </w:p>
    <w:p w14:paraId="52F50E75" w14:textId="77777777" w:rsidR="008E1161" w:rsidRPr="00E50F9A" w:rsidRDefault="008E1161" w:rsidP="00A0643F">
      <w:pPr>
        <w:pStyle w:val="BESEDILO"/>
        <w:jc w:val="right"/>
        <w:rPr>
          <w:b/>
          <w:noProof/>
        </w:rPr>
      </w:pPr>
    </w:p>
    <w:p w14:paraId="76932377" w14:textId="77777777" w:rsidR="008E1161" w:rsidRPr="00E50F9A" w:rsidRDefault="008E1161" w:rsidP="00A0643F">
      <w:pPr>
        <w:pStyle w:val="BESEDILO"/>
        <w:jc w:val="right"/>
        <w:rPr>
          <w:b/>
          <w:noProof/>
        </w:rPr>
      </w:pPr>
    </w:p>
    <w:p w14:paraId="612C85FB" w14:textId="77777777" w:rsidR="008E1161" w:rsidRPr="00E50F9A" w:rsidRDefault="008E1161" w:rsidP="00A0643F">
      <w:pPr>
        <w:pStyle w:val="BESEDILO"/>
        <w:jc w:val="right"/>
        <w:rPr>
          <w:b/>
          <w:noProof/>
        </w:rPr>
      </w:pPr>
    </w:p>
    <w:p w14:paraId="63BE8B79" w14:textId="77777777" w:rsidR="008E1161" w:rsidRPr="00E50F9A" w:rsidRDefault="008E1161" w:rsidP="00A0643F">
      <w:pPr>
        <w:pStyle w:val="BESEDILO"/>
        <w:jc w:val="right"/>
        <w:rPr>
          <w:b/>
          <w:noProof/>
        </w:rPr>
      </w:pPr>
    </w:p>
    <w:p w14:paraId="43AEB5D6" w14:textId="77777777" w:rsidR="008E1161" w:rsidRPr="00E50F9A" w:rsidRDefault="008E1161" w:rsidP="00A0643F">
      <w:pPr>
        <w:pStyle w:val="BESEDILO"/>
        <w:jc w:val="right"/>
        <w:rPr>
          <w:b/>
          <w:noProof/>
        </w:rPr>
      </w:pPr>
    </w:p>
    <w:p w14:paraId="52C163AB" w14:textId="77777777" w:rsidR="008E1161" w:rsidRPr="00E50F9A" w:rsidRDefault="008E1161" w:rsidP="00A0643F">
      <w:pPr>
        <w:pStyle w:val="BESEDILO"/>
        <w:jc w:val="right"/>
        <w:rPr>
          <w:b/>
          <w:noProof/>
        </w:rPr>
      </w:pPr>
    </w:p>
    <w:p w14:paraId="4AD301C1" w14:textId="77777777" w:rsidR="008E1161" w:rsidRPr="00E50F9A" w:rsidRDefault="008E1161" w:rsidP="00A0643F">
      <w:pPr>
        <w:pStyle w:val="BESEDILO"/>
        <w:jc w:val="right"/>
        <w:rPr>
          <w:b/>
          <w:noProof/>
        </w:rPr>
      </w:pPr>
    </w:p>
    <w:p w14:paraId="746C0C25" w14:textId="77777777" w:rsidR="008E1161" w:rsidRPr="00E50F9A" w:rsidRDefault="008E1161" w:rsidP="00A0643F">
      <w:pPr>
        <w:pStyle w:val="BESEDILO"/>
        <w:jc w:val="right"/>
        <w:rPr>
          <w:b/>
          <w:noProof/>
        </w:rPr>
      </w:pPr>
    </w:p>
    <w:p w14:paraId="50AEB3DC" w14:textId="77777777" w:rsidR="008E1161" w:rsidRPr="00E50F9A" w:rsidRDefault="008E1161" w:rsidP="00A0643F">
      <w:pPr>
        <w:pStyle w:val="BESEDILO"/>
        <w:jc w:val="right"/>
        <w:rPr>
          <w:b/>
          <w:noProof/>
        </w:rPr>
      </w:pPr>
    </w:p>
    <w:p w14:paraId="2B28DFDB" w14:textId="77777777" w:rsidR="008E1161" w:rsidRPr="00E50F9A" w:rsidRDefault="008E1161" w:rsidP="00A0643F">
      <w:pPr>
        <w:pStyle w:val="BESEDILO"/>
        <w:jc w:val="right"/>
        <w:rPr>
          <w:b/>
          <w:noProof/>
        </w:rPr>
      </w:pPr>
    </w:p>
    <w:p w14:paraId="2E34C5C0" w14:textId="77777777" w:rsidR="008E1161" w:rsidRPr="00E50F9A" w:rsidRDefault="008E1161" w:rsidP="00A0643F">
      <w:pPr>
        <w:pStyle w:val="BESEDILO"/>
        <w:jc w:val="right"/>
        <w:rPr>
          <w:b/>
          <w:noProof/>
        </w:rPr>
      </w:pPr>
    </w:p>
    <w:p w14:paraId="5EE9E075" w14:textId="77777777" w:rsidR="008E1161" w:rsidRPr="00E50F9A" w:rsidRDefault="008E1161" w:rsidP="00A0643F">
      <w:pPr>
        <w:pStyle w:val="BESEDILO"/>
        <w:jc w:val="right"/>
        <w:rPr>
          <w:b/>
          <w:noProof/>
        </w:rPr>
      </w:pPr>
    </w:p>
    <w:p w14:paraId="493D29CB" w14:textId="77777777" w:rsidR="008E1161" w:rsidRPr="00E50F9A" w:rsidRDefault="008E1161" w:rsidP="00A0643F">
      <w:pPr>
        <w:pStyle w:val="BESEDILO"/>
        <w:jc w:val="right"/>
        <w:rPr>
          <w:b/>
          <w:noProof/>
        </w:rPr>
      </w:pPr>
    </w:p>
    <w:p w14:paraId="2655034D" w14:textId="77777777" w:rsidR="008E1161" w:rsidRPr="00E50F9A" w:rsidRDefault="008E1161" w:rsidP="00A0643F">
      <w:pPr>
        <w:pStyle w:val="BESEDILO"/>
        <w:jc w:val="right"/>
        <w:rPr>
          <w:b/>
          <w:noProof/>
        </w:rPr>
      </w:pPr>
    </w:p>
    <w:p w14:paraId="2A7C9190" w14:textId="77777777" w:rsidR="008E1161" w:rsidRPr="00E50F9A" w:rsidRDefault="008E1161" w:rsidP="00A0643F">
      <w:pPr>
        <w:pStyle w:val="BESEDILO"/>
        <w:jc w:val="right"/>
        <w:rPr>
          <w:b/>
          <w:noProof/>
        </w:rPr>
      </w:pPr>
    </w:p>
    <w:p w14:paraId="14507E04" w14:textId="77777777" w:rsidR="008E1161" w:rsidRPr="00E50F9A" w:rsidRDefault="008E1161" w:rsidP="00A0643F">
      <w:pPr>
        <w:pStyle w:val="BESEDILO"/>
        <w:jc w:val="right"/>
        <w:rPr>
          <w:b/>
          <w:noProof/>
        </w:rPr>
      </w:pPr>
    </w:p>
    <w:p w14:paraId="4C29B340" w14:textId="77777777" w:rsidR="008E1161" w:rsidRPr="00E50F9A" w:rsidRDefault="008E1161" w:rsidP="00A0643F">
      <w:pPr>
        <w:pStyle w:val="BESEDILO"/>
        <w:jc w:val="right"/>
        <w:rPr>
          <w:b/>
          <w:noProof/>
        </w:rPr>
      </w:pPr>
    </w:p>
    <w:p w14:paraId="6BA247DA" w14:textId="77777777" w:rsidR="008E1161" w:rsidRPr="00E50F9A" w:rsidRDefault="008E1161" w:rsidP="00A0643F">
      <w:pPr>
        <w:pStyle w:val="BESEDILO"/>
        <w:jc w:val="right"/>
        <w:rPr>
          <w:b/>
          <w:noProof/>
        </w:rPr>
      </w:pPr>
    </w:p>
    <w:p w14:paraId="07832B80" w14:textId="77777777" w:rsidR="008E1161" w:rsidRPr="00E50F9A" w:rsidRDefault="008E1161" w:rsidP="00A0643F">
      <w:pPr>
        <w:pStyle w:val="BESEDILO"/>
        <w:jc w:val="right"/>
        <w:rPr>
          <w:b/>
          <w:noProof/>
        </w:rPr>
      </w:pPr>
    </w:p>
    <w:p w14:paraId="0483D601" w14:textId="77777777" w:rsidR="008E1161" w:rsidRPr="00E50F9A" w:rsidRDefault="008E1161" w:rsidP="00A0643F">
      <w:pPr>
        <w:pStyle w:val="BESEDILO"/>
        <w:jc w:val="right"/>
        <w:rPr>
          <w:b/>
          <w:noProof/>
        </w:rPr>
      </w:pPr>
    </w:p>
    <w:p w14:paraId="5F69DD7A" w14:textId="77777777" w:rsidR="008E1161" w:rsidRPr="00E50F9A" w:rsidRDefault="008E1161" w:rsidP="00A0643F">
      <w:pPr>
        <w:pStyle w:val="BESEDILO"/>
        <w:jc w:val="right"/>
        <w:rPr>
          <w:b/>
          <w:noProof/>
        </w:rPr>
      </w:pPr>
    </w:p>
    <w:p w14:paraId="0C9E5413" w14:textId="77777777" w:rsidR="008E1161" w:rsidRPr="00E50F9A" w:rsidRDefault="008E1161" w:rsidP="00A0643F">
      <w:pPr>
        <w:pStyle w:val="BESEDILO"/>
        <w:jc w:val="right"/>
        <w:rPr>
          <w:b/>
          <w:noProof/>
        </w:rPr>
      </w:pPr>
    </w:p>
    <w:p w14:paraId="37D45FCA" w14:textId="77777777" w:rsidR="008E1161" w:rsidRPr="00E50F9A" w:rsidRDefault="008E1161" w:rsidP="00A0643F">
      <w:pPr>
        <w:pStyle w:val="BESEDILO"/>
        <w:jc w:val="right"/>
        <w:rPr>
          <w:b/>
          <w:noProof/>
        </w:rPr>
      </w:pPr>
    </w:p>
    <w:p w14:paraId="5FCB46EE" w14:textId="77777777" w:rsidR="008E1161" w:rsidRPr="00E50F9A" w:rsidRDefault="008E1161" w:rsidP="00A0643F">
      <w:pPr>
        <w:pStyle w:val="BESEDILO"/>
        <w:jc w:val="right"/>
        <w:rPr>
          <w:b/>
          <w:noProof/>
        </w:rPr>
      </w:pPr>
    </w:p>
    <w:p w14:paraId="36D6D4C3" w14:textId="77777777" w:rsidR="008E1161" w:rsidRPr="00E50F9A" w:rsidRDefault="008E1161" w:rsidP="00A0643F">
      <w:pPr>
        <w:pStyle w:val="BESEDILO"/>
        <w:jc w:val="right"/>
        <w:rPr>
          <w:b/>
          <w:noProof/>
        </w:rPr>
      </w:pPr>
    </w:p>
    <w:p w14:paraId="09BF8BC1" w14:textId="77777777" w:rsidR="008E1161" w:rsidRPr="00E50F9A" w:rsidRDefault="008E1161" w:rsidP="00A0643F">
      <w:pPr>
        <w:pStyle w:val="BESEDILO"/>
        <w:jc w:val="right"/>
        <w:rPr>
          <w:b/>
          <w:noProof/>
        </w:rPr>
      </w:pPr>
    </w:p>
    <w:p w14:paraId="6C7D9CEC" w14:textId="77777777" w:rsidR="008E1161" w:rsidRPr="00E50F9A" w:rsidRDefault="008E1161" w:rsidP="00A0643F">
      <w:pPr>
        <w:pStyle w:val="BESEDILO"/>
        <w:jc w:val="right"/>
        <w:rPr>
          <w:b/>
          <w:noProof/>
        </w:rPr>
      </w:pPr>
    </w:p>
    <w:p w14:paraId="764B25BA" w14:textId="77777777" w:rsidR="008E1161" w:rsidRPr="00E50F9A" w:rsidRDefault="008E1161" w:rsidP="00A0643F">
      <w:pPr>
        <w:pStyle w:val="BESEDILO"/>
        <w:jc w:val="right"/>
        <w:rPr>
          <w:b/>
          <w:noProof/>
        </w:rPr>
      </w:pPr>
    </w:p>
    <w:p w14:paraId="000FB206" w14:textId="77777777" w:rsidR="008E1161" w:rsidRPr="00E50F9A" w:rsidRDefault="008E1161" w:rsidP="00A0643F">
      <w:pPr>
        <w:pStyle w:val="BESEDILO"/>
        <w:jc w:val="right"/>
        <w:rPr>
          <w:b/>
          <w:noProof/>
        </w:rPr>
      </w:pPr>
    </w:p>
    <w:p w14:paraId="63F0FC8F" w14:textId="77777777" w:rsidR="008E1161" w:rsidRPr="00E50F9A" w:rsidRDefault="008E1161" w:rsidP="00A0643F">
      <w:pPr>
        <w:pStyle w:val="BESEDILO"/>
        <w:jc w:val="right"/>
        <w:rPr>
          <w:b/>
          <w:noProof/>
        </w:rPr>
      </w:pPr>
    </w:p>
    <w:p w14:paraId="73A43B77" w14:textId="77777777" w:rsidR="008E1161" w:rsidRPr="00E50F9A" w:rsidRDefault="008E1161" w:rsidP="00A0643F">
      <w:pPr>
        <w:pStyle w:val="BESEDILO"/>
        <w:jc w:val="right"/>
        <w:rPr>
          <w:b/>
          <w:noProof/>
        </w:rPr>
      </w:pPr>
    </w:p>
    <w:p w14:paraId="188472AE" w14:textId="77777777" w:rsidR="008E1161" w:rsidRPr="00E50F9A" w:rsidRDefault="008E1161" w:rsidP="00A0643F">
      <w:pPr>
        <w:pStyle w:val="BESEDILO"/>
        <w:jc w:val="right"/>
        <w:rPr>
          <w:b/>
          <w:noProof/>
        </w:rPr>
      </w:pPr>
    </w:p>
    <w:p w14:paraId="4FABE2E7" w14:textId="77777777" w:rsidR="008E1161" w:rsidRPr="00E50F9A" w:rsidRDefault="008E1161" w:rsidP="00A0643F">
      <w:pPr>
        <w:pStyle w:val="BESEDILO"/>
        <w:jc w:val="right"/>
        <w:rPr>
          <w:b/>
          <w:noProof/>
        </w:rPr>
      </w:pPr>
    </w:p>
    <w:p w14:paraId="193C8D03" w14:textId="77777777" w:rsidR="008E1161" w:rsidRPr="00E50F9A" w:rsidRDefault="008E1161" w:rsidP="00A0643F">
      <w:pPr>
        <w:pStyle w:val="BESEDILO"/>
        <w:jc w:val="right"/>
        <w:rPr>
          <w:b/>
          <w:noProof/>
        </w:rPr>
      </w:pPr>
    </w:p>
    <w:p w14:paraId="1D5BAAE1" w14:textId="77777777" w:rsidR="008E1161" w:rsidRPr="00E50F9A" w:rsidRDefault="008E1161" w:rsidP="00A0643F">
      <w:pPr>
        <w:pStyle w:val="BESEDILO"/>
        <w:jc w:val="right"/>
        <w:rPr>
          <w:b/>
          <w:noProof/>
        </w:rPr>
      </w:pPr>
    </w:p>
    <w:p w14:paraId="724DBA9C" w14:textId="77777777" w:rsidR="008E1161" w:rsidRPr="00E50F9A" w:rsidRDefault="008E1161" w:rsidP="00A0643F">
      <w:pPr>
        <w:pStyle w:val="BESEDILO"/>
        <w:jc w:val="right"/>
        <w:rPr>
          <w:b/>
          <w:noProof/>
        </w:rPr>
      </w:pPr>
    </w:p>
    <w:p w14:paraId="43889DEF" w14:textId="77777777" w:rsidR="008E1161" w:rsidRPr="00E50F9A" w:rsidRDefault="008E1161" w:rsidP="00A0643F">
      <w:pPr>
        <w:pStyle w:val="BESEDILO"/>
        <w:jc w:val="right"/>
        <w:rPr>
          <w:b/>
          <w:noProof/>
        </w:rPr>
      </w:pPr>
    </w:p>
    <w:p w14:paraId="3B02A982" w14:textId="77777777" w:rsidR="008E1161" w:rsidRPr="00E50F9A" w:rsidRDefault="008E1161" w:rsidP="00A0643F">
      <w:pPr>
        <w:pStyle w:val="BESEDILO"/>
        <w:jc w:val="right"/>
        <w:rPr>
          <w:b/>
          <w:noProof/>
        </w:rPr>
      </w:pPr>
    </w:p>
    <w:p w14:paraId="4B64705C" w14:textId="77777777" w:rsidR="00E436FA" w:rsidRPr="00E50F9A" w:rsidRDefault="00E436FA" w:rsidP="00A0643F">
      <w:pPr>
        <w:pStyle w:val="BESEDILO"/>
        <w:jc w:val="right"/>
        <w:rPr>
          <w:b/>
          <w:noProof/>
        </w:rPr>
      </w:pPr>
    </w:p>
    <w:p w14:paraId="51201BE6" w14:textId="77777777" w:rsidR="00E436FA" w:rsidRPr="00E50F9A" w:rsidRDefault="00E436FA" w:rsidP="00A0643F">
      <w:pPr>
        <w:pStyle w:val="BESEDILO"/>
        <w:jc w:val="right"/>
        <w:rPr>
          <w:b/>
          <w:noProof/>
        </w:rPr>
      </w:pPr>
    </w:p>
    <w:p w14:paraId="0CEC6F10" w14:textId="77777777" w:rsidR="00E436FA" w:rsidRPr="00E50F9A" w:rsidRDefault="00E436FA" w:rsidP="00A0643F">
      <w:pPr>
        <w:pStyle w:val="BESEDILO"/>
        <w:jc w:val="right"/>
        <w:rPr>
          <w:b/>
          <w:noProof/>
        </w:rPr>
      </w:pPr>
    </w:p>
    <w:p w14:paraId="4153678E" w14:textId="57DB2377" w:rsidR="00517350" w:rsidRPr="00E50F9A" w:rsidRDefault="00D41BA3" w:rsidP="00A0643F">
      <w:pPr>
        <w:pStyle w:val="BESEDILO"/>
        <w:jc w:val="right"/>
        <w:rPr>
          <w:b/>
          <w:noProof/>
        </w:rPr>
      </w:pPr>
      <w:r w:rsidRPr="00E50F9A">
        <w:rPr>
          <w:b/>
          <w:noProof/>
        </w:rPr>
        <w:lastRenderedPageBreak/>
        <w:t>OBR-</w:t>
      </w:r>
      <w:r w:rsidR="00D2483C" w:rsidRPr="00E50F9A">
        <w:rPr>
          <w:b/>
          <w:noProof/>
        </w:rPr>
        <w:t>1</w:t>
      </w:r>
      <w:r w:rsidR="00E6617A" w:rsidRPr="00E50F9A">
        <w:rPr>
          <w:b/>
          <w:noProof/>
        </w:rPr>
        <w:t>2</w:t>
      </w:r>
    </w:p>
    <w:p w14:paraId="3DCAA4F4" w14:textId="77777777" w:rsidR="00517350" w:rsidRPr="00E50F9A" w:rsidRDefault="00517350" w:rsidP="00167F8E">
      <w:pPr>
        <w:pStyle w:val="BESEDILO"/>
        <w:rPr>
          <w:noProof/>
        </w:rPr>
      </w:pPr>
    </w:p>
    <w:p w14:paraId="0A20DA7E" w14:textId="1158E4DB" w:rsidR="00167F8E" w:rsidRPr="00E50F9A" w:rsidRDefault="00517350" w:rsidP="00167F8E">
      <w:pPr>
        <w:pStyle w:val="BESEDILO"/>
        <w:rPr>
          <w:i/>
          <w:noProof/>
        </w:rPr>
      </w:pPr>
      <w:r w:rsidRPr="00E50F9A">
        <w:rPr>
          <w:noProof/>
        </w:rPr>
        <w:t>Naziv:</w:t>
      </w:r>
      <w:r w:rsidR="00167F8E" w:rsidRPr="00E50F9A">
        <w:rPr>
          <w:noProof/>
        </w:rPr>
        <w:t xml:space="preserve"> ..................................................</w:t>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r w:rsidR="00167F8E" w:rsidRPr="00E50F9A">
        <w:rPr>
          <w:i/>
          <w:noProof/>
        </w:rPr>
        <w:tab/>
      </w:r>
    </w:p>
    <w:p w14:paraId="296AD962" w14:textId="1A50513F" w:rsidR="00167F8E" w:rsidRPr="00E50F9A" w:rsidRDefault="00167F8E" w:rsidP="00167F8E">
      <w:pPr>
        <w:pStyle w:val="BESEDILO"/>
        <w:rPr>
          <w:noProof/>
        </w:rPr>
      </w:pPr>
      <w:r w:rsidRPr="00E50F9A">
        <w:rPr>
          <w:noProof/>
        </w:rPr>
        <w:t>Naslov</w:t>
      </w:r>
      <w:r w:rsidR="00517350" w:rsidRPr="00E50F9A">
        <w:rPr>
          <w:noProof/>
        </w:rPr>
        <w:t>:</w:t>
      </w:r>
      <w:r w:rsidRPr="00E50F9A">
        <w:rPr>
          <w:noProof/>
        </w:rPr>
        <w:t xml:space="preserve"> .......................................................</w:t>
      </w:r>
    </w:p>
    <w:p w14:paraId="032254A1" w14:textId="77777777" w:rsidR="00167F8E" w:rsidRPr="00E50F9A" w:rsidRDefault="00167F8E" w:rsidP="00167F8E">
      <w:pPr>
        <w:pStyle w:val="BESEDILO"/>
        <w:rPr>
          <w:noProof/>
        </w:rPr>
      </w:pPr>
    </w:p>
    <w:p w14:paraId="68D0F0EB" w14:textId="77777777" w:rsidR="00167F8E" w:rsidRPr="00E50F9A" w:rsidRDefault="00167F8E" w:rsidP="00167F8E">
      <w:pPr>
        <w:pStyle w:val="BESEDILO"/>
        <w:rPr>
          <w:noProof/>
        </w:rPr>
      </w:pPr>
    </w:p>
    <w:p w14:paraId="32B76840" w14:textId="77777777" w:rsidR="00167F8E" w:rsidRPr="00E50F9A" w:rsidRDefault="00167F8E" w:rsidP="00167F8E">
      <w:pPr>
        <w:pStyle w:val="BESEDILO"/>
        <w:rPr>
          <w:noProof/>
        </w:rPr>
      </w:pPr>
    </w:p>
    <w:p w14:paraId="412722E9" w14:textId="77777777" w:rsidR="00167F8E" w:rsidRPr="00E50F9A" w:rsidRDefault="00167F8E" w:rsidP="00167F8E">
      <w:pPr>
        <w:pStyle w:val="BESEDILO"/>
        <w:rPr>
          <w:noProof/>
        </w:rPr>
      </w:pPr>
    </w:p>
    <w:p w14:paraId="15731F50" w14:textId="77777777" w:rsidR="00167F8E" w:rsidRPr="00E50F9A" w:rsidRDefault="00167F8E" w:rsidP="00167F8E">
      <w:pPr>
        <w:pStyle w:val="BESEDILO"/>
        <w:rPr>
          <w:noProof/>
        </w:rPr>
      </w:pPr>
    </w:p>
    <w:p w14:paraId="7C84EB4B" w14:textId="342F01EB" w:rsidR="00167F8E" w:rsidRPr="00E50F9A" w:rsidRDefault="00BD730A" w:rsidP="00167F8E">
      <w:pPr>
        <w:pStyle w:val="Heading2"/>
        <w:numPr>
          <w:ilvl w:val="0"/>
          <w:numId w:val="0"/>
        </w:numPr>
        <w:jc w:val="center"/>
        <w:rPr>
          <w:b/>
          <w:noProof/>
        </w:rPr>
      </w:pPr>
      <w:bookmarkStart w:id="231" w:name="_Toc360107197"/>
      <w:bookmarkStart w:id="232" w:name="_Toc370472202"/>
      <w:bookmarkStart w:id="233" w:name="_Toc435370625"/>
      <w:bookmarkStart w:id="234" w:name="_Toc128383664"/>
      <w:bookmarkStart w:id="235" w:name="_Toc176944043"/>
      <w:r w:rsidRPr="00E50F9A">
        <w:rPr>
          <w:b/>
          <w:noProof/>
        </w:rPr>
        <w:t>Izjava o posredovanju podatkov o razkritju lastništva ponudnika</w:t>
      </w:r>
      <w:bookmarkEnd w:id="231"/>
      <w:bookmarkEnd w:id="232"/>
      <w:bookmarkEnd w:id="233"/>
      <w:bookmarkEnd w:id="234"/>
      <w:bookmarkEnd w:id="235"/>
    </w:p>
    <w:p w14:paraId="12439509" w14:textId="44178BE6" w:rsidR="00167F8E" w:rsidRPr="00E50F9A" w:rsidRDefault="00167F8E" w:rsidP="00B6123A">
      <w:pPr>
        <w:pStyle w:val="BESEDILO"/>
        <w:jc w:val="center"/>
        <w:rPr>
          <w:b/>
          <w:noProof/>
        </w:rPr>
      </w:pPr>
      <w:r w:rsidRPr="00E50F9A">
        <w:rPr>
          <w:b/>
          <w:noProof/>
        </w:rPr>
        <w:t xml:space="preserve">ZA JAVNO NAROČILO </w:t>
      </w:r>
      <w:r w:rsidR="00596647" w:rsidRPr="00E50F9A">
        <w:rPr>
          <w:b/>
          <w:noProof/>
        </w:rPr>
        <w:t>JN-S0708</w:t>
      </w:r>
    </w:p>
    <w:p w14:paraId="45B92641" w14:textId="77777777" w:rsidR="00167F8E" w:rsidRPr="00E50F9A" w:rsidRDefault="00167F8E" w:rsidP="00167F8E">
      <w:pPr>
        <w:pStyle w:val="BESEDILO"/>
        <w:rPr>
          <w:b/>
          <w:noProof/>
          <w:u w:val="single"/>
        </w:rPr>
      </w:pPr>
    </w:p>
    <w:p w14:paraId="6AFD56FD" w14:textId="77777777" w:rsidR="00167F8E" w:rsidRPr="00E50F9A" w:rsidRDefault="00167F8E" w:rsidP="00167F8E">
      <w:pPr>
        <w:pStyle w:val="BESEDILO"/>
        <w:rPr>
          <w:b/>
          <w:noProof/>
          <w:u w:val="single"/>
        </w:rPr>
      </w:pPr>
    </w:p>
    <w:p w14:paraId="13FF1DC6" w14:textId="77777777" w:rsidR="00167F8E" w:rsidRPr="00E50F9A" w:rsidRDefault="00167F8E" w:rsidP="00167F8E">
      <w:pPr>
        <w:pStyle w:val="BESEDILO"/>
        <w:rPr>
          <w:b/>
          <w:noProof/>
          <w:u w:val="single"/>
        </w:rPr>
      </w:pPr>
    </w:p>
    <w:p w14:paraId="3D260421" w14:textId="77777777" w:rsidR="00167F8E" w:rsidRPr="00E50F9A" w:rsidRDefault="00167F8E" w:rsidP="00167F8E">
      <w:pPr>
        <w:pStyle w:val="BESEDILO"/>
        <w:rPr>
          <w:b/>
          <w:noProof/>
          <w:u w:val="single"/>
        </w:rPr>
      </w:pPr>
    </w:p>
    <w:p w14:paraId="76793F99" w14:textId="77777777" w:rsidR="00167F8E" w:rsidRPr="00E50F9A" w:rsidRDefault="00167F8E" w:rsidP="00167F8E">
      <w:pPr>
        <w:pStyle w:val="BESEDILO"/>
        <w:rPr>
          <w:b/>
          <w:noProof/>
          <w:u w:val="single"/>
        </w:rPr>
      </w:pPr>
    </w:p>
    <w:p w14:paraId="2489DA14" w14:textId="77777777" w:rsidR="00167F8E" w:rsidRPr="00E50F9A" w:rsidRDefault="00167F8E" w:rsidP="00167F8E">
      <w:pPr>
        <w:pStyle w:val="BESEDILO"/>
        <w:rPr>
          <w:b/>
          <w:noProof/>
          <w:u w:val="single"/>
        </w:rPr>
      </w:pPr>
    </w:p>
    <w:p w14:paraId="577FF0BB" w14:textId="77777777" w:rsidR="00167F8E" w:rsidRPr="00E50F9A" w:rsidRDefault="00167F8E" w:rsidP="00167F8E">
      <w:pPr>
        <w:pStyle w:val="BESEDILO"/>
        <w:rPr>
          <w:noProof/>
        </w:rPr>
      </w:pPr>
      <w:r w:rsidRPr="00E50F9A">
        <w:rPr>
          <w:noProof/>
        </w:rPr>
        <w:t xml:space="preserve">Pod kazensko in materialno odgovornostjo izjavljamo, da bomo naročniku v roku osmih dni od prejema poziva naročnika posredovali </w:t>
      </w:r>
      <w:r w:rsidRPr="00E50F9A">
        <w:rPr>
          <w:b/>
          <w:i/>
          <w:noProof/>
        </w:rPr>
        <w:t>Izjavo o udeležbi fizičnih in pravnih oseb v lastništvu ponudnika</w:t>
      </w:r>
      <w:r w:rsidRPr="00E50F9A">
        <w:rPr>
          <w:b/>
          <w:noProof/>
        </w:rPr>
        <w:t>,</w:t>
      </w:r>
      <w:r w:rsidRPr="00E50F9A">
        <w:rPr>
          <w:noProof/>
        </w:rPr>
        <w:t xml:space="preserve"> ki je priložena v </w:t>
      </w:r>
      <w:r w:rsidR="0037438C" w:rsidRPr="00E50F9A">
        <w:rPr>
          <w:noProof/>
        </w:rPr>
        <w:t xml:space="preserve">nadaljevanju </w:t>
      </w:r>
      <w:r w:rsidRPr="00E50F9A">
        <w:rPr>
          <w:noProof/>
        </w:rPr>
        <w:t xml:space="preserve">te </w:t>
      </w:r>
      <w:r w:rsidR="00FB71C0" w:rsidRPr="00E50F9A">
        <w:rPr>
          <w:rFonts w:cs="Arial"/>
          <w:noProof/>
        </w:rPr>
        <w:t>dokumentacije v zvezi z oddajo javnega naročila</w:t>
      </w:r>
      <w:r w:rsidRPr="00E50F9A">
        <w:rPr>
          <w:noProof/>
        </w:rPr>
        <w:t>.</w:t>
      </w:r>
    </w:p>
    <w:p w14:paraId="62430A00" w14:textId="77777777" w:rsidR="00167F8E" w:rsidRPr="00E50F9A" w:rsidRDefault="00167F8E" w:rsidP="00167F8E">
      <w:pPr>
        <w:pStyle w:val="BESEDILO"/>
        <w:rPr>
          <w:noProof/>
        </w:rPr>
      </w:pPr>
    </w:p>
    <w:p w14:paraId="40E39A8F" w14:textId="77777777" w:rsidR="00167F8E" w:rsidRPr="00E50F9A" w:rsidRDefault="00167F8E" w:rsidP="00167F8E">
      <w:pPr>
        <w:pStyle w:val="BESEDILO"/>
        <w:rPr>
          <w:noProof/>
        </w:rPr>
      </w:pPr>
    </w:p>
    <w:p w14:paraId="76AD43C0" w14:textId="77777777" w:rsidR="00167F8E" w:rsidRPr="00E50F9A" w:rsidRDefault="00167F8E" w:rsidP="00167F8E">
      <w:pPr>
        <w:pStyle w:val="BESEDILO"/>
        <w:rPr>
          <w:noProof/>
        </w:rPr>
      </w:pPr>
    </w:p>
    <w:p w14:paraId="700D1ADA" w14:textId="77777777" w:rsidR="00167F8E" w:rsidRPr="00E50F9A" w:rsidRDefault="00167F8E" w:rsidP="00167F8E">
      <w:pPr>
        <w:pStyle w:val="BESEDILO"/>
        <w:rPr>
          <w:noProof/>
        </w:rPr>
      </w:pPr>
    </w:p>
    <w:p w14:paraId="41CC1202" w14:textId="77777777" w:rsidR="00167F8E" w:rsidRPr="00E50F9A" w:rsidRDefault="00167F8E" w:rsidP="00167F8E">
      <w:pPr>
        <w:pStyle w:val="BESEDILO"/>
        <w:rPr>
          <w:noProof/>
        </w:rPr>
      </w:pPr>
    </w:p>
    <w:p w14:paraId="4CDBB775" w14:textId="77777777" w:rsidR="00167F8E" w:rsidRPr="00E50F9A" w:rsidRDefault="00167F8E" w:rsidP="00167F8E">
      <w:pPr>
        <w:pStyle w:val="BESEDILO"/>
        <w:rPr>
          <w:noProof/>
        </w:rPr>
      </w:pPr>
    </w:p>
    <w:p w14:paraId="2419F074" w14:textId="77777777" w:rsidR="00167F8E" w:rsidRPr="00E50F9A" w:rsidRDefault="00167F8E" w:rsidP="00167F8E">
      <w:pPr>
        <w:pStyle w:val="BESEDILO"/>
        <w:rPr>
          <w:noProof/>
        </w:rPr>
      </w:pPr>
    </w:p>
    <w:p w14:paraId="122A49AA" w14:textId="77777777" w:rsidR="00167F8E" w:rsidRPr="00E50F9A" w:rsidRDefault="00167F8E" w:rsidP="00167F8E">
      <w:pPr>
        <w:pStyle w:val="BESEDILO"/>
        <w:rPr>
          <w:noProof/>
        </w:rPr>
      </w:pPr>
    </w:p>
    <w:p w14:paraId="7B58C915" w14:textId="77777777" w:rsidR="00167F8E" w:rsidRPr="00E50F9A" w:rsidRDefault="00167F8E" w:rsidP="00167F8E">
      <w:pPr>
        <w:pStyle w:val="BESEDILO"/>
        <w:rPr>
          <w:noProof/>
        </w:rPr>
      </w:pPr>
    </w:p>
    <w:p w14:paraId="18273207" w14:textId="77777777" w:rsidR="00167F8E" w:rsidRPr="00E50F9A" w:rsidRDefault="00167F8E" w:rsidP="00167F8E">
      <w:pPr>
        <w:pStyle w:val="BESEDILO"/>
        <w:rPr>
          <w:noProof/>
        </w:rPr>
      </w:pPr>
    </w:p>
    <w:p w14:paraId="32B6F2B6" w14:textId="77777777" w:rsidR="00167F8E" w:rsidRPr="00E50F9A" w:rsidRDefault="00167F8E" w:rsidP="00167F8E">
      <w:pPr>
        <w:pStyle w:val="BESEDILO"/>
        <w:rPr>
          <w:noProof/>
        </w:rPr>
      </w:pPr>
    </w:p>
    <w:p w14:paraId="2F8A047D" w14:textId="77777777" w:rsidR="00167F8E" w:rsidRPr="00E50F9A" w:rsidRDefault="00167F8E" w:rsidP="00167F8E">
      <w:pPr>
        <w:pStyle w:val="BESEDILO"/>
        <w:rPr>
          <w:noProof/>
        </w:rPr>
      </w:pPr>
    </w:p>
    <w:p w14:paraId="5CDAF71D" w14:textId="77777777" w:rsidR="00167F8E" w:rsidRPr="00E50F9A" w:rsidRDefault="00167F8E" w:rsidP="00167F8E">
      <w:pPr>
        <w:pStyle w:val="BESEDILO"/>
        <w:rPr>
          <w:noProof/>
        </w:rPr>
      </w:pPr>
    </w:p>
    <w:p w14:paraId="57470D38" w14:textId="77777777" w:rsidR="00167F8E" w:rsidRPr="00E50F9A" w:rsidRDefault="00167F8E" w:rsidP="00167F8E">
      <w:pPr>
        <w:pStyle w:val="BESEDILO"/>
        <w:rPr>
          <w:noProof/>
        </w:rPr>
      </w:pPr>
    </w:p>
    <w:p w14:paraId="5BD2F695" w14:textId="577BBD65" w:rsidR="00167F8E" w:rsidRPr="00E50F9A" w:rsidRDefault="00167F8E" w:rsidP="00167F8E">
      <w:pPr>
        <w:pStyle w:val="BESEDILO"/>
        <w:rPr>
          <w:noProof/>
        </w:rPr>
      </w:pPr>
    </w:p>
    <w:p w14:paraId="411D9E90" w14:textId="2858D01B" w:rsidR="00705239" w:rsidRPr="00E50F9A" w:rsidRDefault="00705239" w:rsidP="00167F8E">
      <w:pPr>
        <w:pStyle w:val="BESEDILO"/>
        <w:rPr>
          <w:noProof/>
        </w:rPr>
      </w:pPr>
    </w:p>
    <w:p w14:paraId="723474D2" w14:textId="61729466" w:rsidR="00705239" w:rsidRPr="00E50F9A" w:rsidRDefault="00705239" w:rsidP="00167F8E">
      <w:pPr>
        <w:pStyle w:val="BESEDILO"/>
        <w:rPr>
          <w:noProof/>
        </w:rPr>
      </w:pPr>
    </w:p>
    <w:p w14:paraId="03B3ED7E" w14:textId="28AAA57C" w:rsidR="00705239" w:rsidRPr="00E50F9A" w:rsidRDefault="00705239" w:rsidP="00167F8E">
      <w:pPr>
        <w:pStyle w:val="BESEDILO"/>
        <w:rPr>
          <w:noProof/>
        </w:rPr>
      </w:pPr>
    </w:p>
    <w:p w14:paraId="359B4E0E" w14:textId="220E37EB" w:rsidR="00705239" w:rsidRPr="00E50F9A" w:rsidRDefault="00705239" w:rsidP="00167F8E">
      <w:pPr>
        <w:pStyle w:val="BESEDILO"/>
        <w:rPr>
          <w:noProof/>
        </w:rPr>
      </w:pPr>
    </w:p>
    <w:p w14:paraId="110A2FF2" w14:textId="4EBB9600" w:rsidR="00705239" w:rsidRPr="00E50F9A" w:rsidRDefault="00705239" w:rsidP="00167F8E">
      <w:pPr>
        <w:pStyle w:val="BESEDILO"/>
        <w:rPr>
          <w:noProof/>
        </w:rPr>
      </w:pPr>
    </w:p>
    <w:p w14:paraId="0D766062" w14:textId="77777777" w:rsidR="00781B3B" w:rsidRPr="00E50F9A" w:rsidRDefault="00781B3B" w:rsidP="00167F8E">
      <w:pPr>
        <w:pStyle w:val="BESEDILO"/>
        <w:rPr>
          <w:noProof/>
        </w:rPr>
      </w:pPr>
    </w:p>
    <w:p w14:paraId="42EBF7F5" w14:textId="77777777" w:rsidR="00705239" w:rsidRPr="00E50F9A" w:rsidRDefault="00705239" w:rsidP="00167F8E">
      <w:pPr>
        <w:pStyle w:val="BESEDILO"/>
        <w:rPr>
          <w:noProof/>
        </w:rPr>
      </w:pPr>
    </w:p>
    <w:p w14:paraId="474A98C8" w14:textId="44F4E43A" w:rsidR="00167F8E" w:rsidRPr="00E50F9A" w:rsidRDefault="00167F8E" w:rsidP="00167F8E">
      <w:pPr>
        <w:pStyle w:val="BESEDILO"/>
        <w:rPr>
          <w:noProof/>
        </w:rPr>
      </w:pPr>
    </w:p>
    <w:p w14:paraId="01E46F3F" w14:textId="338C8620" w:rsidR="00A0643F" w:rsidRPr="00E50F9A" w:rsidRDefault="00A0643F" w:rsidP="00167F8E">
      <w:pPr>
        <w:pStyle w:val="BESEDILO"/>
        <w:rPr>
          <w:noProof/>
        </w:rPr>
      </w:pPr>
    </w:p>
    <w:p w14:paraId="310242FC" w14:textId="3ED0815B" w:rsidR="00A0643F" w:rsidRPr="00E50F9A" w:rsidRDefault="00A0643F" w:rsidP="00167F8E">
      <w:pPr>
        <w:pStyle w:val="BESEDILO"/>
        <w:rPr>
          <w:noProof/>
        </w:rPr>
      </w:pPr>
    </w:p>
    <w:p w14:paraId="5FFF68A8" w14:textId="645EE4BF" w:rsidR="00A0643F" w:rsidRPr="00E50F9A" w:rsidRDefault="00A0643F" w:rsidP="00167F8E">
      <w:pPr>
        <w:pStyle w:val="BESEDILO"/>
        <w:rPr>
          <w:noProof/>
        </w:rPr>
      </w:pPr>
    </w:p>
    <w:p w14:paraId="277A6CEC" w14:textId="1EB1650A" w:rsidR="00A0643F" w:rsidRPr="00E50F9A" w:rsidRDefault="00A0643F" w:rsidP="00167F8E">
      <w:pPr>
        <w:pStyle w:val="BESEDILO"/>
        <w:rPr>
          <w:noProof/>
        </w:rPr>
      </w:pPr>
    </w:p>
    <w:p w14:paraId="167DF92B" w14:textId="79CC9380" w:rsidR="00A0643F" w:rsidRPr="00E50F9A" w:rsidRDefault="00A0643F" w:rsidP="00167F8E">
      <w:pPr>
        <w:pStyle w:val="BESEDILO"/>
        <w:rPr>
          <w:noProof/>
        </w:rPr>
      </w:pPr>
    </w:p>
    <w:p w14:paraId="38438E23" w14:textId="12B09947" w:rsidR="00A0643F" w:rsidRPr="00E50F9A" w:rsidRDefault="00A0643F" w:rsidP="00167F8E">
      <w:pPr>
        <w:pStyle w:val="BESEDILO"/>
        <w:rPr>
          <w:noProof/>
        </w:rPr>
      </w:pPr>
    </w:p>
    <w:p w14:paraId="1BF4F3FD" w14:textId="1F40F76C" w:rsidR="00A0643F" w:rsidRPr="00E50F9A" w:rsidRDefault="00A0643F" w:rsidP="00167F8E">
      <w:pPr>
        <w:pStyle w:val="BESEDILO"/>
        <w:rPr>
          <w:noProof/>
        </w:rPr>
      </w:pPr>
    </w:p>
    <w:p w14:paraId="1A609ACA" w14:textId="071F05D6" w:rsidR="00A0643F" w:rsidRPr="00E50F9A" w:rsidRDefault="00A0643F" w:rsidP="00167F8E">
      <w:pPr>
        <w:pStyle w:val="BESEDILO"/>
        <w:rPr>
          <w:noProof/>
        </w:rPr>
      </w:pPr>
    </w:p>
    <w:p w14:paraId="4C2F9D09" w14:textId="59A8483F" w:rsidR="00A0643F" w:rsidRPr="00E50F9A" w:rsidRDefault="00A0643F" w:rsidP="00167F8E">
      <w:pPr>
        <w:pStyle w:val="BESEDILO"/>
        <w:rPr>
          <w:noProof/>
        </w:rPr>
      </w:pPr>
    </w:p>
    <w:p w14:paraId="27E87AE5" w14:textId="1CBF6D26" w:rsidR="00A0643F" w:rsidRPr="00E50F9A" w:rsidRDefault="00A0643F" w:rsidP="00167F8E">
      <w:pPr>
        <w:pStyle w:val="BESEDILO"/>
        <w:rPr>
          <w:noProof/>
        </w:rPr>
      </w:pPr>
    </w:p>
    <w:p w14:paraId="177B9724" w14:textId="77777777" w:rsidR="00A0643F" w:rsidRPr="00E50F9A" w:rsidRDefault="00A0643F" w:rsidP="00167F8E">
      <w:pPr>
        <w:pStyle w:val="BESEDILO"/>
        <w:rPr>
          <w:noProof/>
        </w:rPr>
      </w:pPr>
    </w:p>
    <w:p w14:paraId="13D404A7" w14:textId="77777777" w:rsidR="00167F8E" w:rsidRPr="00E50F9A" w:rsidRDefault="00167F8E" w:rsidP="00167F8E">
      <w:pPr>
        <w:pStyle w:val="BESEDILO"/>
        <w:rPr>
          <w:noProof/>
        </w:rPr>
      </w:pPr>
    </w:p>
    <w:p w14:paraId="47C345E5" w14:textId="4BCEB02D" w:rsidR="00167F8E" w:rsidRPr="00E50F9A" w:rsidRDefault="00167F8E" w:rsidP="00637E01">
      <w:pPr>
        <w:pStyle w:val="BESEDILO"/>
        <w:jc w:val="center"/>
        <w:rPr>
          <w:noProof/>
        </w:rPr>
      </w:pPr>
      <w:r w:rsidRPr="00E50F9A">
        <w:rPr>
          <w:noProof/>
        </w:rPr>
        <w:t xml:space="preserve">Kraj in datum: </w:t>
      </w:r>
      <w:r w:rsidRPr="00E50F9A">
        <w:rPr>
          <w:noProof/>
        </w:rPr>
        <w:tab/>
      </w:r>
      <w:r w:rsidRPr="00E50F9A">
        <w:rPr>
          <w:noProof/>
        </w:rPr>
        <w:tab/>
      </w:r>
      <w:r w:rsidR="00E41A57" w:rsidRPr="00E50F9A">
        <w:rPr>
          <w:noProof/>
        </w:rPr>
        <w:tab/>
      </w:r>
      <w:r w:rsidR="00E41A57" w:rsidRPr="00E50F9A">
        <w:rPr>
          <w:noProof/>
        </w:rPr>
        <w:tab/>
      </w:r>
      <w:r w:rsidRPr="00E50F9A">
        <w:rPr>
          <w:noProof/>
        </w:rPr>
        <w:t>Žig:</w:t>
      </w:r>
      <w:r w:rsidRPr="00E50F9A">
        <w:rPr>
          <w:noProof/>
        </w:rPr>
        <w:tab/>
      </w:r>
      <w:r w:rsidRPr="00E50F9A">
        <w:rPr>
          <w:noProof/>
        </w:rPr>
        <w:tab/>
      </w:r>
      <w:r w:rsidRPr="00E50F9A">
        <w:rPr>
          <w:noProof/>
        </w:rPr>
        <w:tab/>
        <w:t>Podpis zastopnika</w:t>
      </w:r>
    </w:p>
    <w:p w14:paraId="295D4A1E" w14:textId="2EEB7730" w:rsidR="00167F8E" w:rsidRPr="00E50F9A" w:rsidRDefault="00637E01" w:rsidP="00637E01">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o</w:t>
      </w:r>
      <w:r w:rsidR="00167F8E" w:rsidRPr="00E50F9A">
        <w:rPr>
          <w:noProof/>
        </w:rPr>
        <w:t>z. prokurista:</w:t>
      </w:r>
    </w:p>
    <w:p w14:paraId="7AF13843" w14:textId="77777777" w:rsidR="00167F8E" w:rsidRPr="00E50F9A" w:rsidRDefault="00167F8E" w:rsidP="00637E01">
      <w:pPr>
        <w:pStyle w:val="BESEDILO"/>
        <w:jc w:val="center"/>
        <w:rPr>
          <w:noProof/>
        </w:rPr>
      </w:pPr>
    </w:p>
    <w:p w14:paraId="13085A9A" w14:textId="1A4842FB" w:rsidR="00167F8E" w:rsidRPr="00E50F9A" w:rsidRDefault="00167F8E" w:rsidP="00637E01">
      <w:pPr>
        <w:pStyle w:val="BESEDILO"/>
        <w:jc w:val="center"/>
        <w:rPr>
          <w:noProof/>
        </w:rPr>
      </w:pPr>
      <w:r w:rsidRPr="00E50F9A">
        <w:rPr>
          <w:noProof/>
        </w:rPr>
        <w:t>........................................</w:t>
      </w:r>
      <w:r w:rsidRPr="00E50F9A">
        <w:rPr>
          <w:noProof/>
        </w:rPr>
        <w:tab/>
      </w:r>
      <w:r w:rsidRPr="00E50F9A">
        <w:rPr>
          <w:noProof/>
        </w:rPr>
        <w:tab/>
      </w:r>
      <w:r w:rsidRPr="00E50F9A">
        <w:rPr>
          <w:noProof/>
        </w:rPr>
        <w:tab/>
      </w:r>
      <w:r w:rsidRPr="00E50F9A">
        <w:rPr>
          <w:noProof/>
        </w:rPr>
        <w:tab/>
      </w:r>
      <w:r w:rsidRPr="00E50F9A">
        <w:rPr>
          <w:noProof/>
        </w:rPr>
        <w:tab/>
      </w:r>
      <w:r w:rsidR="00637E01" w:rsidRPr="00E50F9A">
        <w:rPr>
          <w:noProof/>
        </w:rPr>
        <w:tab/>
      </w:r>
      <w:r w:rsidRPr="00E50F9A">
        <w:rPr>
          <w:noProof/>
        </w:rPr>
        <w:t>.........................................</w:t>
      </w:r>
    </w:p>
    <w:p w14:paraId="42888DF4" w14:textId="77777777" w:rsidR="00167F8E" w:rsidRPr="00E50F9A" w:rsidRDefault="00167F8E" w:rsidP="00167F8E">
      <w:pPr>
        <w:pStyle w:val="BESEDILO"/>
        <w:rPr>
          <w:noProof/>
        </w:rPr>
      </w:pPr>
    </w:p>
    <w:p w14:paraId="28135442" w14:textId="77777777" w:rsidR="00E6617A" w:rsidRPr="00E50F9A" w:rsidRDefault="00E6617A" w:rsidP="00E6617A">
      <w:pPr>
        <w:pStyle w:val="BESEDILO"/>
        <w:rPr>
          <w:noProof/>
        </w:rPr>
      </w:pPr>
      <w:r w:rsidRPr="00E50F9A">
        <w:rPr>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E50F9A" w:rsidRDefault="00167F8E" w:rsidP="00167F8E">
      <w:pPr>
        <w:pStyle w:val="BESEDILO"/>
        <w:rPr>
          <w:noProof/>
        </w:rPr>
      </w:pPr>
    </w:p>
    <w:p w14:paraId="6F232E0F" w14:textId="77777777" w:rsidR="00167F8E" w:rsidRPr="00E50F9A" w:rsidRDefault="00167F8E" w:rsidP="00167F8E">
      <w:pPr>
        <w:pStyle w:val="BESEDILO"/>
        <w:rPr>
          <w:noProof/>
        </w:rPr>
      </w:pPr>
    </w:p>
    <w:p w14:paraId="33AAD5F5" w14:textId="5DCF13DF" w:rsidR="00167F8E" w:rsidRPr="00E50F9A" w:rsidRDefault="00BD730A" w:rsidP="00167F8E">
      <w:pPr>
        <w:pStyle w:val="Heading2"/>
        <w:numPr>
          <w:ilvl w:val="0"/>
          <w:numId w:val="0"/>
        </w:numPr>
        <w:jc w:val="center"/>
        <w:rPr>
          <w:b/>
          <w:noProof/>
        </w:rPr>
      </w:pPr>
      <w:bookmarkStart w:id="236" w:name="_Toc128383665"/>
      <w:bookmarkStart w:id="237" w:name="_Toc176944044"/>
      <w:r w:rsidRPr="00E50F9A">
        <w:rPr>
          <w:b/>
          <w:noProof/>
        </w:rPr>
        <w:t>Izjava o udeležbi fizičnih in pravnih oseb v lastništvu ponudnika</w:t>
      </w:r>
      <w:bookmarkEnd w:id="236"/>
      <w:bookmarkEnd w:id="237"/>
    </w:p>
    <w:p w14:paraId="3BDEF00C" w14:textId="10368FCE" w:rsidR="00167F8E" w:rsidRPr="00E50F9A" w:rsidRDefault="00167F8E" w:rsidP="00167F8E">
      <w:pPr>
        <w:pStyle w:val="BESEDILO"/>
        <w:jc w:val="center"/>
        <w:rPr>
          <w:b/>
          <w:noProof/>
        </w:rPr>
      </w:pPr>
      <w:r w:rsidRPr="00E50F9A">
        <w:rPr>
          <w:b/>
          <w:noProof/>
        </w:rPr>
        <w:t xml:space="preserve">ZA JAVNO NAROČILO </w:t>
      </w:r>
      <w:r w:rsidR="00596647" w:rsidRPr="00E50F9A">
        <w:rPr>
          <w:b/>
          <w:noProof/>
        </w:rPr>
        <w:t>JN-S0708</w:t>
      </w:r>
    </w:p>
    <w:p w14:paraId="41FAFA18" w14:textId="77777777" w:rsidR="00167F8E" w:rsidRPr="00E50F9A" w:rsidRDefault="00167F8E" w:rsidP="00167F8E">
      <w:pPr>
        <w:pStyle w:val="BESEDILO"/>
        <w:rPr>
          <w:noProof/>
        </w:rPr>
      </w:pPr>
    </w:p>
    <w:p w14:paraId="54593007" w14:textId="77777777" w:rsidR="00167F8E" w:rsidRPr="00E50F9A" w:rsidRDefault="00167F8E" w:rsidP="00167F8E">
      <w:pPr>
        <w:pStyle w:val="BESEDILO"/>
        <w:rPr>
          <w:b/>
          <w:noProof/>
        </w:rPr>
      </w:pPr>
      <w:r w:rsidRPr="00E50F9A">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E50F9A" w:rsidRDefault="00167F8E" w:rsidP="00167F8E">
            <w:pPr>
              <w:pStyle w:val="BESEDILO"/>
              <w:rPr>
                <w:bCs/>
                <w:noProof/>
              </w:rPr>
            </w:pPr>
            <w:r w:rsidRPr="00E50F9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E50F9A" w:rsidRDefault="00167F8E" w:rsidP="00167F8E">
            <w:pPr>
              <w:pStyle w:val="BESEDILO"/>
              <w:rPr>
                <w:b/>
                <w:bCs/>
                <w:noProof/>
              </w:rPr>
            </w:pPr>
          </w:p>
        </w:tc>
      </w:tr>
      <w:tr w:rsidR="0018100B" w:rsidRPr="00E50F9A"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E50F9A" w:rsidRDefault="00167F8E" w:rsidP="00167F8E">
            <w:pPr>
              <w:pStyle w:val="BESEDILO"/>
              <w:rPr>
                <w:bCs/>
                <w:noProof/>
              </w:rPr>
            </w:pPr>
            <w:r w:rsidRPr="00E50F9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E50F9A" w:rsidRDefault="00167F8E" w:rsidP="00167F8E">
            <w:pPr>
              <w:pStyle w:val="BESEDILO"/>
              <w:rPr>
                <w:bCs/>
                <w:noProof/>
              </w:rPr>
            </w:pPr>
          </w:p>
        </w:tc>
      </w:tr>
      <w:tr w:rsidR="0018100B" w:rsidRPr="00E50F9A"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E50F9A" w:rsidRDefault="00167F8E" w:rsidP="00167F8E">
            <w:pPr>
              <w:pStyle w:val="BESEDILO"/>
              <w:rPr>
                <w:bCs/>
                <w:noProof/>
              </w:rPr>
            </w:pPr>
            <w:r w:rsidRPr="00E50F9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E50F9A" w:rsidRDefault="00167F8E" w:rsidP="00167F8E">
            <w:pPr>
              <w:pStyle w:val="BESEDILO"/>
              <w:rPr>
                <w:bCs/>
                <w:noProof/>
              </w:rPr>
            </w:pPr>
          </w:p>
        </w:tc>
      </w:tr>
      <w:tr w:rsidR="00167F8E" w:rsidRPr="00E50F9A"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E50F9A" w:rsidRDefault="00167F8E" w:rsidP="00167F8E">
            <w:pPr>
              <w:pStyle w:val="BESEDILO"/>
              <w:rPr>
                <w:bCs/>
                <w:noProof/>
              </w:rPr>
            </w:pPr>
            <w:r w:rsidRPr="00E50F9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E50F9A" w:rsidRDefault="00167F8E" w:rsidP="00167F8E">
            <w:pPr>
              <w:pStyle w:val="BESEDILO"/>
              <w:rPr>
                <w:bCs/>
                <w:noProof/>
              </w:rPr>
            </w:pPr>
          </w:p>
          <w:p w14:paraId="41B85DEC" w14:textId="47DBA870"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3B32907C" w14:textId="77777777" w:rsidR="00167F8E" w:rsidRPr="00E50F9A" w:rsidRDefault="00167F8E" w:rsidP="00167F8E">
      <w:pPr>
        <w:pStyle w:val="BESEDILO"/>
        <w:rPr>
          <w:noProof/>
        </w:rPr>
      </w:pPr>
    </w:p>
    <w:p w14:paraId="1DDDA916" w14:textId="77777777" w:rsidR="00167F8E" w:rsidRPr="00E50F9A" w:rsidRDefault="00167F8E" w:rsidP="00167F8E">
      <w:pPr>
        <w:pStyle w:val="BESEDILO"/>
        <w:rPr>
          <w:b/>
          <w:noProof/>
        </w:rPr>
      </w:pPr>
      <w:r w:rsidRPr="00E50F9A">
        <w:rPr>
          <w:b/>
          <w:noProof/>
        </w:rPr>
        <w:t>Lastniška struktura ponudnika:</w:t>
      </w:r>
    </w:p>
    <w:p w14:paraId="5BAC61C5" w14:textId="77777777" w:rsidR="00167F8E" w:rsidRPr="00E50F9A" w:rsidRDefault="00167F8E" w:rsidP="00167F8E">
      <w:pPr>
        <w:pStyle w:val="BESEDILO"/>
        <w:rPr>
          <w:b/>
          <w:i/>
          <w:noProof/>
        </w:rPr>
      </w:pPr>
    </w:p>
    <w:p w14:paraId="7F2FA5EB" w14:textId="77777777" w:rsidR="00167F8E" w:rsidRPr="00E50F9A" w:rsidRDefault="00167F8E" w:rsidP="00517350">
      <w:pPr>
        <w:pStyle w:val="BESEDILO"/>
        <w:numPr>
          <w:ilvl w:val="0"/>
          <w:numId w:val="3"/>
        </w:numPr>
        <w:rPr>
          <w:b/>
          <w:noProof/>
        </w:rPr>
      </w:pPr>
      <w:r w:rsidRPr="00E50F9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E50F9A"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E50F9A" w:rsidRDefault="00167F8E" w:rsidP="00167F8E">
            <w:pPr>
              <w:pStyle w:val="BESEDILO"/>
              <w:rPr>
                <w:bCs/>
                <w:noProof/>
              </w:rPr>
            </w:pPr>
            <w:r w:rsidRPr="00E50F9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E50F9A" w:rsidRDefault="00167F8E" w:rsidP="00167F8E">
            <w:pPr>
              <w:pStyle w:val="BESEDILO"/>
              <w:rPr>
                <w:b/>
                <w:bCs/>
                <w:noProof/>
              </w:rPr>
            </w:pPr>
          </w:p>
        </w:tc>
      </w:tr>
      <w:tr w:rsidR="0018100B" w:rsidRPr="00E50F9A"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E50F9A" w:rsidRDefault="00167F8E" w:rsidP="00167F8E">
            <w:pPr>
              <w:pStyle w:val="BESEDILO"/>
              <w:rPr>
                <w:bCs/>
                <w:noProof/>
              </w:rPr>
            </w:pPr>
          </w:p>
        </w:tc>
      </w:tr>
      <w:tr w:rsidR="0018100B" w:rsidRPr="00E50F9A"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E50F9A" w:rsidRDefault="00167F8E" w:rsidP="00167F8E">
            <w:pPr>
              <w:pStyle w:val="BESEDILO"/>
              <w:rPr>
                <w:bCs/>
                <w:noProof/>
              </w:rPr>
            </w:pPr>
          </w:p>
        </w:tc>
      </w:tr>
      <w:tr w:rsidR="00167F8E" w:rsidRPr="00E50F9A"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E50F9A" w:rsidRDefault="00167F8E" w:rsidP="00167F8E">
            <w:pPr>
              <w:pStyle w:val="BESEDILO"/>
              <w:rPr>
                <w:bCs/>
                <w:noProof/>
              </w:rPr>
            </w:pPr>
            <w:r w:rsidRPr="00E50F9A">
              <w:rPr>
                <w:bCs/>
                <w:noProof/>
              </w:rPr>
              <w:t>Tihi družbenik (ustrezno označi)</w:t>
            </w:r>
          </w:p>
          <w:p w14:paraId="54A99A82" w14:textId="0508DA68"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E50F9A" w:rsidRDefault="00167F8E" w:rsidP="00167F8E">
            <w:pPr>
              <w:pStyle w:val="BESEDILO"/>
              <w:rPr>
                <w:bCs/>
                <w:noProof/>
              </w:rPr>
            </w:pPr>
          </w:p>
          <w:p w14:paraId="5808EBB1" w14:textId="3B686F13"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p w14:paraId="6946CCA0" w14:textId="77777777" w:rsidR="00167F8E" w:rsidRPr="00E50F9A" w:rsidRDefault="00167F8E" w:rsidP="00167F8E">
            <w:pPr>
              <w:pStyle w:val="BESEDILO"/>
              <w:rPr>
                <w:bCs/>
                <w:noProof/>
              </w:rPr>
            </w:pPr>
          </w:p>
        </w:tc>
      </w:tr>
    </w:tbl>
    <w:p w14:paraId="12DCA876" w14:textId="77777777" w:rsidR="00167F8E" w:rsidRPr="00E50F9A"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E50F9A"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E50F9A" w:rsidRDefault="00167F8E" w:rsidP="00167F8E">
            <w:pPr>
              <w:pStyle w:val="BESEDILO"/>
              <w:rPr>
                <w:bCs/>
                <w:noProof/>
              </w:rPr>
            </w:pPr>
            <w:r w:rsidRPr="00E50F9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E50F9A" w:rsidRDefault="00167F8E" w:rsidP="00167F8E">
            <w:pPr>
              <w:pStyle w:val="BESEDILO"/>
              <w:rPr>
                <w:b/>
                <w:bCs/>
                <w:noProof/>
              </w:rPr>
            </w:pPr>
          </w:p>
        </w:tc>
      </w:tr>
      <w:tr w:rsidR="0018100B" w:rsidRPr="00E50F9A"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E50F9A" w:rsidRDefault="00167F8E" w:rsidP="00167F8E">
            <w:pPr>
              <w:pStyle w:val="BESEDILO"/>
              <w:rPr>
                <w:bCs/>
                <w:noProof/>
              </w:rPr>
            </w:pPr>
          </w:p>
        </w:tc>
      </w:tr>
      <w:tr w:rsidR="0018100B" w:rsidRPr="00E50F9A"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E50F9A" w:rsidRDefault="00167F8E" w:rsidP="00167F8E">
            <w:pPr>
              <w:pStyle w:val="BESEDILO"/>
              <w:rPr>
                <w:bCs/>
                <w:noProof/>
              </w:rPr>
            </w:pPr>
          </w:p>
        </w:tc>
      </w:tr>
      <w:tr w:rsidR="0018100B" w:rsidRPr="00E50F9A"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E50F9A" w:rsidRDefault="00167F8E" w:rsidP="00167F8E">
            <w:pPr>
              <w:pStyle w:val="BESEDILO"/>
              <w:rPr>
                <w:bCs/>
                <w:noProof/>
              </w:rPr>
            </w:pPr>
            <w:r w:rsidRPr="00E50F9A">
              <w:rPr>
                <w:bCs/>
                <w:noProof/>
              </w:rPr>
              <w:t>Tihi družbenik (DA – NE)</w:t>
            </w:r>
          </w:p>
          <w:p w14:paraId="73EF2A99" w14:textId="3FAF8513"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E50F9A" w:rsidRDefault="00167F8E" w:rsidP="00167F8E">
            <w:pPr>
              <w:pStyle w:val="BESEDILO"/>
              <w:rPr>
                <w:bCs/>
                <w:noProof/>
              </w:rPr>
            </w:pPr>
          </w:p>
        </w:tc>
      </w:tr>
    </w:tbl>
    <w:p w14:paraId="460C3F4F" w14:textId="77777777" w:rsidR="00167F8E" w:rsidRPr="00E50F9A" w:rsidRDefault="00167F8E" w:rsidP="00167F8E">
      <w:pPr>
        <w:pStyle w:val="BESEDILO"/>
        <w:rPr>
          <w:noProof/>
        </w:rPr>
      </w:pPr>
      <w:r w:rsidRPr="00E50F9A">
        <w:rPr>
          <w:noProof/>
        </w:rPr>
        <w:t xml:space="preserve"> (ustrezno nadaljujte seznam)</w:t>
      </w:r>
    </w:p>
    <w:p w14:paraId="5EE58C32" w14:textId="77777777" w:rsidR="00167F8E" w:rsidRPr="00E50F9A" w:rsidRDefault="00167F8E" w:rsidP="00167F8E">
      <w:pPr>
        <w:pStyle w:val="BESEDILO"/>
        <w:rPr>
          <w:noProof/>
        </w:rPr>
      </w:pPr>
    </w:p>
    <w:p w14:paraId="2740337B" w14:textId="77777777" w:rsidR="00167F8E" w:rsidRPr="00E50F9A" w:rsidRDefault="00167F8E" w:rsidP="00517350">
      <w:pPr>
        <w:pStyle w:val="BESEDILO"/>
        <w:numPr>
          <w:ilvl w:val="0"/>
          <w:numId w:val="3"/>
        </w:numPr>
        <w:rPr>
          <w:b/>
          <w:noProof/>
        </w:rPr>
      </w:pPr>
      <w:r w:rsidRPr="00E50F9A">
        <w:rPr>
          <w:b/>
          <w:noProof/>
        </w:rPr>
        <w:t>PODATKI O UDELEŽBI PRAVNIH OSEB V LASTNIŠTVU PONUDNIKA (VKLJUČNO S TIHIMI DRUŽBENIKI)</w:t>
      </w:r>
    </w:p>
    <w:p w14:paraId="6503BCF0" w14:textId="77777777" w:rsidR="00167F8E" w:rsidRPr="00E50F9A"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E50F9A"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E50F9A" w:rsidRDefault="00167F8E" w:rsidP="00167F8E">
            <w:pPr>
              <w:pStyle w:val="BESEDILO"/>
              <w:rPr>
                <w:b/>
                <w:bCs/>
                <w:noProof/>
              </w:rPr>
            </w:pPr>
          </w:p>
        </w:tc>
      </w:tr>
      <w:tr w:rsidR="0018100B" w:rsidRPr="00E50F9A"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E50F9A" w:rsidRDefault="00167F8E" w:rsidP="00167F8E">
            <w:pPr>
              <w:pStyle w:val="BESEDILO"/>
              <w:rPr>
                <w:bCs/>
                <w:noProof/>
              </w:rPr>
            </w:pPr>
          </w:p>
        </w:tc>
      </w:tr>
      <w:tr w:rsidR="0018100B" w:rsidRPr="00E50F9A"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E50F9A" w:rsidRDefault="00167F8E" w:rsidP="00167F8E">
            <w:pPr>
              <w:pStyle w:val="BESEDILO"/>
              <w:rPr>
                <w:bCs/>
                <w:noProof/>
              </w:rPr>
            </w:pPr>
          </w:p>
        </w:tc>
      </w:tr>
      <w:tr w:rsidR="0018100B" w:rsidRPr="00E50F9A"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E50F9A" w:rsidRDefault="00167F8E" w:rsidP="00167F8E">
            <w:pPr>
              <w:pStyle w:val="BESEDILO"/>
              <w:rPr>
                <w:bCs/>
                <w:noProof/>
              </w:rPr>
            </w:pPr>
          </w:p>
        </w:tc>
      </w:tr>
      <w:tr w:rsidR="00167F8E" w:rsidRPr="00E50F9A"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E50F9A" w:rsidRDefault="00167F8E" w:rsidP="00167F8E">
            <w:pPr>
              <w:pStyle w:val="BESEDILO"/>
              <w:rPr>
                <w:bCs/>
                <w:noProof/>
              </w:rPr>
            </w:pPr>
            <w:r w:rsidRPr="00E50F9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E50F9A" w:rsidRDefault="00167F8E" w:rsidP="00167F8E">
            <w:pPr>
              <w:pStyle w:val="BESEDILO"/>
              <w:rPr>
                <w:bCs/>
                <w:noProof/>
              </w:rPr>
            </w:pPr>
          </w:p>
          <w:p w14:paraId="2473E2E7" w14:textId="07C9044C" w:rsidR="00167F8E" w:rsidRPr="00E50F9A" w:rsidRDefault="00167F8E" w:rsidP="00167F8E">
            <w:pPr>
              <w:pStyle w:val="BESEDILO"/>
              <w:rPr>
                <w:bCs/>
                <w:noProof/>
              </w:rPr>
            </w:pPr>
            <w:r w:rsidRPr="00E50F9A">
              <w:rPr>
                <w:bCs/>
                <w:noProof/>
              </w:rPr>
              <w:t>DA</w:t>
            </w:r>
            <w:r w:rsidR="00954F8A" w:rsidRPr="00E50F9A">
              <w:rPr>
                <w:bCs/>
                <w:noProof/>
              </w:rPr>
              <w:t xml:space="preserve"> </w:t>
            </w:r>
            <w:r w:rsidRPr="00E50F9A">
              <w:rPr>
                <w:bCs/>
                <w:noProof/>
              </w:rPr>
              <w:t>-</w:t>
            </w:r>
            <w:r w:rsidR="00954F8A" w:rsidRPr="00E50F9A">
              <w:rPr>
                <w:bCs/>
                <w:noProof/>
              </w:rPr>
              <w:t xml:space="preserve"> </w:t>
            </w:r>
            <w:r w:rsidRPr="00E50F9A">
              <w:rPr>
                <w:bCs/>
                <w:noProof/>
              </w:rPr>
              <w:t>NE</w:t>
            </w:r>
          </w:p>
        </w:tc>
      </w:tr>
    </w:tbl>
    <w:p w14:paraId="4D20083E" w14:textId="77777777" w:rsidR="00167F8E" w:rsidRPr="00E50F9A" w:rsidRDefault="00167F8E" w:rsidP="00167F8E">
      <w:pPr>
        <w:pStyle w:val="BESEDILO"/>
        <w:rPr>
          <w:b/>
          <w:bCs/>
          <w:noProof/>
        </w:rPr>
      </w:pPr>
    </w:p>
    <w:p w14:paraId="60E902C5" w14:textId="77777777" w:rsidR="00167F8E" w:rsidRPr="00E50F9A" w:rsidRDefault="00167F8E" w:rsidP="00167F8E">
      <w:pPr>
        <w:pStyle w:val="BESEDILO"/>
        <w:rPr>
          <w:noProof/>
        </w:rPr>
      </w:pPr>
      <w:r w:rsidRPr="00E50F9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E50F9A"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E50F9A" w:rsidRDefault="00167F8E" w:rsidP="00167F8E">
            <w:pPr>
              <w:pStyle w:val="BESEDILO"/>
              <w:rPr>
                <w:bCs/>
                <w:noProof/>
              </w:rPr>
            </w:pPr>
            <w:r w:rsidRPr="00E50F9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E50F9A" w:rsidRDefault="00167F8E" w:rsidP="00167F8E">
            <w:pPr>
              <w:pStyle w:val="BESEDILO"/>
              <w:rPr>
                <w:b/>
                <w:bCs/>
                <w:noProof/>
              </w:rPr>
            </w:pPr>
          </w:p>
        </w:tc>
      </w:tr>
      <w:tr w:rsidR="0018100B" w:rsidRPr="00E50F9A"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E50F9A" w:rsidRDefault="00167F8E" w:rsidP="00167F8E">
            <w:pPr>
              <w:pStyle w:val="BESEDILO"/>
              <w:rPr>
                <w:bCs/>
                <w:noProof/>
              </w:rPr>
            </w:pPr>
            <w:r w:rsidRPr="00E50F9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E50F9A" w:rsidRDefault="00167F8E" w:rsidP="00167F8E">
            <w:pPr>
              <w:pStyle w:val="BESEDILO"/>
              <w:rPr>
                <w:bCs/>
                <w:noProof/>
              </w:rPr>
            </w:pPr>
          </w:p>
        </w:tc>
      </w:tr>
      <w:tr w:rsidR="0018100B" w:rsidRPr="00E50F9A"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E50F9A" w:rsidRDefault="00167F8E" w:rsidP="00167F8E">
            <w:pPr>
              <w:pStyle w:val="BESEDILO"/>
              <w:rPr>
                <w:bCs/>
                <w:noProof/>
              </w:rPr>
            </w:pPr>
            <w:r w:rsidRPr="00E50F9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E50F9A" w:rsidRDefault="00167F8E" w:rsidP="00167F8E">
            <w:pPr>
              <w:pStyle w:val="BESEDILO"/>
              <w:rPr>
                <w:bCs/>
                <w:noProof/>
              </w:rPr>
            </w:pPr>
          </w:p>
        </w:tc>
      </w:tr>
      <w:tr w:rsidR="00167F8E" w:rsidRPr="00E50F9A"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E50F9A" w:rsidRDefault="00167F8E" w:rsidP="00167F8E">
            <w:pPr>
              <w:pStyle w:val="BESEDILO"/>
              <w:rPr>
                <w:bCs/>
                <w:noProof/>
              </w:rPr>
            </w:pPr>
            <w:r w:rsidRPr="00E50F9A">
              <w:rPr>
                <w:bCs/>
                <w:noProof/>
              </w:rPr>
              <w:t>Tihi družbenik (DA – NE)</w:t>
            </w:r>
          </w:p>
          <w:p w14:paraId="74300B41" w14:textId="4B90F3B5" w:rsidR="00167F8E" w:rsidRPr="00E50F9A" w:rsidRDefault="00167F8E" w:rsidP="00167F8E">
            <w:pPr>
              <w:pStyle w:val="BESEDILO"/>
              <w:rPr>
                <w:bCs/>
                <w:noProof/>
              </w:rPr>
            </w:pPr>
            <w:r w:rsidRPr="00E50F9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E50F9A" w:rsidRDefault="00167F8E" w:rsidP="00167F8E">
            <w:pPr>
              <w:pStyle w:val="BESEDILO"/>
              <w:rPr>
                <w:bCs/>
                <w:noProof/>
              </w:rPr>
            </w:pPr>
          </w:p>
        </w:tc>
      </w:tr>
    </w:tbl>
    <w:p w14:paraId="6BC1A48E" w14:textId="77777777" w:rsidR="00167F8E" w:rsidRPr="00E50F9A" w:rsidRDefault="00167F8E" w:rsidP="00167F8E">
      <w:pPr>
        <w:pStyle w:val="BESEDILO"/>
        <w:rPr>
          <w:noProof/>
        </w:rPr>
      </w:pPr>
    </w:p>
    <w:p w14:paraId="7ED2C4EE" w14:textId="77777777" w:rsidR="00167F8E" w:rsidRPr="00E50F9A" w:rsidRDefault="00167F8E" w:rsidP="00167F8E">
      <w:pPr>
        <w:pStyle w:val="BESEDILO"/>
        <w:rPr>
          <w:noProof/>
        </w:rPr>
      </w:pPr>
      <w:r w:rsidRPr="00E50F9A">
        <w:rPr>
          <w:noProof/>
        </w:rPr>
        <w:t>(ustrezno nadaljujte seznam)</w:t>
      </w:r>
    </w:p>
    <w:p w14:paraId="76D9EDA5" w14:textId="77777777" w:rsidR="00167F8E" w:rsidRPr="00E50F9A" w:rsidRDefault="00167F8E" w:rsidP="00167F8E">
      <w:pPr>
        <w:pStyle w:val="BESEDILO"/>
        <w:rPr>
          <w:noProof/>
        </w:rPr>
      </w:pPr>
    </w:p>
    <w:p w14:paraId="217ED7A4" w14:textId="77777777" w:rsidR="00167F8E" w:rsidRPr="00E50F9A" w:rsidRDefault="00167F8E" w:rsidP="00167F8E">
      <w:pPr>
        <w:pStyle w:val="BESEDILO"/>
        <w:rPr>
          <w:noProof/>
        </w:rPr>
      </w:pPr>
    </w:p>
    <w:p w14:paraId="1A237C6E" w14:textId="77777777" w:rsidR="00167F8E" w:rsidRPr="00E50F9A" w:rsidRDefault="00167F8E" w:rsidP="00167F8E">
      <w:pPr>
        <w:pStyle w:val="BESEDILO"/>
        <w:rPr>
          <w:noProof/>
        </w:rPr>
      </w:pPr>
    </w:p>
    <w:p w14:paraId="5E69573C" w14:textId="77777777" w:rsidR="00167F8E" w:rsidRPr="00E50F9A" w:rsidRDefault="00167F8E" w:rsidP="00167F8E">
      <w:pPr>
        <w:pStyle w:val="BESEDILO"/>
        <w:rPr>
          <w:noProof/>
        </w:rPr>
      </w:pPr>
    </w:p>
    <w:p w14:paraId="0A447962" w14:textId="77777777" w:rsidR="00167F8E" w:rsidRPr="00E50F9A" w:rsidRDefault="00167F8E" w:rsidP="00167F8E">
      <w:pPr>
        <w:pStyle w:val="BESEDILO"/>
        <w:rPr>
          <w:noProof/>
        </w:rPr>
      </w:pPr>
    </w:p>
    <w:p w14:paraId="7FF15D3E" w14:textId="77777777" w:rsidR="00167F8E" w:rsidRPr="00E50F9A" w:rsidRDefault="00167F8E" w:rsidP="00167F8E">
      <w:pPr>
        <w:pStyle w:val="BESEDILO"/>
        <w:rPr>
          <w:noProof/>
        </w:rPr>
      </w:pPr>
    </w:p>
    <w:p w14:paraId="69932003" w14:textId="77777777" w:rsidR="00167F8E" w:rsidRPr="00E50F9A" w:rsidRDefault="00167F8E" w:rsidP="00517350">
      <w:pPr>
        <w:pStyle w:val="BESEDILO"/>
        <w:numPr>
          <w:ilvl w:val="0"/>
          <w:numId w:val="3"/>
        </w:numPr>
        <w:rPr>
          <w:b/>
          <w:noProof/>
        </w:rPr>
      </w:pPr>
      <w:r w:rsidRPr="00E50F9A">
        <w:rPr>
          <w:b/>
          <w:noProof/>
        </w:rPr>
        <w:lastRenderedPageBreak/>
        <w:t>PODATKI O POVEZANIH DRUŽBAH</w:t>
      </w:r>
    </w:p>
    <w:p w14:paraId="4C40031B" w14:textId="77777777" w:rsidR="00167F8E" w:rsidRPr="00E50F9A"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E50F9A"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E50F9A" w:rsidRDefault="00167F8E" w:rsidP="00167F8E">
            <w:pPr>
              <w:pStyle w:val="BESEDILO"/>
              <w:rPr>
                <w:b/>
                <w:bCs/>
                <w:noProof/>
              </w:rPr>
            </w:pPr>
          </w:p>
        </w:tc>
      </w:tr>
      <w:tr w:rsidR="0018100B" w:rsidRPr="00E50F9A"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E50F9A" w:rsidRDefault="00167F8E" w:rsidP="00167F8E">
            <w:pPr>
              <w:pStyle w:val="BESEDILO"/>
              <w:rPr>
                <w:bCs/>
                <w:noProof/>
              </w:rPr>
            </w:pPr>
          </w:p>
        </w:tc>
      </w:tr>
      <w:tr w:rsidR="0018100B" w:rsidRPr="00E50F9A"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E50F9A" w:rsidRDefault="00167F8E" w:rsidP="00167F8E">
            <w:pPr>
              <w:pStyle w:val="BESEDILO"/>
              <w:rPr>
                <w:bCs/>
                <w:noProof/>
              </w:rPr>
            </w:pPr>
          </w:p>
        </w:tc>
      </w:tr>
      <w:tr w:rsidR="0018100B" w:rsidRPr="00E50F9A"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E50F9A"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E50F9A" w:rsidRDefault="00167F8E" w:rsidP="00167F8E">
            <w:pPr>
              <w:pStyle w:val="BESEDILO"/>
              <w:rPr>
                <w:bCs/>
                <w:noProof/>
              </w:rPr>
            </w:pPr>
          </w:p>
        </w:tc>
      </w:tr>
    </w:tbl>
    <w:p w14:paraId="31FF4ABF" w14:textId="2E8C2CE8" w:rsidR="00167F8E" w:rsidRPr="00E50F9A" w:rsidRDefault="00167F8E" w:rsidP="00167F8E">
      <w:pPr>
        <w:pStyle w:val="BESEDILO"/>
        <w:rPr>
          <w:b/>
          <w:noProof/>
        </w:rPr>
      </w:pPr>
      <w:r w:rsidRPr="00E50F9A">
        <w:rPr>
          <w:b/>
          <w:noProof/>
        </w:rPr>
        <w:t>je v medsebojnem razmerju, v skladu s 527. Členom ZGD s pravno osebo:</w:t>
      </w:r>
    </w:p>
    <w:p w14:paraId="52A3800B" w14:textId="77777777" w:rsidR="008C7737" w:rsidRPr="00E50F9A"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E50F9A"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E50F9A" w:rsidRDefault="00167F8E" w:rsidP="00167F8E">
            <w:pPr>
              <w:pStyle w:val="BESEDILO"/>
              <w:rPr>
                <w:bCs/>
                <w:noProof/>
              </w:rPr>
            </w:pPr>
            <w:r w:rsidRPr="00E50F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E50F9A" w:rsidRDefault="00167F8E" w:rsidP="00167F8E">
            <w:pPr>
              <w:pStyle w:val="BESEDILO"/>
              <w:rPr>
                <w:b/>
                <w:bCs/>
                <w:noProof/>
              </w:rPr>
            </w:pPr>
          </w:p>
        </w:tc>
      </w:tr>
      <w:tr w:rsidR="0018100B" w:rsidRPr="00E50F9A"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E50F9A" w:rsidRDefault="00167F8E" w:rsidP="00167F8E">
            <w:pPr>
              <w:pStyle w:val="BESEDILO"/>
              <w:rPr>
                <w:bCs/>
                <w:noProof/>
              </w:rPr>
            </w:pPr>
            <w:r w:rsidRPr="00E50F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E50F9A" w:rsidRDefault="00167F8E" w:rsidP="00167F8E">
            <w:pPr>
              <w:pStyle w:val="BESEDILO"/>
              <w:rPr>
                <w:bCs/>
                <w:noProof/>
              </w:rPr>
            </w:pPr>
          </w:p>
        </w:tc>
      </w:tr>
      <w:tr w:rsidR="0018100B" w:rsidRPr="00E50F9A"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E50F9A" w:rsidRDefault="00167F8E" w:rsidP="00167F8E">
            <w:pPr>
              <w:pStyle w:val="BESEDILO"/>
              <w:rPr>
                <w:bCs/>
                <w:noProof/>
              </w:rPr>
            </w:pPr>
            <w:r w:rsidRPr="00E50F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E50F9A" w:rsidRDefault="00167F8E" w:rsidP="00167F8E">
            <w:pPr>
              <w:pStyle w:val="BESEDILO"/>
              <w:rPr>
                <w:bCs/>
                <w:noProof/>
              </w:rPr>
            </w:pPr>
          </w:p>
        </w:tc>
      </w:tr>
      <w:tr w:rsidR="00167F8E" w:rsidRPr="00E50F9A"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E50F9A" w:rsidRDefault="00167F8E" w:rsidP="00167F8E">
            <w:pPr>
              <w:pStyle w:val="BESEDILO"/>
              <w:rPr>
                <w:b/>
                <w:bCs/>
                <w:noProof/>
              </w:rPr>
            </w:pPr>
            <w:r w:rsidRPr="00E50F9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E50F9A" w:rsidRDefault="00167F8E" w:rsidP="00167F8E">
            <w:pPr>
              <w:pStyle w:val="BESEDILO"/>
              <w:rPr>
                <w:bCs/>
                <w:noProof/>
              </w:rPr>
            </w:pPr>
          </w:p>
        </w:tc>
      </w:tr>
    </w:tbl>
    <w:p w14:paraId="5C9D77E1" w14:textId="77777777" w:rsidR="00167F8E" w:rsidRPr="00E50F9A" w:rsidRDefault="00167F8E" w:rsidP="00167F8E">
      <w:pPr>
        <w:pStyle w:val="BESEDILO"/>
        <w:rPr>
          <w:noProof/>
        </w:rPr>
      </w:pPr>
    </w:p>
    <w:p w14:paraId="200CDD4A" w14:textId="77777777" w:rsidR="00167F8E" w:rsidRPr="00E50F9A" w:rsidRDefault="00167F8E" w:rsidP="00167F8E">
      <w:pPr>
        <w:pStyle w:val="BESEDILO"/>
        <w:rPr>
          <w:noProof/>
        </w:rPr>
      </w:pPr>
      <w:r w:rsidRPr="00E50F9A">
        <w:rPr>
          <w:noProof/>
        </w:rPr>
        <w:t>(ustrezno nadaljujte seznam)</w:t>
      </w:r>
    </w:p>
    <w:p w14:paraId="28921E99" w14:textId="77777777" w:rsidR="00167F8E" w:rsidRPr="00E50F9A" w:rsidRDefault="00167F8E" w:rsidP="00167F8E">
      <w:pPr>
        <w:pStyle w:val="BESEDILO"/>
        <w:rPr>
          <w:noProof/>
        </w:rPr>
      </w:pPr>
    </w:p>
    <w:p w14:paraId="08ACAEB3" w14:textId="77777777" w:rsidR="00167F8E" w:rsidRPr="00E50F9A" w:rsidRDefault="00167F8E" w:rsidP="00167F8E">
      <w:pPr>
        <w:pStyle w:val="BESEDILO"/>
        <w:rPr>
          <w:noProof/>
        </w:rPr>
      </w:pPr>
      <w:r w:rsidRPr="00E50F9A">
        <w:rPr>
          <w:noProof/>
        </w:rPr>
        <w:t>Izjavljam, da sem kot fizične osebe – udeležence v lastništvu ponudnika navedel:</w:t>
      </w:r>
    </w:p>
    <w:p w14:paraId="63B6B7B5" w14:textId="77777777" w:rsidR="00167F8E" w:rsidRPr="00E50F9A" w:rsidRDefault="00167F8E" w:rsidP="00517350">
      <w:pPr>
        <w:pStyle w:val="BESEDILO"/>
        <w:numPr>
          <w:ilvl w:val="0"/>
          <w:numId w:val="4"/>
        </w:numPr>
        <w:rPr>
          <w:noProof/>
        </w:rPr>
      </w:pPr>
      <w:r w:rsidRPr="00E50F9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E50F9A" w:rsidRDefault="00167F8E" w:rsidP="00517350">
      <w:pPr>
        <w:pStyle w:val="BESEDILO"/>
        <w:numPr>
          <w:ilvl w:val="0"/>
          <w:numId w:val="4"/>
        </w:numPr>
        <w:rPr>
          <w:noProof/>
        </w:rPr>
      </w:pPr>
      <w:r w:rsidRPr="00E50F9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E50F9A" w:rsidRDefault="00167F8E" w:rsidP="00167F8E">
      <w:pPr>
        <w:pStyle w:val="BESEDILO"/>
        <w:rPr>
          <w:noProof/>
        </w:rPr>
      </w:pPr>
    </w:p>
    <w:p w14:paraId="2342A538" w14:textId="77777777" w:rsidR="00167F8E" w:rsidRPr="00E50F9A" w:rsidRDefault="00167F8E" w:rsidP="00167F8E">
      <w:pPr>
        <w:pStyle w:val="BESEDILO"/>
        <w:rPr>
          <w:noProof/>
        </w:rPr>
      </w:pPr>
      <w:r w:rsidRPr="00E50F9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E50F9A" w:rsidRDefault="00E6617A" w:rsidP="00167F8E">
      <w:pPr>
        <w:pStyle w:val="BESEDILO"/>
        <w:rPr>
          <w:noProof/>
        </w:rPr>
      </w:pPr>
    </w:p>
    <w:p w14:paraId="115144A3" w14:textId="147607FF" w:rsidR="00E6617A" w:rsidRPr="00E50F9A" w:rsidRDefault="00E6617A" w:rsidP="00E6617A">
      <w:pPr>
        <w:tabs>
          <w:tab w:val="center" w:pos="7020"/>
        </w:tabs>
        <w:suppressAutoHyphens/>
        <w:rPr>
          <w:rFonts w:cs="Arial"/>
          <w:lang w:eastAsia="ar-SA"/>
        </w:rPr>
      </w:pPr>
      <w:r w:rsidRPr="00E50F9A">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E50F9A" w:rsidRDefault="00167F8E" w:rsidP="00167F8E">
      <w:pPr>
        <w:pStyle w:val="BESEDILO"/>
        <w:rPr>
          <w:noProof/>
        </w:rPr>
      </w:pPr>
    </w:p>
    <w:p w14:paraId="155AE450" w14:textId="77777777" w:rsidR="00167F8E" w:rsidRPr="00E50F9A" w:rsidRDefault="00167F8E" w:rsidP="00167F8E">
      <w:pPr>
        <w:pStyle w:val="BESEDILO"/>
        <w:rPr>
          <w:noProof/>
        </w:rPr>
      </w:pPr>
      <w:r w:rsidRPr="00E50F9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E50F9A" w:rsidRDefault="00167F8E" w:rsidP="00167F8E">
      <w:pPr>
        <w:pStyle w:val="BESEDILO"/>
        <w:rPr>
          <w:noProof/>
        </w:rPr>
      </w:pPr>
    </w:p>
    <w:p w14:paraId="184F0F48" w14:textId="61E3E2D0" w:rsidR="00167F8E" w:rsidRPr="00E50F9A" w:rsidRDefault="00167F8E" w:rsidP="00167F8E">
      <w:pPr>
        <w:pStyle w:val="BESEDILO"/>
        <w:rPr>
          <w:noProof/>
        </w:rPr>
      </w:pPr>
    </w:p>
    <w:p w14:paraId="7E813401" w14:textId="77777777" w:rsidR="00E95BB0" w:rsidRPr="00E50F9A" w:rsidRDefault="00E95BB0" w:rsidP="00167F8E">
      <w:pPr>
        <w:pStyle w:val="BESEDILO"/>
        <w:rPr>
          <w:noProof/>
        </w:rPr>
      </w:pPr>
    </w:p>
    <w:p w14:paraId="2C09F966" w14:textId="77777777" w:rsidR="00167F8E" w:rsidRPr="00E50F9A" w:rsidRDefault="00167F8E" w:rsidP="00167F8E">
      <w:pPr>
        <w:pStyle w:val="BESEDILO"/>
        <w:rPr>
          <w:noProof/>
        </w:rPr>
      </w:pPr>
      <w:r w:rsidRPr="00E50F9A">
        <w:rPr>
          <w:noProof/>
        </w:rPr>
        <w:t>Kraj in datum:</w:t>
      </w: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t>Ime in priimek zakonitega zastopnika:</w:t>
      </w:r>
    </w:p>
    <w:p w14:paraId="15B19965" w14:textId="77777777" w:rsidR="00167F8E" w:rsidRPr="00E50F9A" w:rsidRDefault="00167F8E" w:rsidP="00167F8E">
      <w:pPr>
        <w:pStyle w:val="BESEDILO"/>
        <w:rPr>
          <w:noProof/>
        </w:rPr>
      </w:pPr>
    </w:p>
    <w:p w14:paraId="59567B47" w14:textId="4A98817F" w:rsidR="00167F8E" w:rsidRPr="00E50F9A" w:rsidRDefault="00167F8E" w:rsidP="00167F8E">
      <w:pPr>
        <w:pStyle w:val="BESEDILO"/>
        <w:rPr>
          <w:noProof/>
        </w:rPr>
      </w:pPr>
      <w:r w:rsidRPr="00E50F9A">
        <w:rPr>
          <w:noProof/>
        </w:rPr>
        <w:t>____________________________</w:t>
      </w:r>
      <w:r w:rsidRPr="00E50F9A">
        <w:rPr>
          <w:noProof/>
        </w:rPr>
        <w:tab/>
      </w:r>
      <w:r w:rsidRPr="00E50F9A">
        <w:rPr>
          <w:noProof/>
        </w:rPr>
        <w:tab/>
      </w:r>
      <w:r w:rsidRPr="00E50F9A">
        <w:rPr>
          <w:noProof/>
        </w:rPr>
        <w:tab/>
      </w:r>
      <w:r w:rsidR="00E95BB0" w:rsidRPr="00E50F9A">
        <w:rPr>
          <w:noProof/>
        </w:rPr>
        <w:tab/>
      </w:r>
      <w:r w:rsidRPr="00E50F9A">
        <w:rPr>
          <w:noProof/>
        </w:rPr>
        <w:t>_____________________________</w:t>
      </w:r>
    </w:p>
    <w:p w14:paraId="65C4267C" w14:textId="77777777" w:rsidR="00167F8E" w:rsidRPr="00E50F9A" w:rsidRDefault="00167F8E" w:rsidP="00167F8E">
      <w:pPr>
        <w:pStyle w:val="BESEDILO"/>
        <w:rPr>
          <w:noProof/>
        </w:rPr>
      </w:pPr>
    </w:p>
    <w:p w14:paraId="31055F21" w14:textId="77777777" w:rsidR="00167F8E" w:rsidRPr="00E50F9A" w:rsidRDefault="00167F8E" w:rsidP="00167F8E">
      <w:pPr>
        <w:pStyle w:val="BESEDILO"/>
        <w:rPr>
          <w:noProof/>
        </w:rPr>
      </w:pPr>
      <w:r w:rsidRPr="00E50F9A">
        <w:rPr>
          <w:noProof/>
        </w:rPr>
        <w:tab/>
      </w:r>
    </w:p>
    <w:p w14:paraId="361F4709" w14:textId="4B4CF1C5" w:rsidR="00167F8E" w:rsidRPr="0018100B" w:rsidRDefault="00E95BB0" w:rsidP="00291F85">
      <w:pPr>
        <w:pStyle w:val="BESEDILO"/>
        <w:jc w:val="center"/>
        <w:rPr>
          <w:noProof/>
        </w:rPr>
      </w:pPr>
      <w:r w:rsidRPr="00E50F9A">
        <w:rPr>
          <w:noProof/>
        </w:rPr>
        <w:tab/>
      </w:r>
      <w:r w:rsidRPr="00E50F9A">
        <w:rPr>
          <w:noProof/>
        </w:rPr>
        <w:tab/>
      </w:r>
      <w:r w:rsidRPr="00E50F9A">
        <w:rPr>
          <w:noProof/>
        </w:rPr>
        <w:tab/>
      </w:r>
      <w:r w:rsidRPr="00E50F9A">
        <w:rPr>
          <w:noProof/>
        </w:rPr>
        <w:tab/>
      </w:r>
      <w:r w:rsidRPr="00E50F9A">
        <w:rPr>
          <w:noProof/>
        </w:rPr>
        <w:tab/>
      </w:r>
      <w:r w:rsidRPr="00E50F9A">
        <w:rPr>
          <w:noProof/>
        </w:rPr>
        <w:tab/>
      </w:r>
      <w:r w:rsidR="00167F8E" w:rsidRPr="00E50F9A">
        <w:rPr>
          <w:noProof/>
        </w:rPr>
        <w:t>Podpis in žig:</w:t>
      </w:r>
    </w:p>
    <w:p w14:paraId="68F4FA23" w14:textId="5C8C56B8" w:rsidR="00AB6BDE" w:rsidRPr="0018100B" w:rsidRDefault="00AB6BDE" w:rsidP="00916D78">
      <w:pPr>
        <w:pStyle w:val="BESEDILO"/>
        <w:rPr>
          <w:noProof/>
        </w:rPr>
      </w:pPr>
    </w:p>
    <w:p w14:paraId="0EE7CA75" w14:textId="6D4E9669" w:rsidR="00DE4A9A" w:rsidRPr="0018100B" w:rsidRDefault="00DE4A9A" w:rsidP="00916D78">
      <w:pPr>
        <w:pStyle w:val="BESEDILO"/>
        <w:rPr>
          <w:noProof/>
        </w:rPr>
      </w:pPr>
    </w:p>
    <w:p w14:paraId="7AED24EA" w14:textId="76AE1F10" w:rsidR="00DE4A9A" w:rsidRPr="0018100B" w:rsidRDefault="00DE4A9A" w:rsidP="00916D78">
      <w:pPr>
        <w:pStyle w:val="BESEDILO"/>
        <w:rPr>
          <w:noProof/>
        </w:rPr>
      </w:pPr>
    </w:p>
    <w:p w14:paraId="10EAA4F9" w14:textId="14C79730" w:rsidR="00DE4A9A" w:rsidRPr="0018100B" w:rsidRDefault="00DE4A9A" w:rsidP="00916D78">
      <w:pPr>
        <w:pStyle w:val="BESEDILO"/>
        <w:rPr>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2E18488A" w14:textId="0461BF5B" w:rsidR="00201F2C" w:rsidRDefault="00201F2C" w:rsidP="009B4D80">
      <w:pPr>
        <w:rPr>
          <w:rFonts w:cs="Arial"/>
        </w:rPr>
      </w:pPr>
    </w:p>
    <w:sectPr w:rsidR="00201F2C" w:rsidSect="00EC3C5E">
      <w:footerReference w:type="default" r:id="rId18"/>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26D91" w14:textId="77777777" w:rsidR="00BE511F" w:rsidRDefault="00BE511F" w:rsidP="00A108D5">
      <w:r>
        <w:separator/>
      </w:r>
    </w:p>
  </w:endnote>
  <w:endnote w:type="continuationSeparator" w:id="0">
    <w:p w14:paraId="1B875C62" w14:textId="77777777" w:rsidR="00BE511F" w:rsidRDefault="00BE511F"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2492121"/>
      <w:docPartObj>
        <w:docPartGallery w:val="Page Numbers (Bottom of Page)"/>
        <w:docPartUnique/>
      </w:docPartObj>
    </w:sdtPr>
    <w:sdtEndPr/>
    <w:sdtContent>
      <w:p w14:paraId="35CAD114" w14:textId="08035DE0" w:rsidR="002019A1" w:rsidRPr="000D319F" w:rsidRDefault="002019A1">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247B05D1" w:rsidR="002019A1" w:rsidRPr="000B3149" w:rsidRDefault="002019A1" w:rsidP="00843C7B">
    <w:pPr>
      <w:pStyle w:val="Header"/>
      <w:rPr>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w:t>
    </w:r>
    <w:r w:rsidR="00596647">
      <w:rPr>
        <w:rFonts w:ascii="Arial" w:hAnsi="Arial" w:cs="Arial"/>
        <w:sz w:val="14"/>
        <w:szCs w:val="14"/>
        <w:lang w:val="sl-SI"/>
      </w:rPr>
      <w:t>JN-S0708</w:t>
    </w:r>
    <w:r>
      <w:rPr>
        <w:rFonts w:ascii="Arial" w:hAnsi="Arial" w:cs="Arial"/>
        <w:sz w:val="14"/>
        <w:szCs w:val="14"/>
        <w:lang w:val="sl-SI"/>
      </w:rPr>
      <w:t xml:space="preserve"> / </w:t>
    </w:r>
    <w:r w:rsidR="00D45D45">
      <w:rPr>
        <w:rFonts w:ascii="Arial" w:hAnsi="Arial" w:cs="Arial"/>
        <w:sz w:val="14"/>
        <w:szCs w:val="14"/>
        <w:lang w:val="sl-SI"/>
      </w:rPr>
      <w:t xml:space="preserve">Merjenje </w:t>
    </w:r>
    <w:r w:rsidR="00843C7B">
      <w:rPr>
        <w:rFonts w:ascii="Arial" w:hAnsi="Arial" w:cs="Arial"/>
        <w:sz w:val="14"/>
        <w:szCs w:val="14"/>
        <w:lang w:val="sl-SI"/>
      </w:rPr>
      <w:t>dnevne gledanosti TV programov za dobo štirih (4) let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265D3" w14:textId="77777777" w:rsidR="00BE511F" w:rsidRDefault="00BE511F" w:rsidP="00A108D5">
      <w:r>
        <w:separator/>
      </w:r>
    </w:p>
  </w:footnote>
  <w:footnote w:type="continuationSeparator" w:id="0">
    <w:p w14:paraId="56BEF6C3" w14:textId="77777777" w:rsidR="00BE511F" w:rsidRDefault="00BE511F"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57F16B8"/>
    <w:multiLevelType w:val="hybridMultilevel"/>
    <w:tmpl w:val="8B56CA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7723ED"/>
    <w:multiLevelType w:val="hybridMultilevel"/>
    <w:tmpl w:val="08EA67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AF6E7D"/>
    <w:multiLevelType w:val="hybridMultilevel"/>
    <w:tmpl w:val="F104A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912BAA"/>
    <w:multiLevelType w:val="hybridMultilevel"/>
    <w:tmpl w:val="93D01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D01634"/>
    <w:multiLevelType w:val="hybridMultilevel"/>
    <w:tmpl w:val="14EE6F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9013AE9"/>
    <w:multiLevelType w:val="hybridMultilevel"/>
    <w:tmpl w:val="2E248E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FF74DF3"/>
    <w:multiLevelType w:val="hybridMultilevel"/>
    <w:tmpl w:val="4F3E61F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3A3E99"/>
    <w:multiLevelType w:val="hybridMultilevel"/>
    <w:tmpl w:val="4518FD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2175E1"/>
    <w:multiLevelType w:val="hybridMultilevel"/>
    <w:tmpl w:val="2B84E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A820C2"/>
    <w:multiLevelType w:val="hybridMultilevel"/>
    <w:tmpl w:val="B652D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D302F0"/>
    <w:multiLevelType w:val="multilevel"/>
    <w:tmpl w:val="9C001C20"/>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3E46BD"/>
    <w:multiLevelType w:val="hybridMultilevel"/>
    <w:tmpl w:val="C15C5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49533A"/>
    <w:multiLevelType w:val="hybridMultilevel"/>
    <w:tmpl w:val="4B021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2222127"/>
    <w:multiLevelType w:val="hybridMultilevel"/>
    <w:tmpl w:val="57DCF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876330"/>
    <w:multiLevelType w:val="hybridMultilevel"/>
    <w:tmpl w:val="164CD5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0B3366"/>
    <w:multiLevelType w:val="hybridMultilevel"/>
    <w:tmpl w:val="1108D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EA095B"/>
    <w:multiLevelType w:val="hybridMultilevel"/>
    <w:tmpl w:val="4B402496"/>
    <w:lvl w:ilvl="0" w:tplc="68C4C9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FC0FEE"/>
    <w:multiLevelType w:val="hybridMultilevel"/>
    <w:tmpl w:val="93FCBB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C83513"/>
    <w:multiLevelType w:val="hybridMultilevel"/>
    <w:tmpl w:val="95E85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2" w15:restartNumberingAfterBreak="0">
    <w:nsid w:val="6B491542"/>
    <w:multiLevelType w:val="hybridMultilevel"/>
    <w:tmpl w:val="623ADA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6E64CD"/>
    <w:multiLevelType w:val="hybridMultilevel"/>
    <w:tmpl w:val="B34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6468AD"/>
    <w:multiLevelType w:val="hybridMultilevel"/>
    <w:tmpl w:val="2EEC758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781163BF"/>
    <w:multiLevelType w:val="hybridMultilevel"/>
    <w:tmpl w:val="E0E8CF1E"/>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630239422">
    <w:abstractNumId w:val="41"/>
  </w:num>
  <w:num w:numId="2" w16cid:durableId="1496458747">
    <w:abstractNumId w:val="38"/>
  </w:num>
  <w:num w:numId="3" w16cid:durableId="1458795432">
    <w:abstractNumId w:val="21"/>
  </w:num>
  <w:num w:numId="4" w16cid:durableId="346560849">
    <w:abstractNumId w:val="40"/>
  </w:num>
  <w:num w:numId="5" w16cid:durableId="471943656">
    <w:abstractNumId w:val="22"/>
  </w:num>
  <w:num w:numId="6" w16cid:durableId="2905167">
    <w:abstractNumId w:val="16"/>
  </w:num>
  <w:num w:numId="7" w16cid:durableId="709719876">
    <w:abstractNumId w:val="11"/>
  </w:num>
  <w:num w:numId="8" w16cid:durableId="343627250">
    <w:abstractNumId w:val="20"/>
  </w:num>
  <w:num w:numId="9" w16cid:durableId="2146048108">
    <w:abstractNumId w:val="27"/>
  </w:num>
  <w:num w:numId="10" w16cid:durableId="679813145">
    <w:abstractNumId w:val="33"/>
  </w:num>
  <w:num w:numId="11" w16cid:durableId="490297872">
    <w:abstractNumId w:val="36"/>
  </w:num>
  <w:num w:numId="12" w16cid:durableId="1748765504">
    <w:abstractNumId w:val="31"/>
  </w:num>
  <w:num w:numId="13" w16cid:durableId="1644386552">
    <w:abstractNumId w:val="15"/>
  </w:num>
  <w:num w:numId="14" w16cid:durableId="685596044">
    <w:abstractNumId w:val="23"/>
  </w:num>
  <w:num w:numId="15" w16cid:durableId="845559867">
    <w:abstractNumId w:val="30"/>
  </w:num>
  <w:num w:numId="16" w16cid:durableId="948778136">
    <w:abstractNumId w:val="43"/>
  </w:num>
  <w:num w:numId="17" w16cid:durableId="1450315427">
    <w:abstractNumId w:val="39"/>
  </w:num>
  <w:num w:numId="18" w16cid:durableId="217671044">
    <w:abstractNumId w:val="25"/>
  </w:num>
  <w:num w:numId="19" w16cid:durableId="194344046">
    <w:abstractNumId w:val="19"/>
  </w:num>
  <w:num w:numId="20" w16cid:durableId="577640628">
    <w:abstractNumId w:val="45"/>
  </w:num>
  <w:num w:numId="21" w16cid:durableId="1495417482">
    <w:abstractNumId w:val="44"/>
  </w:num>
  <w:num w:numId="22" w16cid:durableId="1016538560">
    <w:abstractNumId w:val="18"/>
  </w:num>
  <w:num w:numId="23" w16cid:durableId="136923227">
    <w:abstractNumId w:val="13"/>
  </w:num>
  <w:num w:numId="24" w16cid:durableId="1091244521">
    <w:abstractNumId w:val="34"/>
  </w:num>
  <w:num w:numId="25" w16cid:durableId="453794546">
    <w:abstractNumId w:val="26"/>
  </w:num>
  <w:num w:numId="26" w16cid:durableId="1592003292">
    <w:abstractNumId w:val="32"/>
  </w:num>
  <w:num w:numId="27" w16cid:durableId="1280456270">
    <w:abstractNumId w:val="10"/>
  </w:num>
  <w:num w:numId="28" w16cid:durableId="2070031791">
    <w:abstractNumId w:val="37"/>
  </w:num>
  <w:num w:numId="29" w16cid:durableId="1788312935">
    <w:abstractNumId w:val="17"/>
  </w:num>
  <w:num w:numId="30" w16cid:durableId="247228139">
    <w:abstractNumId w:val="14"/>
  </w:num>
  <w:num w:numId="31" w16cid:durableId="1003704382">
    <w:abstractNumId w:val="12"/>
  </w:num>
  <w:num w:numId="32" w16cid:durableId="682973952">
    <w:abstractNumId w:val="42"/>
  </w:num>
  <w:num w:numId="33" w16cid:durableId="1187405898">
    <w:abstractNumId w:val="24"/>
  </w:num>
  <w:num w:numId="34" w16cid:durableId="1066221825">
    <w:abstractNumId w:val="29"/>
  </w:num>
  <w:num w:numId="35" w16cid:durableId="1767187892">
    <w:abstractNumId w:val="28"/>
  </w:num>
  <w:num w:numId="36" w16cid:durableId="198979141">
    <w:abstractNumId w:val="27"/>
  </w:num>
  <w:num w:numId="37" w16cid:durableId="1663965406">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0CDB"/>
    <w:rsid w:val="00011EDF"/>
    <w:rsid w:val="00012AEE"/>
    <w:rsid w:val="00012AEF"/>
    <w:rsid w:val="000148CA"/>
    <w:rsid w:val="00016F77"/>
    <w:rsid w:val="00017842"/>
    <w:rsid w:val="00017D2E"/>
    <w:rsid w:val="00020BD8"/>
    <w:rsid w:val="000216DA"/>
    <w:rsid w:val="00022350"/>
    <w:rsid w:val="0002288D"/>
    <w:rsid w:val="00022F94"/>
    <w:rsid w:val="0002300C"/>
    <w:rsid w:val="00023CDF"/>
    <w:rsid w:val="0002450E"/>
    <w:rsid w:val="00025D20"/>
    <w:rsid w:val="0002651F"/>
    <w:rsid w:val="000266D1"/>
    <w:rsid w:val="00027059"/>
    <w:rsid w:val="000273AF"/>
    <w:rsid w:val="0002744A"/>
    <w:rsid w:val="00030526"/>
    <w:rsid w:val="00030CE3"/>
    <w:rsid w:val="00030F35"/>
    <w:rsid w:val="00031474"/>
    <w:rsid w:val="00031B58"/>
    <w:rsid w:val="00032741"/>
    <w:rsid w:val="00033F49"/>
    <w:rsid w:val="00035663"/>
    <w:rsid w:val="0003725B"/>
    <w:rsid w:val="0004120F"/>
    <w:rsid w:val="0004142C"/>
    <w:rsid w:val="00041B41"/>
    <w:rsid w:val="00042120"/>
    <w:rsid w:val="00042D61"/>
    <w:rsid w:val="00042F7A"/>
    <w:rsid w:val="00043102"/>
    <w:rsid w:val="00043ED3"/>
    <w:rsid w:val="00044FD0"/>
    <w:rsid w:val="00047C01"/>
    <w:rsid w:val="0005272A"/>
    <w:rsid w:val="00053EFB"/>
    <w:rsid w:val="000540BE"/>
    <w:rsid w:val="00054B5D"/>
    <w:rsid w:val="00055029"/>
    <w:rsid w:val="00055359"/>
    <w:rsid w:val="00055CBE"/>
    <w:rsid w:val="00055DF7"/>
    <w:rsid w:val="000566DE"/>
    <w:rsid w:val="000574FD"/>
    <w:rsid w:val="00060C3A"/>
    <w:rsid w:val="00060D73"/>
    <w:rsid w:val="000610CB"/>
    <w:rsid w:val="0006137A"/>
    <w:rsid w:val="000613D9"/>
    <w:rsid w:val="00062E09"/>
    <w:rsid w:val="00063C4E"/>
    <w:rsid w:val="00063E4B"/>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87E96"/>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A6D11"/>
    <w:rsid w:val="000A724F"/>
    <w:rsid w:val="000B0B95"/>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71B0"/>
    <w:rsid w:val="000D0B2F"/>
    <w:rsid w:val="000D24B8"/>
    <w:rsid w:val="000D319F"/>
    <w:rsid w:val="000D38FF"/>
    <w:rsid w:val="000D4626"/>
    <w:rsid w:val="000D58C1"/>
    <w:rsid w:val="000D59FD"/>
    <w:rsid w:val="000D6550"/>
    <w:rsid w:val="000D7353"/>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6883"/>
    <w:rsid w:val="000F76C4"/>
    <w:rsid w:val="000F7B87"/>
    <w:rsid w:val="001004ED"/>
    <w:rsid w:val="00101205"/>
    <w:rsid w:val="00101E2E"/>
    <w:rsid w:val="00102726"/>
    <w:rsid w:val="00102D8C"/>
    <w:rsid w:val="001036D4"/>
    <w:rsid w:val="001039CF"/>
    <w:rsid w:val="00104B77"/>
    <w:rsid w:val="00106BA8"/>
    <w:rsid w:val="00107AAB"/>
    <w:rsid w:val="0011213D"/>
    <w:rsid w:val="00113F21"/>
    <w:rsid w:val="00114D41"/>
    <w:rsid w:val="0011653A"/>
    <w:rsid w:val="001174DE"/>
    <w:rsid w:val="00120498"/>
    <w:rsid w:val="001205A1"/>
    <w:rsid w:val="001211D4"/>
    <w:rsid w:val="0012150E"/>
    <w:rsid w:val="00122874"/>
    <w:rsid w:val="001243C5"/>
    <w:rsid w:val="00124627"/>
    <w:rsid w:val="00124E39"/>
    <w:rsid w:val="00126B24"/>
    <w:rsid w:val="00126EE5"/>
    <w:rsid w:val="00127527"/>
    <w:rsid w:val="00127968"/>
    <w:rsid w:val="00127E3B"/>
    <w:rsid w:val="001306C2"/>
    <w:rsid w:val="001322A1"/>
    <w:rsid w:val="00132322"/>
    <w:rsid w:val="001334E6"/>
    <w:rsid w:val="00133EF9"/>
    <w:rsid w:val="00134CC6"/>
    <w:rsid w:val="00136D39"/>
    <w:rsid w:val="0013724B"/>
    <w:rsid w:val="0013727F"/>
    <w:rsid w:val="00137D76"/>
    <w:rsid w:val="00140DAA"/>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EAE"/>
    <w:rsid w:val="001544D1"/>
    <w:rsid w:val="00154EE4"/>
    <w:rsid w:val="00156CDF"/>
    <w:rsid w:val="00157F7B"/>
    <w:rsid w:val="001619D0"/>
    <w:rsid w:val="00162DEB"/>
    <w:rsid w:val="0016432B"/>
    <w:rsid w:val="0016446C"/>
    <w:rsid w:val="00164E42"/>
    <w:rsid w:val="001654AA"/>
    <w:rsid w:val="00165941"/>
    <w:rsid w:val="00167F8E"/>
    <w:rsid w:val="001703D8"/>
    <w:rsid w:val="00170D5F"/>
    <w:rsid w:val="00170EBF"/>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5404"/>
    <w:rsid w:val="00185E8A"/>
    <w:rsid w:val="00187455"/>
    <w:rsid w:val="001879F4"/>
    <w:rsid w:val="00187CFF"/>
    <w:rsid w:val="00187D42"/>
    <w:rsid w:val="001920F4"/>
    <w:rsid w:val="001921F5"/>
    <w:rsid w:val="001929E1"/>
    <w:rsid w:val="00193F84"/>
    <w:rsid w:val="00194A15"/>
    <w:rsid w:val="0019562C"/>
    <w:rsid w:val="001977E5"/>
    <w:rsid w:val="001A0349"/>
    <w:rsid w:val="001A07D5"/>
    <w:rsid w:val="001A0EA1"/>
    <w:rsid w:val="001A1223"/>
    <w:rsid w:val="001A1252"/>
    <w:rsid w:val="001A2A46"/>
    <w:rsid w:val="001A3370"/>
    <w:rsid w:val="001A340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61F8"/>
    <w:rsid w:val="001D7C42"/>
    <w:rsid w:val="001E0A6C"/>
    <w:rsid w:val="001E2148"/>
    <w:rsid w:val="001E2A00"/>
    <w:rsid w:val="001E4A34"/>
    <w:rsid w:val="001E5C0B"/>
    <w:rsid w:val="001E6A20"/>
    <w:rsid w:val="001E6C9C"/>
    <w:rsid w:val="001E7205"/>
    <w:rsid w:val="001E7690"/>
    <w:rsid w:val="001E79CB"/>
    <w:rsid w:val="001F0FF0"/>
    <w:rsid w:val="001F1400"/>
    <w:rsid w:val="001F2667"/>
    <w:rsid w:val="001F36A8"/>
    <w:rsid w:val="001F678D"/>
    <w:rsid w:val="00200915"/>
    <w:rsid w:val="00200D0D"/>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D33"/>
    <w:rsid w:val="002234C5"/>
    <w:rsid w:val="00223C12"/>
    <w:rsid w:val="00224E42"/>
    <w:rsid w:val="00224FA0"/>
    <w:rsid w:val="00226619"/>
    <w:rsid w:val="002270D6"/>
    <w:rsid w:val="00227D11"/>
    <w:rsid w:val="00227F13"/>
    <w:rsid w:val="002306F7"/>
    <w:rsid w:val="00231C63"/>
    <w:rsid w:val="0023210D"/>
    <w:rsid w:val="002333C2"/>
    <w:rsid w:val="0023563B"/>
    <w:rsid w:val="00235A12"/>
    <w:rsid w:val="00235EB5"/>
    <w:rsid w:val="0023764C"/>
    <w:rsid w:val="00237A12"/>
    <w:rsid w:val="00240670"/>
    <w:rsid w:val="00242EA4"/>
    <w:rsid w:val="00243B7A"/>
    <w:rsid w:val="0024737C"/>
    <w:rsid w:val="00247861"/>
    <w:rsid w:val="002479D1"/>
    <w:rsid w:val="00250CCD"/>
    <w:rsid w:val="00251898"/>
    <w:rsid w:val="00251BB1"/>
    <w:rsid w:val="002543ED"/>
    <w:rsid w:val="0025470F"/>
    <w:rsid w:val="0025488E"/>
    <w:rsid w:val="00254C24"/>
    <w:rsid w:val="00255FE1"/>
    <w:rsid w:val="0026005F"/>
    <w:rsid w:val="00260489"/>
    <w:rsid w:val="00260F14"/>
    <w:rsid w:val="00261075"/>
    <w:rsid w:val="00262EBA"/>
    <w:rsid w:val="0026307E"/>
    <w:rsid w:val="002636B8"/>
    <w:rsid w:val="002638E4"/>
    <w:rsid w:val="0026402B"/>
    <w:rsid w:val="00264A5A"/>
    <w:rsid w:val="00264DF0"/>
    <w:rsid w:val="00265243"/>
    <w:rsid w:val="0026652D"/>
    <w:rsid w:val="00266BE2"/>
    <w:rsid w:val="002677D1"/>
    <w:rsid w:val="00267A90"/>
    <w:rsid w:val="0027270E"/>
    <w:rsid w:val="002730BD"/>
    <w:rsid w:val="0027337E"/>
    <w:rsid w:val="00273CF0"/>
    <w:rsid w:val="00276AC9"/>
    <w:rsid w:val="00277566"/>
    <w:rsid w:val="0027789C"/>
    <w:rsid w:val="00284EB7"/>
    <w:rsid w:val="00287B22"/>
    <w:rsid w:val="00287EB2"/>
    <w:rsid w:val="00291F85"/>
    <w:rsid w:val="002920F1"/>
    <w:rsid w:val="0029266B"/>
    <w:rsid w:val="0029381E"/>
    <w:rsid w:val="00295B06"/>
    <w:rsid w:val="002A145A"/>
    <w:rsid w:val="002A2B07"/>
    <w:rsid w:val="002A45D5"/>
    <w:rsid w:val="002A5C2B"/>
    <w:rsid w:val="002A6207"/>
    <w:rsid w:val="002A62DB"/>
    <w:rsid w:val="002A7FC4"/>
    <w:rsid w:val="002B1111"/>
    <w:rsid w:val="002B1EC0"/>
    <w:rsid w:val="002B2332"/>
    <w:rsid w:val="002B2CB0"/>
    <w:rsid w:val="002B2D68"/>
    <w:rsid w:val="002B3E8B"/>
    <w:rsid w:val="002B42B6"/>
    <w:rsid w:val="002B48A9"/>
    <w:rsid w:val="002B49B5"/>
    <w:rsid w:val="002B5E43"/>
    <w:rsid w:val="002B6B63"/>
    <w:rsid w:val="002B7D4C"/>
    <w:rsid w:val="002B7F3D"/>
    <w:rsid w:val="002C00EB"/>
    <w:rsid w:val="002C17B9"/>
    <w:rsid w:val="002C40C5"/>
    <w:rsid w:val="002C553E"/>
    <w:rsid w:val="002C55F0"/>
    <w:rsid w:val="002C5BFB"/>
    <w:rsid w:val="002C61BD"/>
    <w:rsid w:val="002C7910"/>
    <w:rsid w:val="002D0AF3"/>
    <w:rsid w:val="002D25FD"/>
    <w:rsid w:val="002D2705"/>
    <w:rsid w:val="002D2C03"/>
    <w:rsid w:val="002D302C"/>
    <w:rsid w:val="002D3461"/>
    <w:rsid w:val="002D5BC7"/>
    <w:rsid w:val="002D62C1"/>
    <w:rsid w:val="002D6E05"/>
    <w:rsid w:val="002E1760"/>
    <w:rsid w:val="002E17EC"/>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7FCE"/>
    <w:rsid w:val="00301A9D"/>
    <w:rsid w:val="00302253"/>
    <w:rsid w:val="0030293A"/>
    <w:rsid w:val="00302BE4"/>
    <w:rsid w:val="00302C7A"/>
    <w:rsid w:val="00303745"/>
    <w:rsid w:val="00304780"/>
    <w:rsid w:val="00304F80"/>
    <w:rsid w:val="00305DE1"/>
    <w:rsid w:val="00306B2E"/>
    <w:rsid w:val="003077B6"/>
    <w:rsid w:val="00307E3B"/>
    <w:rsid w:val="003100A1"/>
    <w:rsid w:val="003131B5"/>
    <w:rsid w:val="003132D2"/>
    <w:rsid w:val="00313A2E"/>
    <w:rsid w:val="00313C11"/>
    <w:rsid w:val="00313DD3"/>
    <w:rsid w:val="00314B63"/>
    <w:rsid w:val="00315412"/>
    <w:rsid w:val="00317103"/>
    <w:rsid w:val="00317610"/>
    <w:rsid w:val="0032017E"/>
    <w:rsid w:val="003204B7"/>
    <w:rsid w:val="00321656"/>
    <w:rsid w:val="003225BB"/>
    <w:rsid w:val="00323132"/>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7558"/>
    <w:rsid w:val="00351B2B"/>
    <w:rsid w:val="00351E27"/>
    <w:rsid w:val="0035393B"/>
    <w:rsid w:val="00355BBE"/>
    <w:rsid w:val="00355FE5"/>
    <w:rsid w:val="003575EF"/>
    <w:rsid w:val="00357BE0"/>
    <w:rsid w:val="00360535"/>
    <w:rsid w:val="00360C54"/>
    <w:rsid w:val="00360C85"/>
    <w:rsid w:val="003615B2"/>
    <w:rsid w:val="00362045"/>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5E2"/>
    <w:rsid w:val="00376F34"/>
    <w:rsid w:val="00381567"/>
    <w:rsid w:val="00384CB1"/>
    <w:rsid w:val="0038704A"/>
    <w:rsid w:val="00387453"/>
    <w:rsid w:val="00387A9B"/>
    <w:rsid w:val="00387C47"/>
    <w:rsid w:val="00387D2D"/>
    <w:rsid w:val="0039012E"/>
    <w:rsid w:val="003926F9"/>
    <w:rsid w:val="003929FF"/>
    <w:rsid w:val="00393655"/>
    <w:rsid w:val="003952F3"/>
    <w:rsid w:val="00397227"/>
    <w:rsid w:val="003A25A8"/>
    <w:rsid w:val="003A30AF"/>
    <w:rsid w:val="003A3853"/>
    <w:rsid w:val="003A3B6E"/>
    <w:rsid w:val="003A3D99"/>
    <w:rsid w:val="003A55CE"/>
    <w:rsid w:val="003A5925"/>
    <w:rsid w:val="003A6410"/>
    <w:rsid w:val="003A7772"/>
    <w:rsid w:val="003B06FF"/>
    <w:rsid w:val="003B18ED"/>
    <w:rsid w:val="003B234E"/>
    <w:rsid w:val="003B5A0E"/>
    <w:rsid w:val="003B66A5"/>
    <w:rsid w:val="003B7509"/>
    <w:rsid w:val="003B7F31"/>
    <w:rsid w:val="003B7F94"/>
    <w:rsid w:val="003C0957"/>
    <w:rsid w:val="003C0DF4"/>
    <w:rsid w:val="003C3526"/>
    <w:rsid w:val="003C3A27"/>
    <w:rsid w:val="003C3D68"/>
    <w:rsid w:val="003C4038"/>
    <w:rsid w:val="003C410A"/>
    <w:rsid w:val="003C42DB"/>
    <w:rsid w:val="003C5594"/>
    <w:rsid w:val="003C5EC9"/>
    <w:rsid w:val="003C6062"/>
    <w:rsid w:val="003C707F"/>
    <w:rsid w:val="003C7B65"/>
    <w:rsid w:val="003D0ED9"/>
    <w:rsid w:val="003D181E"/>
    <w:rsid w:val="003D29B2"/>
    <w:rsid w:val="003D29CB"/>
    <w:rsid w:val="003D594F"/>
    <w:rsid w:val="003D7060"/>
    <w:rsid w:val="003E1B60"/>
    <w:rsid w:val="003E4B02"/>
    <w:rsid w:val="003E5338"/>
    <w:rsid w:val="003E6BB8"/>
    <w:rsid w:val="003E7550"/>
    <w:rsid w:val="003E76DA"/>
    <w:rsid w:val="003F0444"/>
    <w:rsid w:val="003F0D41"/>
    <w:rsid w:val="003F1791"/>
    <w:rsid w:val="003F30F7"/>
    <w:rsid w:val="003F3448"/>
    <w:rsid w:val="003F5AE0"/>
    <w:rsid w:val="003F7A5D"/>
    <w:rsid w:val="003F7B07"/>
    <w:rsid w:val="003F7E0A"/>
    <w:rsid w:val="004007A9"/>
    <w:rsid w:val="00400D95"/>
    <w:rsid w:val="00403569"/>
    <w:rsid w:val="00403D40"/>
    <w:rsid w:val="004054CF"/>
    <w:rsid w:val="0041028B"/>
    <w:rsid w:val="0041247C"/>
    <w:rsid w:val="00412684"/>
    <w:rsid w:val="004126F2"/>
    <w:rsid w:val="00413419"/>
    <w:rsid w:val="00413CEB"/>
    <w:rsid w:val="00414783"/>
    <w:rsid w:val="004155C1"/>
    <w:rsid w:val="004168ED"/>
    <w:rsid w:val="0041799F"/>
    <w:rsid w:val="004209AB"/>
    <w:rsid w:val="00421AC7"/>
    <w:rsid w:val="00423AE3"/>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3A8"/>
    <w:rsid w:val="00442744"/>
    <w:rsid w:val="00443617"/>
    <w:rsid w:val="004444B4"/>
    <w:rsid w:val="004459B4"/>
    <w:rsid w:val="00446540"/>
    <w:rsid w:val="00447A2D"/>
    <w:rsid w:val="004502B8"/>
    <w:rsid w:val="00450344"/>
    <w:rsid w:val="00452B75"/>
    <w:rsid w:val="00452EB8"/>
    <w:rsid w:val="00452F80"/>
    <w:rsid w:val="004530C2"/>
    <w:rsid w:val="00454060"/>
    <w:rsid w:val="00454230"/>
    <w:rsid w:val="0045469E"/>
    <w:rsid w:val="004546F1"/>
    <w:rsid w:val="004548B4"/>
    <w:rsid w:val="00456404"/>
    <w:rsid w:val="00460682"/>
    <w:rsid w:val="00460F79"/>
    <w:rsid w:val="00461419"/>
    <w:rsid w:val="00461711"/>
    <w:rsid w:val="0046195B"/>
    <w:rsid w:val="00461AA9"/>
    <w:rsid w:val="00461B78"/>
    <w:rsid w:val="00462041"/>
    <w:rsid w:val="0046262E"/>
    <w:rsid w:val="00464403"/>
    <w:rsid w:val="0046681F"/>
    <w:rsid w:val="00467198"/>
    <w:rsid w:val="004672CE"/>
    <w:rsid w:val="00467461"/>
    <w:rsid w:val="0046790B"/>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70DA"/>
    <w:rsid w:val="004A0959"/>
    <w:rsid w:val="004A0C67"/>
    <w:rsid w:val="004A1A24"/>
    <w:rsid w:val="004A1B91"/>
    <w:rsid w:val="004A210F"/>
    <w:rsid w:val="004A310F"/>
    <w:rsid w:val="004A418C"/>
    <w:rsid w:val="004A6AB8"/>
    <w:rsid w:val="004A74E4"/>
    <w:rsid w:val="004A7864"/>
    <w:rsid w:val="004B07E3"/>
    <w:rsid w:val="004B32B2"/>
    <w:rsid w:val="004B687A"/>
    <w:rsid w:val="004B7402"/>
    <w:rsid w:val="004B7950"/>
    <w:rsid w:val="004C0049"/>
    <w:rsid w:val="004C00F9"/>
    <w:rsid w:val="004C06AE"/>
    <w:rsid w:val="004C1532"/>
    <w:rsid w:val="004C3230"/>
    <w:rsid w:val="004C423B"/>
    <w:rsid w:val="004C49CD"/>
    <w:rsid w:val="004C5A95"/>
    <w:rsid w:val="004C6E63"/>
    <w:rsid w:val="004C749D"/>
    <w:rsid w:val="004C78D5"/>
    <w:rsid w:val="004C7F1C"/>
    <w:rsid w:val="004D11E2"/>
    <w:rsid w:val="004D1A17"/>
    <w:rsid w:val="004D6B5D"/>
    <w:rsid w:val="004E1AB2"/>
    <w:rsid w:val="004E1E9E"/>
    <w:rsid w:val="004E3DF5"/>
    <w:rsid w:val="004E418F"/>
    <w:rsid w:val="004E5FD2"/>
    <w:rsid w:val="004E6384"/>
    <w:rsid w:val="004E63AC"/>
    <w:rsid w:val="004E7CFC"/>
    <w:rsid w:val="004F0277"/>
    <w:rsid w:val="004F1621"/>
    <w:rsid w:val="004F1C96"/>
    <w:rsid w:val="004F2399"/>
    <w:rsid w:val="004F32AF"/>
    <w:rsid w:val="004F6B23"/>
    <w:rsid w:val="004F7442"/>
    <w:rsid w:val="004F7792"/>
    <w:rsid w:val="00500C55"/>
    <w:rsid w:val="00501359"/>
    <w:rsid w:val="0050151F"/>
    <w:rsid w:val="005015E2"/>
    <w:rsid w:val="0050194F"/>
    <w:rsid w:val="00502518"/>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027"/>
    <w:rsid w:val="00521328"/>
    <w:rsid w:val="0052186E"/>
    <w:rsid w:val="00521BA2"/>
    <w:rsid w:val="00524D3D"/>
    <w:rsid w:val="005253C5"/>
    <w:rsid w:val="00525A14"/>
    <w:rsid w:val="00526113"/>
    <w:rsid w:val="00526497"/>
    <w:rsid w:val="00526F3A"/>
    <w:rsid w:val="0052754D"/>
    <w:rsid w:val="00530470"/>
    <w:rsid w:val="005308C8"/>
    <w:rsid w:val="00530D17"/>
    <w:rsid w:val="005315BB"/>
    <w:rsid w:val="00535DD0"/>
    <w:rsid w:val="0053603B"/>
    <w:rsid w:val="00537328"/>
    <w:rsid w:val="00537920"/>
    <w:rsid w:val="00537E15"/>
    <w:rsid w:val="005416AF"/>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66362"/>
    <w:rsid w:val="0057049D"/>
    <w:rsid w:val="00570583"/>
    <w:rsid w:val="005708F5"/>
    <w:rsid w:val="0057283E"/>
    <w:rsid w:val="00572DF4"/>
    <w:rsid w:val="00573178"/>
    <w:rsid w:val="00575F98"/>
    <w:rsid w:val="00577A90"/>
    <w:rsid w:val="00582236"/>
    <w:rsid w:val="00582627"/>
    <w:rsid w:val="005835A1"/>
    <w:rsid w:val="00583BDF"/>
    <w:rsid w:val="00583DB7"/>
    <w:rsid w:val="00584ECA"/>
    <w:rsid w:val="0058651D"/>
    <w:rsid w:val="00586627"/>
    <w:rsid w:val="00586F82"/>
    <w:rsid w:val="00587801"/>
    <w:rsid w:val="005903CD"/>
    <w:rsid w:val="00591C8D"/>
    <w:rsid w:val="00592192"/>
    <w:rsid w:val="00592299"/>
    <w:rsid w:val="00594169"/>
    <w:rsid w:val="0059479E"/>
    <w:rsid w:val="00594C0C"/>
    <w:rsid w:val="00595B77"/>
    <w:rsid w:val="005961D8"/>
    <w:rsid w:val="00596647"/>
    <w:rsid w:val="0059763E"/>
    <w:rsid w:val="005A06BD"/>
    <w:rsid w:val="005A0EC3"/>
    <w:rsid w:val="005A201B"/>
    <w:rsid w:val="005A2291"/>
    <w:rsid w:val="005A2BD3"/>
    <w:rsid w:val="005A3F4C"/>
    <w:rsid w:val="005A47BD"/>
    <w:rsid w:val="005A5DEF"/>
    <w:rsid w:val="005A646B"/>
    <w:rsid w:val="005A79C4"/>
    <w:rsid w:val="005B0106"/>
    <w:rsid w:val="005B211D"/>
    <w:rsid w:val="005B235A"/>
    <w:rsid w:val="005B272D"/>
    <w:rsid w:val="005B3E99"/>
    <w:rsid w:val="005B482C"/>
    <w:rsid w:val="005C058F"/>
    <w:rsid w:val="005C0DB1"/>
    <w:rsid w:val="005C1635"/>
    <w:rsid w:val="005C3E56"/>
    <w:rsid w:val="005C4C0E"/>
    <w:rsid w:val="005C5394"/>
    <w:rsid w:val="005C5818"/>
    <w:rsid w:val="005C67BE"/>
    <w:rsid w:val="005C692C"/>
    <w:rsid w:val="005C6B03"/>
    <w:rsid w:val="005C71A8"/>
    <w:rsid w:val="005C7A84"/>
    <w:rsid w:val="005D0F2E"/>
    <w:rsid w:val="005D113E"/>
    <w:rsid w:val="005D1E7A"/>
    <w:rsid w:val="005D22F5"/>
    <w:rsid w:val="005D2EB4"/>
    <w:rsid w:val="005D4119"/>
    <w:rsid w:val="005D4445"/>
    <w:rsid w:val="005D51BB"/>
    <w:rsid w:val="005D5A4F"/>
    <w:rsid w:val="005D70A6"/>
    <w:rsid w:val="005D7493"/>
    <w:rsid w:val="005D7827"/>
    <w:rsid w:val="005D7B8A"/>
    <w:rsid w:val="005E0326"/>
    <w:rsid w:val="005E1420"/>
    <w:rsid w:val="005E1CB6"/>
    <w:rsid w:val="005E278D"/>
    <w:rsid w:val="005E434E"/>
    <w:rsid w:val="005E50D3"/>
    <w:rsid w:val="005E6D83"/>
    <w:rsid w:val="005E6E8B"/>
    <w:rsid w:val="005E6E9B"/>
    <w:rsid w:val="005E7D6A"/>
    <w:rsid w:val="005F00B3"/>
    <w:rsid w:val="005F02D0"/>
    <w:rsid w:val="005F2B3D"/>
    <w:rsid w:val="005F2D45"/>
    <w:rsid w:val="005F3FCB"/>
    <w:rsid w:val="005F5C09"/>
    <w:rsid w:val="00600260"/>
    <w:rsid w:val="00600657"/>
    <w:rsid w:val="00602C9F"/>
    <w:rsid w:val="00604CAF"/>
    <w:rsid w:val="00606756"/>
    <w:rsid w:val="00611295"/>
    <w:rsid w:val="006123FE"/>
    <w:rsid w:val="006124A6"/>
    <w:rsid w:val="006139E1"/>
    <w:rsid w:val="00613B90"/>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744"/>
    <w:rsid w:val="00626960"/>
    <w:rsid w:val="00626CFB"/>
    <w:rsid w:val="00626F85"/>
    <w:rsid w:val="00627288"/>
    <w:rsid w:val="00630008"/>
    <w:rsid w:val="00630277"/>
    <w:rsid w:val="0063087E"/>
    <w:rsid w:val="00630AD4"/>
    <w:rsid w:val="00631170"/>
    <w:rsid w:val="00631175"/>
    <w:rsid w:val="00634D42"/>
    <w:rsid w:val="00635F7D"/>
    <w:rsid w:val="0063665A"/>
    <w:rsid w:val="006371A1"/>
    <w:rsid w:val="00637E01"/>
    <w:rsid w:val="00637FC0"/>
    <w:rsid w:val="00637FEB"/>
    <w:rsid w:val="00641733"/>
    <w:rsid w:val="00642323"/>
    <w:rsid w:val="00643518"/>
    <w:rsid w:val="00643B17"/>
    <w:rsid w:val="00644CFE"/>
    <w:rsid w:val="00644F45"/>
    <w:rsid w:val="006464CB"/>
    <w:rsid w:val="006473A8"/>
    <w:rsid w:val="00650F06"/>
    <w:rsid w:val="00651647"/>
    <w:rsid w:val="00651DB9"/>
    <w:rsid w:val="00652179"/>
    <w:rsid w:val="00652615"/>
    <w:rsid w:val="0065373C"/>
    <w:rsid w:val="00653BA9"/>
    <w:rsid w:val="006540E2"/>
    <w:rsid w:val="00654103"/>
    <w:rsid w:val="00654619"/>
    <w:rsid w:val="006552A1"/>
    <w:rsid w:val="00655B0B"/>
    <w:rsid w:val="00657897"/>
    <w:rsid w:val="00657F22"/>
    <w:rsid w:val="006605E3"/>
    <w:rsid w:val="00660B3D"/>
    <w:rsid w:val="00661658"/>
    <w:rsid w:val="0066339B"/>
    <w:rsid w:val="00663C22"/>
    <w:rsid w:val="00663DA0"/>
    <w:rsid w:val="00666392"/>
    <w:rsid w:val="0066719D"/>
    <w:rsid w:val="006678D4"/>
    <w:rsid w:val="00667B30"/>
    <w:rsid w:val="00671BCB"/>
    <w:rsid w:val="00672689"/>
    <w:rsid w:val="006740DC"/>
    <w:rsid w:val="00674F21"/>
    <w:rsid w:val="006750E2"/>
    <w:rsid w:val="006767CB"/>
    <w:rsid w:val="006769F8"/>
    <w:rsid w:val="006772CF"/>
    <w:rsid w:val="006778C2"/>
    <w:rsid w:val="00680A2C"/>
    <w:rsid w:val="0068125F"/>
    <w:rsid w:val="006817EE"/>
    <w:rsid w:val="00681ADE"/>
    <w:rsid w:val="006834D2"/>
    <w:rsid w:val="00683F23"/>
    <w:rsid w:val="006840FC"/>
    <w:rsid w:val="0068470F"/>
    <w:rsid w:val="0068580B"/>
    <w:rsid w:val="00685DA4"/>
    <w:rsid w:val="00685F80"/>
    <w:rsid w:val="00686818"/>
    <w:rsid w:val="006872DD"/>
    <w:rsid w:val="0068739F"/>
    <w:rsid w:val="00687915"/>
    <w:rsid w:val="00690470"/>
    <w:rsid w:val="00693058"/>
    <w:rsid w:val="00693CD1"/>
    <w:rsid w:val="0069481A"/>
    <w:rsid w:val="00695090"/>
    <w:rsid w:val="00695257"/>
    <w:rsid w:val="00697A9A"/>
    <w:rsid w:val="006A17DE"/>
    <w:rsid w:val="006A2B7E"/>
    <w:rsid w:val="006A2E72"/>
    <w:rsid w:val="006A2E91"/>
    <w:rsid w:val="006A486E"/>
    <w:rsid w:val="006A4C20"/>
    <w:rsid w:val="006A4DD0"/>
    <w:rsid w:val="006A5E39"/>
    <w:rsid w:val="006A6E81"/>
    <w:rsid w:val="006A6F6A"/>
    <w:rsid w:val="006A787D"/>
    <w:rsid w:val="006B0346"/>
    <w:rsid w:val="006B10C4"/>
    <w:rsid w:val="006B1181"/>
    <w:rsid w:val="006B1353"/>
    <w:rsid w:val="006B2A6A"/>
    <w:rsid w:val="006B3B12"/>
    <w:rsid w:val="006B3CCB"/>
    <w:rsid w:val="006B47AF"/>
    <w:rsid w:val="006B4843"/>
    <w:rsid w:val="006B4E47"/>
    <w:rsid w:val="006B57B3"/>
    <w:rsid w:val="006B5803"/>
    <w:rsid w:val="006B6E93"/>
    <w:rsid w:val="006B7120"/>
    <w:rsid w:val="006B7150"/>
    <w:rsid w:val="006B7154"/>
    <w:rsid w:val="006C05EA"/>
    <w:rsid w:val="006C06DF"/>
    <w:rsid w:val="006C1A9F"/>
    <w:rsid w:val="006C26AC"/>
    <w:rsid w:val="006C3265"/>
    <w:rsid w:val="006C3C12"/>
    <w:rsid w:val="006C7461"/>
    <w:rsid w:val="006D04F7"/>
    <w:rsid w:val="006D11D5"/>
    <w:rsid w:val="006D2BB3"/>
    <w:rsid w:val="006D6567"/>
    <w:rsid w:val="006D659F"/>
    <w:rsid w:val="006D7167"/>
    <w:rsid w:val="006E00A5"/>
    <w:rsid w:val="006E04F0"/>
    <w:rsid w:val="006E0C8F"/>
    <w:rsid w:val="006E0E69"/>
    <w:rsid w:val="006E3384"/>
    <w:rsid w:val="006E33F5"/>
    <w:rsid w:val="006E3D36"/>
    <w:rsid w:val="006E3DD8"/>
    <w:rsid w:val="006E43BC"/>
    <w:rsid w:val="006E5904"/>
    <w:rsid w:val="006E7BA0"/>
    <w:rsid w:val="006E7CA0"/>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9CC"/>
    <w:rsid w:val="00713AFD"/>
    <w:rsid w:val="00713D29"/>
    <w:rsid w:val="00713EFC"/>
    <w:rsid w:val="0071525D"/>
    <w:rsid w:val="0071577A"/>
    <w:rsid w:val="007165B2"/>
    <w:rsid w:val="00717279"/>
    <w:rsid w:val="0071761C"/>
    <w:rsid w:val="007202AD"/>
    <w:rsid w:val="007213C4"/>
    <w:rsid w:val="007230FE"/>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59EB"/>
    <w:rsid w:val="00737046"/>
    <w:rsid w:val="00740787"/>
    <w:rsid w:val="007408F5"/>
    <w:rsid w:val="007417D7"/>
    <w:rsid w:val="007426C0"/>
    <w:rsid w:val="007444A0"/>
    <w:rsid w:val="00746AAD"/>
    <w:rsid w:val="00747D65"/>
    <w:rsid w:val="00750166"/>
    <w:rsid w:val="0075021E"/>
    <w:rsid w:val="00750C50"/>
    <w:rsid w:val="007518B7"/>
    <w:rsid w:val="00754313"/>
    <w:rsid w:val="00754454"/>
    <w:rsid w:val="00755EB4"/>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70194"/>
    <w:rsid w:val="00771146"/>
    <w:rsid w:val="0077122D"/>
    <w:rsid w:val="0077321E"/>
    <w:rsid w:val="00773F72"/>
    <w:rsid w:val="007748A9"/>
    <w:rsid w:val="00776303"/>
    <w:rsid w:val="00777D8B"/>
    <w:rsid w:val="00780018"/>
    <w:rsid w:val="00780B7B"/>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3EDC"/>
    <w:rsid w:val="0079418B"/>
    <w:rsid w:val="00794881"/>
    <w:rsid w:val="00794CB5"/>
    <w:rsid w:val="00795CEF"/>
    <w:rsid w:val="0079689D"/>
    <w:rsid w:val="00796AEC"/>
    <w:rsid w:val="00797279"/>
    <w:rsid w:val="00797810"/>
    <w:rsid w:val="00797CBA"/>
    <w:rsid w:val="007A062C"/>
    <w:rsid w:val="007A1CEC"/>
    <w:rsid w:val="007A2293"/>
    <w:rsid w:val="007A2D60"/>
    <w:rsid w:val="007A5729"/>
    <w:rsid w:val="007B1C50"/>
    <w:rsid w:val="007B318B"/>
    <w:rsid w:val="007B3AB3"/>
    <w:rsid w:val="007B3DBC"/>
    <w:rsid w:val="007B437F"/>
    <w:rsid w:val="007B43C6"/>
    <w:rsid w:val="007B4D18"/>
    <w:rsid w:val="007B5661"/>
    <w:rsid w:val="007B5C1E"/>
    <w:rsid w:val="007B7B91"/>
    <w:rsid w:val="007B7FDB"/>
    <w:rsid w:val="007C0A65"/>
    <w:rsid w:val="007C1155"/>
    <w:rsid w:val="007C1165"/>
    <w:rsid w:val="007C27B8"/>
    <w:rsid w:val="007C2D21"/>
    <w:rsid w:val="007C314F"/>
    <w:rsid w:val="007C32C8"/>
    <w:rsid w:val="007C342A"/>
    <w:rsid w:val="007C535C"/>
    <w:rsid w:val="007D12C8"/>
    <w:rsid w:val="007D1972"/>
    <w:rsid w:val="007D1993"/>
    <w:rsid w:val="007D2C4C"/>
    <w:rsid w:val="007D3458"/>
    <w:rsid w:val="007D3843"/>
    <w:rsid w:val="007D3B39"/>
    <w:rsid w:val="007D5C3D"/>
    <w:rsid w:val="007E0FD3"/>
    <w:rsid w:val="007E17F5"/>
    <w:rsid w:val="007E1B59"/>
    <w:rsid w:val="007E1DC1"/>
    <w:rsid w:val="007E35A3"/>
    <w:rsid w:val="007E468C"/>
    <w:rsid w:val="007E50A0"/>
    <w:rsid w:val="007E6509"/>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C3D"/>
    <w:rsid w:val="00804D10"/>
    <w:rsid w:val="0080500C"/>
    <w:rsid w:val="008054C4"/>
    <w:rsid w:val="00805C43"/>
    <w:rsid w:val="00805DC4"/>
    <w:rsid w:val="00806358"/>
    <w:rsid w:val="0080652C"/>
    <w:rsid w:val="008068E7"/>
    <w:rsid w:val="00806F40"/>
    <w:rsid w:val="00807558"/>
    <w:rsid w:val="0080789A"/>
    <w:rsid w:val="008103FF"/>
    <w:rsid w:val="00810450"/>
    <w:rsid w:val="0081067C"/>
    <w:rsid w:val="00811C89"/>
    <w:rsid w:val="00813D33"/>
    <w:rsid w:val="00814697"/>
    <w:rsid w:val="00815316"/>
    <w:rsid w:val="008159EF"/>
    <w:rsid w:val="00815CCE"/>
    <w:rsid w:val="00816A84"/>
    <w:rsid w:val="00817D1C"/>
    <w:rsid w:val="0082062A"/>
    <w:rsid w:val="00821552"/>
    <w:rsid w:val="00821DF4"/>
    <w:rsid w:val="0082286C"/>
    <w:rsid w:val="00824AC4"/>
    <w:rsid w:val="00825890"/>
    <w:rsid w:val="008261F8"/>
    <w:rsid w:val="00826F73"/>
    <w:rsid w:val="00830316"/>
    <w:rsid w:val="0083078A"/>
    <w:rsid w:val="00831EB8"/>
    <w:rsid w:val="00831F0F"/>
    <w:rsid w:val="0083454D"/>
    <w:rsid w:val="00834960"/>
    <w:rsid w:val="00835627"/>
    <w:rsid w:val="00837464"/>
    <w:rsid w:val="00837D74"/>
    <w:rsid w:val="00841CC2"/>
    <w:rsid w:val="0084262E"/>
    <w:rsid w:val="0084377B"/>
    <w:rsid w:val="00843C7B"/>
    <w:rsid w:val="00844F4B"/>
    <w:rsid w:val="008460C9"/>
    <w:rsid w:val="00846AF2"/>
    <w:rsid w:val="00847489"/>
    <w:rsid w:val="00847C48"/>
    <w:rsid w:val="00851143"/>
    <w:rsid w:val="00851E46"/>
    <w:rsid w:val="00852BD5"/>
    <w:rsid w:val="008536F9"/>
    <w:rsid w:val="0085568D"/>
    <w:rsid w:val="00855AF1"/>
    <w:rsid w:val="0085633F"/>
    <w:rsid w:val="00856E97"/>
    <w:rsid w:val="0086154B"/>
    <w:rsid w:val="00861BA2"/>
    <w:rsid w:val="0086331A"/>
    <w:rsid w:val="00863926"/>
    <w:rsid w:val="0086525A"/>
    <w:rsid w:val="00866DAF"/>
    <w:rsid w:val="00870108"/>
    <w:rsid w:val="00870A12"/>
    <w:rsid w:val="00872649"/>
    <w:rsid w:val="00872E71"/>
    <w:rsid w:val="00872EB3"/>
    <w:rsid w:val="00873E67"/>
    <w:rsid w:val="00874C5C"/>
    <w:rsid w:val="0087560B"/>
    <w:rsid w:val="00875833"/>
    <w:rsid w:val="008759C2"/>
    <w:rsid w:val="00877349"/>
    <w:rsid w:val="0088088B"/>
    <w:rsid w:val="00880A5E"/>
    <w:rsid w:val="00880E65"/>
    <w:rsid w:val="00881015"/>
    <w:rsid w:val="0088140C"/>
    <w:rsid w:val="00882C8F"/>
    <w:rsid w:val="008832FB"/>
    <w:rsid w:val="008836B3"/>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5DFF"/>
    <w:rsid w:val="008972F2"/>
    <w:rsid w:val="008A2A93"/>
    <w:rsid w:val="008A2CA2"/>
    <w:rsid w:val="008A304C"/>
    <w:rsid w:val="008A51E0"/>
    <w:rsid w:val="008A5339"/>
    <w:rsid w:val="008A6040"/>
    <w:rsid w:val="008A6AAC"/>
    <w:rsid w:val="008A6BB0"/>
    <w:rsid w:val="008A79AD"/>
    <w:rsid w:val="008B18D3"/>
    <w:rsid w:val="008B2CFB"/>
    <w:rsid w:val="008B5DFD"/>
    <w:rsid w:val="008B66B6"/>
    <w:rsid w:val="008B6D79"/>
    <w:rsid w:val="008B7E69"/>
    <w:rsid w:val="008C10D2"/>
    <w:rsid w:val="008C1530"/>
    <w:rsid w:val="008C24DD"/>
    <w:rsid w:val="008C26EA"/>
    <w:rsid w:val="008C2D5D"/>
    <w:rsid w:val="008C3FDC"/>
    <w:rsid w:val="008C4087"/>
    <w:rsid w:val="008C5119"/>
    <w:rsid w:val="008C69A2"/>
    <w:rsid w:val="008C722F"/>
    <w:rsid w:val="008C7737"/>
    <w:rsid w:val="008C7B3E"/>
    <w:rsid w:val="008D0402"/>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161"/>
    <w:rsid w:val="008E1D4D"/>
    <w:rsid w:val="008E1ED9"/>
    <w:rsid w:val="008E3DF5"/>
    <w:rsid w:val="008F23E6"/>
    <w:rsid w:val="008F25D5"/>
    <w:rsid w:val="008F2CE6"/>
    <w:rsid w:val="008F34DA"/>
    <w:rsid w:val="008F3950"/>
    <w:rsid w:val="008F4505"/>
    <w:rsid w:val="008F4CB0"/>
    <w:rsid w:val="008F6F07"/>
    <w:rsid w:val="008F7ECD"/>
    <w:rsid w:val="00901228"/>
    <w:rsid w:val="00901BBA"/>
    <w:rsid w:val="00904951"/>
    <w:rsid w:val="00905114"/>
    <w:rsid w:val="00905A26"/>
    <w:rsid w:val="00905BFC"/>
    <w:rsid w:val="009064BD"/>
    <w:rsid w:val="009065E1"/>
    <w:rsid w:val="00906C4D"/>
    <w:rsid w:val="00907238"/>
    <w:rsid w:val="00907337"/>
    <w:rsid w:val="009077B5"/>
    <w:rsid w:val="00907A95"/>
    <w:rsid w:val="00907B2C"/>
    <w:rsid w:val="00911C8F"/>
    <w:rsid w:val="00912713"/>
    <w:rsid w:val="00913BFE"/>
    <w:rsid w:val="00913E28"/>
    <w:rsid w:val="00915324"/>
    <w:rsid w:val="009156D0"/>
    <w:rsid w:val="0091584F"/>
    <w:rsid w:val="00916306"/>
    <w:rsid w:val="00916A6E"/>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41F2"/>
    <w:rsid w:val="0093660F"/>
    <w:rsid w:val="00937556"/>
    <w:rsid w:val="009415FC"/>
    <w:rsid w:val="00941FB9"/>
    <w:rsid w:val="00942C7F"/>
    <w:rsid w:val="0094325C"/>
    <w:rsid w:val="009435DA"/>
    <w:rsid w:val="00943E33"/>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60D7B"/>
    <w:rsid w:val="009610AF"/>
    <w:rsid w:val="00961FBD"/>
    <w:rsid w:val="009623A2"/>
    <w:rsid w:val="0096366F"/>
    <w:rsid w:val="0096368B"/>
    <w:rsid w:val="00963ADA"/>
    <w:rsid w:val="00963DF0"/>
    <w:rsid w:val="009647D5"/>
    <w:rsid w:val="00965113"/>
    <w:rsid w:val="00965A53"/>
    <w:rsid w:val="00965B34"/>
    <w:rsid w:val="00966850"/>
    <w:rsid w:val="009671A8"/>
    <w:rsid w:val="009675E3"/>
    <w:rsid w:val="009714FD"/>
    <w:rsid w:val="00971789"/>
    <w:rsid w:val="009736AD"/>
    <w:rsid w:val="00973FB4"/>
    <w:rsid w:val="009740E1"/>
    <w:rsid w:val="0097593D"/>
    <w:rsid w:val="00975BED"/>
    <w:rsid w:val="00983413"/>
    <w:rsid w:val="0098405A"/>
    <w:rsid w:val="009845CF"/>
    <w:rsid w:val="0098665A"/>
    <w:rsid w:val="009866D8"/>
    <w:rsid w:val="0098697E"/>
    <w:rsid w:val="00986AFC"/>
    <w:rsid w:val="00986DD0"/>
    <w:rsid w:val="009878E5"/>
    <w:rsid w:val="00990FA0"/>
    <w:rsid w:val="009934E4"/>
    <w:rsid w:val="009955FD"/>
    <w:rsid w:val="0099565B"/>
    <w:rsid w:val="00995C2D"/>
    <w:rsid w:val="00996FF1"/>
    <w:rsid w:val="009A1888"/>
    <w:rsid w:val="009A2001"/>
    <w:rsid w:val="009A25C4"/>
    <w:rsid w:val="009A27FA"/>
    <w:rsid w:val="009A4C06"/>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37D"/>
    <w:rsid w:val="009D2805"/>
    <w:rsid w:val="009D2A6C"/>
    <w:rsid w:val="009D2E5A"/>
    <w:rsid w:val="009D32B0"/>
    <w:rsid w:val="009D5280"/>
    <w:rsid w:val="009D6464"/>
    <w:rsid w:val="009D6790"/>
    <w:rsid w:val="009D6CF2"/>
    <w:rsid w:val="009D6FF1"/>
    <w:rsid w:val="009E2CEE"/>
    <w:rsid w:val="009E4BC8"/>
    <w:rsid w:val="009E608C"/>
    <w:rsid w:val="009E6154"/>
    <w:rsid w:val="009E636D"/>
    <w:rsid w:val="009E6A5D"/>
    <w:rsid w:val="009E76A8"/>
    <w:rsid w:val="009F2F0D"/>
    <w:rsid w:val="009F2F7B"/>
    <w:rsid w:val="009F4104"/>
    <w:rsid w:val="009F47DA"/>
    <w:rsid w:val="009F4E9D"/>
    <w:rsid w:val="009F4EC3"/>
    <w:rsid w:val="00A0004B"/>
    <w:rsid w:val="00A0170A"/>
    <w:rsid w:val="00A02011"/>
    <w:rsid w:val="00A02555"/>
    <w:rsid w:val="00A04777"/>
    <w:rsid w:val="00A0643F"/>
    <w:rsid w:val="00A073EA"/>
    <w:rsid w:val="00A079E6"/>
    <w:rsid w:val="00A1023E"/>
    <w:rsid w:val="00A10255"/>
    <w:rsid w:val="00A108D5"/>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524C"/>
    <w:rsid w:val="00A25AC2"/>
    <w:rsid w:val="00A26140"/>
    <w:rsid w:val="00A27913"/>
    <w:rsid w:val="00A307EA"/>
    <w:rsid w:val="00A30838"/>
    <w:rsid w:val="00A33EA1"/>
    <w:rsid w:val="00A33FD1"/>
    <w:rsid w:val="00A3421D"/>
    <w:rsid w:val="00A34E10"/>
    <w:rsid w:val="00A34E2A"/>
    <w:rsid w:val="00A35CC4"/>
    <w:rsid w:val="00A35EA4"/>
    <w:rsid w:val="00A41A4A"/>
    <w:rsid w:val="00A41F10"/>
    <w:rsid w:val="00A42819"/>
    <w:rsid w:val="00A42E8A"/>
    <w:rsid w:val="00A442B5"/>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63346"/>
    <w:rsid w:val="00A66200"/>
    <w:rsid w:val="00A66E1C"/>
    <w:rsid w:val="00A72086"/>
    <w:rsid w:val="00A726CE"/>
    <w:rsid w:val="00A72D77"/>
    <w:rsid w:val="00A7333E"/>
    <w:rsid w:val="00A736DF"/>
    <w:rsid w:val="00A7563B"/>
    <w:rsid w:val="00A75F86"/>
    <w:rsid w:val="00A77040"/>
    <w:rsid w:val="00A77A18"/>
    <w:rsid w:val="00A8206C"/>
    <w:rsid w:val="00A8279E"/>
    <w:rsid w:val="00A84419"/>
    <w:rsid w:val="00A84EB7"/>
    <w:rsid w:val="00A85744"/>
    <w:rsid w:val="00A86038"/>
    <w:rsid w:val="00A86717"/>
    <w:rsid w:val="00A868FE"/>
    <w:rsid w:val="00A873FC"/>
    <w:rsid w:val="00A90DD4"/>
    <w:rsid w:val="00A911FE"/>
    <w:rsid w:val="00A918F6"/>
    <w:rsid w:val="00A91B3F"/>
    <w:rsid w:val="00A92735"/>
    <w:rsid w:val="00A927D3"/>
    <w:rsid w:val="00A93A8C"/>
    <w:rsid w:val="00A96762"/>
    <w:rsid w:val="00AA1069"/>
    <w:rsid w:val="00AA1B5B"/>
    <w:rsid w:val="00AA1E84"/>
    <w:rsid w:val="00AA350B"/>
    <w:rsid w:val="00AA3B8E"/>
    <w:rsid w:val="00AA3E6C"/>
    <w:rsid w:val="00AA5B1E"/>
    <w:rsid w:val="00AA5D47"/>
    <w:rsid w:val="00AA6216"/>
    <w:rsid w:val="00AA6274"/>
    <w:rsid w:val="00AA7E94"/>
    <w:rsid w:val="00AB0C51"/>
    <w:rsid w:val="00AB175C"/>
    <w:rsid w:val="00AB1CC2"/>
    <w:rsid w:val="00AB1E6A"/>
    <w:rsid w:val="00AB25C7"/>
    <w:rsid w:val="00AB2924"/>
    <w:rsid w:val="00AB2AC0"/>
    <w:rsid w:val="00AB2F96"/>
    <w:rsid w:val="00AB653C"/>
    <w:rsid w:val="00AB69AA"/>
    <w:rsid w:val="00AB6BDE"/>
    <w:rsid w:val="00AB7C02"/>
    <w:rsid w:val="00AC1FE9"/>
    <w:rsid w:val="00AC27A0"/>
    <w:rsid w:val="00AC2D64"/>
    <w:rsid w:val="00AC75C4"/>
    <w:rsid w:val="00AD05F9"/>
    <w:rsid w:val="00AD0A16"/>
    <w:rsid w:val="00AD2326"/>
    <w:rsid w:val="00AD261D"/>
    <w:rsid w:val="00AD2E7D"/>
    <w:rsid w:val="00AD4063"/>
    <w:rsid w:val="00AD4916"/>
    <w:rsid w:val="00AD534A"/>
    <w:rsid w:val="00AD5C37"/>
    <w:rsid w:val="00AD5F2A"/>
    <w:rsid w:val="00AD7E5E"/>
    <w:rsid w:val="00AE0672"/>
    <w:rsid w:val="00AE0EBD"/>
    <w:rsid w:val="00AE146E"/>
    <w:rsid w:val="00AE15A2"/>
    <w:rsid w:val="00AE19E6"/>
    <w:rsid w:val="00AE1D88"/>
    <w:rsid w:val="00AE3A03"/>
    <w:rsid w:val="00AE3AAB"/>
    <w:rsid w:val="00AE4012"/>
    <w:rsid w:val="00AE4024"/>
    <w:rsid w:val="00AE5020"/>
    <w:rsid w:val="00AE5641"/>
    <w:rsid w:val="00AE6CD4"/>
    <w:rsid w:val="00AF0638"/>
    <w:rsid w:val="00AF07FA"/>
    <w:rsid w:val="00AF0D76"/>
    <w:rsid w:val="00AF20CB"/>
    <w:rsid w:val="00AF21DC"/>
    <w:rsid w:val="00AF220C"/>
    <w:rsid w:val="00AF2A8D"/>
    <w:rsid w:val="00AF3030"/>
    <w:rsid w:val="00AF342D"/>
    <w:rsid w:val="00AF35F0"/>
    <w:rsid w:val="00AF3F85"/>
    <w:rsid w:val="00AF4B0A"/>
    <w:rsid w:val="00AF6DBA"/>
    <w:rsid w:val="00B0079F"/>
    <w:rsid w:val="00B019F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1FAB"/>
    <w:rsid w:val="00B3304B"/>
    <w:rsid w:val="00B335F0"/>
    <w:rsid w:val="00B33706"/>
    <w:rsid w:val="00B34E25"/>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D76"/>
    <w:rsid w:val="00B66F85"/>
    <w:rsid w:val="00B67B50"/>
    <w:rsid w:val="00B702E4"/>
    <w:rsid w:val="00B72888"/>
    <w:rsid w:val="00B72BC6"/>
    <w:rsid w:val="00B72EC6"/>
    <w:rsid w:val="00B7385F"/>
    <w:rsid w:val="00B73A2C"/>
    <w:rsid w:val="00B74435"/>
    <w:rsid w:val="00B74C55"/>
    <w:rsid w:val="00B76BD0"/>
    <w:rsid w:val="00B76BDE"/>
    <w:rsid w:val="00B77944"/>
    <w:rsid w:val="00B779CC"/>
    <w:rsid w:val="00B77F7E"/>
    <w:rsid w:val="00B80B7B"/>
    <w:rsid w:val="00B81044"/>
    <w:rsid w:val="00B81C04"/>
    <w:rsid w:val="00B81CDF"/>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20CD"/>
    <w:rsid w:val="00BC35A9"/>
    <w:rsid w:val="00BC403A"/>
    <w:rsid w:val="00BC6290"/>
    <w:rsid w:val="00BC62DD"/>
    <w:rsid w:val="00BC6FA0"/>
    <w:rsid w:val="00BC75A4"/>
    <w:rsid w:val="00BC7846"/>
    <w:rsid w:val="00BD0486"/>
    <w:rsid w:val="00BD07C0"/>
    <w:rsid w:val="00BD40F5"/>
    <w:rsid w:val="00BD45A8"/>
    <w:rsid w:val="00BD4B7E"/>
    <w:rsid w:val="00BD507C"/>
    <w:rsid w:val="00BD61DF"/>
    <w:rsid w:val="00BD730A"/>
    <w:rsid w:val="00BE07CC"/>
    <w:rsid w:val="00BE0B27"/>
    <w:rsid w:val="00BE23A1"/>
    <w:rsid w:val="00BE2417"/>
    <w:rsid w:val="00BE2AA2"/>
    <w:rsid w:val="00BE2FC1"/>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40B"/>
    <w:rsid w:val="00BF4721"/>
    <w:rsid w:val="00BF4DCC"/>
    <w:rsid w:val="00BF667F"/>
    <w:rsid w:val="00BF794F"/>
    <w:rsid w:val="00BF7D92"/>
    <w:rsid w:val="00BF7DC5"/>
    <w:rsid w:val="00C01686"/>
    <w:rsid w:val="00C024ED"/>
    <w:rsid w:val="00C038FF"/>
    <w:rsid w:val="00C0451F"/>
    <w:rsid w:val="00C05502"/>
    <w:rsid w:val="00C05C7C"/>
    <w:rsid w:val="00C05F8A"/>
    <w:rsid w:val="00C069A6"/>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7AD0"/>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1ADA"/>
    <w:rsid w:val="00C7294C"/>
    <w:rsid w:val="00C7325D"/>
    <w:rsid w:val="00C74102"/>
    <w:rsid w:val="00C74151"/>
    <w:rsid w:val="00C74673"/>
    <w:rsid w:val="00C746C4"/>
    <w:rsid w:val="00C75C61"/>
    <w:rsid w:val="00C761BD"/>
    <w:rsid w:val="00C76AC4"/>
    <w:rsid w:val="00C77C80"/>
    <w:rsid w:val="00C800DA"/>
    <w:rsid w:val="00C80ACA"/>
    <w:rsid w:val="00C80C54"/>
    <w:rsid w:val="00C80DAC"/>
    <w:rsid w:val="00C81A35"/>
    <w:rsid w:val="00C821E6"/>
    <w:rsid w:val="00C82EAC"/>
    <w:rsid w:val="00C83B3F"/>
    <w:rsid w:val="00C83CFD"/>
    <w:rsid w:val="00C84A54"/>
    <w:rsid w:val="00C8587F"/>
    <w:rsid w:val="00C85CC4"/>
    <w:rsid w:val="00C86C32"/>
    <w:rsid w:val="00C86CA0"/>
    <w:rsid w:val="00C87F24"/>
    <w:rsid w:val="00C913AA"/>
    <w:rsid w:val="00C91BD6"/>
    <w:rsid w:val="00C925C2"/>
    <w:rsid w:val="00C9327F"/>
    <w:rsid w:val="00C9397E"/>
    <w:rsid w:val="00C94EA4"/>
    <w:rsid w:val="00C953B3"/>
    <w:rsid w:val="00C97AF4"/>
    <w:rsid w:val="00C97BB4"/>
    <w:rsid w:val="00C97F71"/>
    <w:rsid w:val="00CA06ED"/>
    <w:rsid w:val="00CA172F"/>
    <w:rsid w:val="00CA204F"/>
    <w:rsid w:val="00CA2188"/>
    <w:rsid w:val="00CA451F"/>
    <w:rsid w:val="00CA4755"/>
    <w:rsid w:val="00CA4F93"/>
    <w:rsid w:val="00CA5C19"/>
    <w:rsid w:val="00CA6C7B"/>
    <w:rsid w:val="00CB0510"/>
    <w:rsid w:val="00CB10B6"/>
    <w:rsid w:val="00CB201E"/>
    <w:rsid w:val="00CB24CA"/>
    <w:rsid w:val="00CB285E"/>
    <w:rsid w:val="00CB36C4"/>
    <w:rsid w:val="00CB444E"/>
    <w:rsid w:val="00CB44C6"/>
    <w:rsid w:val="00CC2120"/>
    <w:rsid w:val="00CC328E"/>
    <w:rsid w:val="00CC37C5"/>
    <w:rsid w:val="00CC394E"/>
    <w:rsid w:val="00CC4C09"/>
    <w:rsid w:val="00CC4D8B"/>
    <w:rsid w:val="00CC65C7"/>
    <w:rsid w:val="00CC6EE3"/>
    <w:rsid w:val="00CD13E3"/>
    <w:rsid w:val="00CD3846"/>
    <w:rsid w:val="00CD46AE"/>
    <w:rsid w:val="00CD5925"/>
    <w:rsid w:val="00CD63A9"/>
    <w:rsid w:val="00CD79B8"/>
    <w:rsid w:val="00CD7A9B"/>
    <w:rsid w:val="00CE0615"/>
    <w:rsid w:val="00CE068E"/>
    <w:rsid w:val="00CE0E8E"/>
    <w:rsid w:val="00CE2D8F"/>
    <w:rsid w:val="00CE2EB9"/>
    <w:rsid w:val="00CE37BC"/>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0E7C"/>
    <w:rsid w:val="00D121B9"/>
    <w:rsid w:val="00D12D1D"/>
    <w:rsid w:val="00D14780"/>
    <w:rsid w:val="00D14C97"/>
    <w:rsid w:val="00D155EF"/>
    <w:rsid w:val="00D15E9C"/>
    <w:rsid w:val="00D15F64"/>
    <w:rsid w:val="00D15FFF"/>
    <w:rsid w:val="00D1699B"/>
    <w:rsid w:val="00D16AE1"/>
    <w:rsid w:val="00D21748"/>
    <w:rsid w:val="00D226AD"/>
    <w:rsid w:val="00D2379F"/>
    <w:rsid w:val="00D23A90"/>
    <w:rsid w:val="00D247D5"/>
    <w:rsid w:val="00D2483C"/>
    <w:rsid w:val="00D24B0E"/>
    <w:rsid w:val="00D24B2B"/>
    <w:rsid w:val="00D25461"/>
    <w:rsid w:val="00D2660E"/>
    <w:rsid w:val="00D3091E"/>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524F"/>
    <w:rsid w:val="00D45D45"/>
    <w:rsid w:val="00D470C1"/>
    <w:rsid w:val="00D474CF"/>
    <w:rsid w:val="00D47D40"/>
    <w:rsid w:val="00D514AD"/>
    <w:rsid w:val="00D516F9"/>
    <w:rsid w:val="00D52446"/>
    <w:rsid w:val="00D537B0"/>
    <w:rsid w:val="00D54137"/>
    <w:rsid w:val="00D547B6"/>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76AAA"/>
    <w:rsid w:val="00D81853"/>
    <w:rsid w:val="00D81D9F"/>
    <w:rsid w:val="00D834FF"/>
    <w:rsid w:val="00D849FC"/>
    <w:rsid w:val="00D858E1"/>
    <w:rsid w:val="00D85C93"/>
    <w:rsid w:val="00D86B0A"/>
    <w:rsid w:val="00D8762F"/>
    <w:rsid w:val="00D87863"/>
    <w:rsid w:val="00D90028"/>
    <w:rsid w:val="00D90BCC"/>
    <w:rsid w:val="00D91A87"/>
    <w:rsid w:val="00D91B27"/>
    <w:rsid w:val="00D91E74"/>
    <w:rsid w:val="00D93C04"/>
    <w:rsid w:val="00D94DF4"/>
    <w:rsid w:val="00D953B3"/>
    <w:rsid w:val="00D97332"/>
    <w:rsid w:val="00DA0072"/>
    <w:rsid w:val="00DA0435"/>
    <w:rsid w:val="00DA2007"/>
    <w:rsid w:val="00DA2ED2"/>
    <w:rsid w:val="00DA34C0"/>
    <w:rsid w:val="00DA4088"/>
    <w:rsid w:val="00DA4C7C"/>
    <w:rsid w:val="00DA52AC"/>
    <w:rsid w:val="00DA5AC0"/>
    <w:rsid w:val="00DA5B06"/>
    <w:rsid w:val="00DB09FF"/>
    <w:rsid w:val="00DB2579"/>
    <w:rsid w:val="00DB2C31"/>
    <w:rsid w:val="00DB35A5"/>
    <w:rsid w:val="00DB449C"/>
    <w:rsid w:val="00DB47BA"/>
    <w:rsid w:val="00DB4DCB"/>
    <w:rsid w:val="00DB5CFE"/>
    <w:rsid w:val="00DB600D"/>
    <w:rsid w:val="00DB662A"/>
    <w:rsid w:val="00DB7B8A"/>
    <w:rsid w:val="00DB7F94"/>
    <w:rsid w:val="00DC0032"/>
    <w:rsid w:val="00DC108F"/>
    <w:rsid w:val="00DC2A9B"/>
    <w:rsid w:val="00DC4C2E"/>
    <w:rsid w:val="00DC5FB4"/>
    <w:rsid w:val="00DD0B03"/>
    <w:rsid w:val="00DD0BC4"/>
    <w:rsid w:val="00DD0CD9"/>
    <w:rsid w:val="00DD10C4"/>
    <w:rsid w:val="00DD164C"/>
    <w:rsid w:val="00DD1C6D"/>
    <w:rsid w:val="00DD233F"/>
    <w:rsid w:val="00DD2748"/>
    <w:rsid w:val="00DD2EC8"/>
    <w:rsid w:val="00DD3ED8"/>
    <w:rsid w:val="00DD436F"/>
    <w:rsid w:val="00DD45CF"/>
    <w:rsid w:val="00DD4A4F"/>
    <w:rsid w:val="00DD56C5"/>
    <w:rsid w:val="00DD5B9C"/>
    <w:rsid w:val="00DD5BE7"/>
    <w:rsid w:val="00DD5E07"/>
    <w:rsid w:val="00DD751C"/>
    <w:rsid w:val="00DD7ED4"/>
    <w:rsid w:val="00DE06A1"/>
    <w:rsid w:val="00DE08E3"/>
    <w:rsid w:val="00DE2293"/>
    <w:rsid w:val="00DE2551"/>
    <w:rsid w:val="00DE2DA3"/>
    <w:rsid w:val="00DE3A40"/>
    <w:rsid w:val="00DE3E11"/>
    <w:rsid w:val="00DE3F76"/>
    <w:rsid w:val="00DE41E1"/>
    <w:rsid w:val="00DE445E"/>
    <w:rsid w:val="00DE45F4"/>
    <w:rsid w:val="00DE4A9A"/>
    <w:rsid w:val="00DE4FB0"/>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003"/>
    <w:rsid w:val="00E12C2B"/>
    <w:rsid w:val="00E13A39"/>
    <w:rsid w:val="00E13C11"/>
    <w:rsid w:val="00E13DD8"/>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E4F"/>
    <w:rsid w:val="00E27058"/>
    <w:rsid w:val="00E30C97"/>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68D"/>
    <w:rsid w:val="00E436FA"/>
    <w:rsid w:val="00E43DBD"/>
    <w:rsid w:val="00E43EFF"/>
    <w:rsid w:val="00E44660"/>
    <w:rsid w:val="00E4613E"/>
    <w:rsid w:val="00E46242"/>
    <w:rsid w:val="00E46278"/>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87E"/>
    <w:rsid w:val="00E60948"/>
    <w:rsid w:val="00E60D26"/>
    <w:rsid w:val="00E611AB"/>
    <w:rsid w:val="00E621CC"/>
    <w:rsid w:val="00E629F8"/>
    <w:rsid w:val="00E62D9E"/>
    <w:rsid w:val="00E6374F"/>
    <w:rsid w:val="00E63B16"/>
    <w:rsid w:val="00E63DC6"/>
    <w:rsid w:val="00E64771"/>
    <w:rsid w:val="00E651B9"/>
    <w:rsid w:val="00E65206"/>
    <w:rsid w:val="00E6617A"/>
    <w:rsid w:val="00E67002"/>
    <w:rsid w:val="00E67382"/>
    <w:rsid w:val="00E673E8"/>
    <w:rsid w:val="00E71B8B"/>
    <w:rsid w:val="00E71D2E"/>
    <w:rsid w:val="00E7254A"/>
    <w:rsid w:val="00E73C5F"/>
    <w:rsid w:val="00E75D0C"/>
    <w:rsid w:val="00E7613D"/>
    <w:rsid w:val="00E77237"/>
    <w:rsid w:val="00E80518"/>
    <w:rsid w:val="00E80980"/>
    <w:rsid w:val="00E810DC"/>
    <w:rsid w:val="00E8311E"/>
    <w:rsid w:val="00E83E24"/>
    <w:rsid w:val="00E842A9"/>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2BA"/>
    <w:rsid w:val="00E97E00"/>
    <w:rsid w:val="00E97E1F"/>
    <w:rsid w:val="00EA06F0"/>
    <w:rsid w:val="00EA18CC"/>
    <w:rsid w:val="00EA19A4"/>
    <w:rsid w:val="00EA3632"/>
    <w:rsid w:val="00EA37E9"/>
    <w:rsid w:val="00EA71D6"/>
    <w:rsid w:val="00EA79A6"/>
    <w:rsid w:val="00EA7EBD"/>
    <w:rsid w:val="00EB086F"/>
    <w:rsid w:val="00EB0F20"/>
    <w:rsid w:val="00EB1C46"/>
    <w:rsid w:val="00EB1E4A"/>
    <w:rsid w:val="00EB2739"/>
    <w:rsid w:val="00EB3C48"/>
    <w:rsid w:val="00EB3EB0"/>
    <w:rsid w:val="00EB4FBD"/>
    <w:rsid w:val="00EB5937"/>
    <w:rsid w:val="00EB5BD7"/>
    <w:rsid w:val="00EB5F5B"/>
    <w:rsid w:val="00EB66D1"/>
    <w:rsid w:val="00EB6ABD"/>
    <w:rsid w:val="00EB6D0C"/>
    <w:rsid w:val="00EB6DD7"/>
    <w:rsid w:val="00EC0118"/>
    <w:rsid w:val="00EC03B2"/>
    <w:rsid w:val="00EC135B"/>
    <w:rsid w:val="00EC33FE"/>
    <w:rsid w:val="00EC358E"/>
    <w:rsid w:val="00EC3C5E"/>
    <w:rsid w:val="00EC3FED"/>
    <w:rsid w:val="00EC4BCC"/>
    <w:rsid w:val="00EC5AF2"/>
    <w:rsid w:val="00EC64CD"/>
    <w:rsid w:val="00EC6A5F"/>
    <w:rsid w:val="00EC72B1"/>
    <w:rsid w:val="00EC7A2E"/>
    <w:rsid w:val="00ED089A"/>
    <w:rsid w:val="00ED12E0"/>
    <w:rsid w:val="00ED16FC"/>
    <w:rsid w:val="00ED2003"/>
    <w:rsid w:val="00ED202E"/>
    <w:rsid w:val="00ED244F"/>
    <w:rsid w:val="00ED532E"/>
    <w:rsid w:val="00ED53B3"/>
    <w:rsid w:val="00ED580D"/>
    <w:rsid w:val="00ED5BD9"/>
    <w:rsid w:val="00ED6FCD"/>
    <w:rsid w:val="00EE0689"/>
    <w:rsid w:val="00EE1DA5"/>
    <w:rsid w:val="00EE2A8F"/>
    <w:rsid w:val="00EE2EFA"/>
    <w:rsid w:val="00EE3162"/>
    <w:rsid w:val="00EE43D8"/>
    <w:rsid w:val="00EE4C37"/>
    <w:rsid w:val="00EE5740"/>
    <w:rsid w:val="00EE7568"/>
    <w:rsid w:val="00EE7FB4"/>
    <w:rsid w:val="00EF0CFE"/>
    <w:rsid w:val="00EF0F4D"/>
    <w:rsid w:val="00EF12E2"/>
    <w:rsid w:val="00EF197A"/>
    <w:rsid w:val="00EF24F4"/>
    <w:rsid w:val="00EF49E9"/>
    <w:rsid w:val="00EF5C40"/>
    <w:rsid w:val="00EF6583"/>
    <w:rsid w:val="00EF681A"/>
    <w:rsid w:val="00EF6E42"/>
    <w:rsid w:val="00F0036B"/>
    <w:rsid w:val="00F00DFF"/>
    <w:rsid w:val="00F0182F"/>
    <w:rsid w:val="00F01CD6"/>
    <w:rsid w:val="00F0230C"/>
    <w:rsid w:val="00F03519"/>
    <w:rsid w:val="00F12818"/>
    <w:rsid w:val="00F12F18"/>
    <w:rsid w:val="00F14732"/>
    <w:rsid w:val="00F15104"/>
    <w:rsid w:val="00F154D8"/>
    <w:rsid w:val="00F16201"/>
    <w:rsid w:val="00F167C4"/>
    <w:rsid w:val="00F168ED"/>
    <w:rsid w:val="00F16B06"/>
    <w:rsid w:val="00F16B7A"/>
    <w:rsid w:val="00F17229"/>
    <w:rsid w:val="00F22D25"/>
    <w:rsid w:val="00F24105"/>
    <w:rsid w:val="00F24426"/>
    <w:rsid w:val="00F247D1"/>
    <w:rsid w:val="00F25164"/>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7C0"/>
    <w:rsid w:val="00F4208A"/>
    <w:rsid w:val="00F4227F"/>
    <w:rsid w:val="00F4411D"/>
    <w:rsid w:val="00F44360"/>
    <w:rsid w:val="00F45DA5"/>
    <w:rsid w:val="00F45F2E"/>
    <w:rsid w:val="00F474F4"/>
    <w:rsid w:val="00F477A1"/>
    <w:rsid w:val="00F4781E"/>
    <w:rsid w:val="00F5021C"/>
    <w:rsid w:val="00F50760"/>
    <w:rsid w:val="00F50AFB"/>
    <w:rsid w:val="00F510BC"/>
    <w:rsid w:val="00F51D7C"/>
    <w:rsid w:val="00F528A9"/>
    <w:rsid w:val="00F53285"/>
    <w:rsid w:val="00F55C70"/>
    <w:rsid w:val="00F56338"/>
    <w:rsid w:val="00F607CD"/>
    <w:rsid w:val="00F630FD"/>
    <w:rsid w:val="00F65CAF"/>
    <w:rsid w:val="00F707F7"/>
    <w:rsid w:val="00F71409"/>
    <w:rsid w:val="00F714C1"/>
    <w:rsid w:val="00F71B1E"/>
    <w:rsid w:val="00F71B8D"/>
    <w:rsid w:val="00F72959"/>
    <w:rsid w:val="00F733C4"/>
    <w:rsid w:val="00F73ACE"/>
    <w:rsid w:val="00F74C75"/>
    <w:rsid w:val="00F7515B"/>
    <w:rsid w:val="00F75836"/>
    <w:rsid w:val="00F75A25"/>
    <w:rsid w:val="00F770DD"/>
    <w:rsid w:val="00F7737B"/>
    <w:rsid w:val="00F775C7"/>
    <w:rsid w:val="00F77B3A"/>
    <w:rsid w:val="00F80FDF"/>
    <w:rsid w:val="00F81B38"/>
    <w:rsid w:val="00F825E9"/>
    <w:rsid w:val="00F8320B"/>
    <w:rsid w:val="00F838C9"/>
    <w:rsid w:val="00F83CF3"/>
    <w:rsid w:val="00F84958"/>
    <w:rsid w:val="00F856CB"/>
    <w:rsid w:val="00F85770"/>
    <w:rsid w:val="00F86A93"/>
    <w:rsid w:val="00F86FDE"/>
    <w:rsid w:val="00F87698"/>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434"/>
    <w:rsid w:val="00FA3D25"/>
    <w:rsid w:val="00FA4BBD"/>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79C"/>
    <w:rsid w:val="00FC6AE8"/>
    <w:rsid w:val="00FC751B"/>
    <w:rsid w:val="00FC755A"/>
    <w:rsid w:val="00FC7AB1"/>
    <w:rsid w:val="00FD1E93"/>
    <w:rsid w:val="00FD28A5"/>
    <w:rsid w:val="00FD28B8"/>
    <w:rsid w:val="00FD38C1"/>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2B76"/>
    <w:rsid w:val="00FF42E4"/>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9"/>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9"/>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9"/>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9"/>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9"/>
      </w:numPr>
      <w:outlineLvl w:val="4"/>
    </w:pPr>
    <w:rPr>
      <w:rFonts w:cs="Arial"/>
      <w:b/>
      <w:bCs/>
    </w:rPr>
  </w:style>
  <w:style w:type="paragraph" w:styleId="Heading6">
    <w:name w:val="heading 6"/>
    <w:basedOn w:val="Normal"/>
    <w:next w:val="Normal"/>
    <w:link w:val="Heading6Char"/>
    <w:qFormat/>
    <w:rsid w:val="0017406B"/>
    <w:pPr>
      <w:numPr>
        <w:ilvl w:val="5"/>
        <w:numId w:val="9"/>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9"/>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9"/>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C10D22"/>
    <w:pPr>
      <w:tabs>
        <w:tab w:val="left" w:pos="800"/>
        <w:tab w:val="right" w:leader="underscore" w:pos="9515"/>
      </w:tabs>
      <w:spacing w:before="120"/>
      <w:ind w:left="200"/>
      <w:jc w:val="left"/>
    </w:pPr>
    <w:rPr>
      <w:b/>
      <w:bCs/>
      <w:noProof/>
    </w:rPr>
  </w:style>
  <w:style w:type="paragraph" w:styleId="TOC3">
    <w:name w:val="toc 3"/>
    <w:basedOn w:val="Normal"/>
    <w:next w:val="Normal"/>
    <w:autoRedefine/>
    <w:uiPriority w:val="39"/>
    <w:rsid w:val="00566362"/>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97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39</Pages>
  <Words>12464</Words>
  <Characters>71047</Characters>
  <Application>Microsoft Office Word</Application>
  <DocSecurity>0</DocSecurity>
  <Lines>592</Lines>
  <Paragraphs>166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8</cp:revision>
  <cp:lastPrinted>2024-09-11T08:28:00Z</cp:lastPrinted>
  <dcterms:created xsi:type="dcterms:W3CDTF">2024-12-03T06:52:00Z</dcterms:created>
  <dcterms:modified xsi:type="dcterms:W3CDTF">2024-12-03T07:42:00Z</dcterms:modified>
</cp:coreProperties>
</file>